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A1C" w:rsidRPr="00057A1C" w:rsidRDefault="00057A1C" w:rsidP="00057A1C">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ПРИЛОЖЕНИЕ  14</w:t>
      </w:r>
    </w:p>
    <w:p w:rsidR="00057A1C" w:rsidRPr="00057A1C" w:rsidRDefault="00057A1C" w:rsidP="00057A1C">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 xml:space="preserve">к решению Совета муниципального </w:t>
      </w:r>
    </w:p>
    <w:p w:rsidR="00057A1C" w:rsidRPr="00057A1C" w:rsidRDefault="00057A1C" w:rsidP="00057A1C">
      <w:pPr>
        <w:spacing w:after="0" w:line="240" w:lineRule="auto"/>
        <w:ind w:left="4536"/>
        <w:jc w:val="both"/>
        <w:rPr>
          <w:rFonts w:ascii="Times New Roman" w:eastAsia="Calibri" w:hAnsi="Times New Roman" w:cs="Times New Roman"/>
          <w:sz w:val="28"/>
          <w:szCs w:val="28"/>
        </w:rPr>
      </w:pPr>
      <w:r w:rsidRPr="00057A1C">
        <w:rPr>
          <w:rFonts w:ascii="Times New Roman" w:eastAsia="Calibri" w:hAnsi="Times New Roman" w:cs="Times New Roman"/>
          <w:sz w:val="28"/>
          <w:szCs w:val="28"/>
        </w:rPr>
        <w:t xml:space="preserve">образования Динской район </w:t>
      </w:r>
    </w:p>
    <w:p w:rsidR="00057A1C" w:rsidRPr="00057A1C" w:rsidRDefault="00057A1C" w:rsidP="00057A1C">
      <w:pPr>
        <w:spacing w:after="0" w:line="240" w:lineRule="auto"/>
        <w:ind w:left="4536"/>
        <w:rPr>
          <w:rFonts w:ascii="Times New Roman" w:eastAsia="Calibri" w:hAnsi="Times New Roman" w:cs="Times New Roman"/>
          <w:sz w:val="28"/>
          <w:szCs w:val="28"/>
        </w:rPr>
      </w:pPr>
      <w:r w:rsidRPr="00057A1C">
        <w:rPr>
          <w:rFonts w:ascii="Times New Roman" w:eastAsia="Calibri" w:hAnsi="Times New Roman" w:cs="Times New Roman"/>
          <w:sz w:val="28"/>
          <w:szCs w:val="28"/>
        </w:rPr>
        <w:t>"О бюджете муниципального образования Динской район на 2023 год и на плановый период 2024 и на 2025 годов</w:t>
      </w:r>
      <w:r w:rsidRPr="00057A1C">
        <w:rPr>
          <w:rFonts w:ascii="Times New Roman" w:eastAsia="Calibri" w:hAnsi="Times New Roman" w:cs="Times New Roman"/>
          <w:color w:val="002060"/>
          <w:sz w:val="28"/>
          <w:szCs w:val="28"/>
        </w:rPr>
        <w:t>"</w:t>
      </w:r>
    </w:p>
    <w:p w:rsidR="00057A1C" w:rsidRPr="00057A1C" w:rsidRDefault="00057A1C" w:rsidP="00057A1C">
      <w:pPr>
        <w:spacing w:after="0" w:line="240" w:lineRule="auto"/>
        <w:ind w:left="4536"/>
        <w:jc w:val="both"/>
        <w:rPr>
          <w:rFonts w:ascii="Times New Roman" w:eastAsia="Calibri" w:hAnsi="Times New Roman" w:cs="Times New Roman"/>
          <w:sz w:val="28"/>
          <w:szCs w:val="28"/>
        </w:rPr>
      </w:pPr>
    </w:p>
    <w:p w:rsidR="00057A1C" w:rsidRPr="00057A1C" w:rsidRDefault="00057A1C" w:rsidP="00057A1C">
      <w:pPr>
        <w:spacing w:after="0" w:line="240" w:lineRule="auto"/>
        <w:jc w:val="center"/>
        <w:rPr>
          <w:rFonts w:ascii="Times New Roman" w:eastAsia="Calibri" w:hAnsi="Times New Roman" w:cs="Times New Roman"/>
          <w:b/>
          <w:bCs/>
          <w:sz w:val="28"/>
          <w:szCs w:val="28"/>
        </w:rPr>
      </w:pPr>
      <w:r w:rsidRPr="00057A1C">
        <w:rPr>
          <w:rFonts w:ascii="Times New Roman" w:eastAsia="Calibri" w:hAnsi="Times New Roman" w:cs="Times New Roman"/>
          <w:b/>
          <w:bCs/>
          <w:sz w:val="28"/>
          <w:szCs w:val="28"/>
        </w:rPr>
        <w:t xml:space="preserve">Ведомственная структура расходов </w:t>
      </w:r>
    </w:p>
    <w:p w:rsidR="00057A1C" w:rsidRPr="00057A1C" w:rsidRDefault="00057A1C" w:rsidP="00057A1C">
      <w:pPr>
        <w:spacing w:after="0" w:line="240" w:lineRule="auto"/>
        <w:jc w:val="center"/>
        <w:rPr>
          <w:rFonts w:ascii="Times New Roman" w:eastAsia="Calibri" w:hAnsi="Times New Roman" w:cs="Times New Roman"/>
          <w:b/>
          <w:bCs/>
          <w:sz w:val="28"/>
          <w:szCs w:val="28"/>
        </w:rPr>
      </w:pPr>
      <w:r w:rsidRPr="00057A1C">
        <w:rPr>
          <w:rFonts w:ascii="Times New Roman" w:eastAsia="Calibri" w:hAnsi="Times New Roman" w:cs="Times New Roman"/>
          <w:b/>
          <w:bCs/>
          <w:sz w:val="28"/>
          <w:szCs w:val="28"/>
        </w:rPr>
        <w:t>районного бюджета на 2023 год</w:t>
      </w:r>
    </w:p>
    <w:p w:rsidR="00057A1C" w:rsidRPr="00057A1C" w:rsidRDefault="00057A1C" w:rsidP="00057A1C">
      <w:pPr>
        <w:spacing w:after="0" w:line="240" w:lineRule="auto"/>
        <w:jc w:val="center"/>
        <w:rPr>
          <w:rFonts w:ascii="Times New Roman" w:eastAsia="Calibri" w:hAnsi="Times New Roman" w:cs="Times New Roman"/>
          <w:bCs/>
          <w:sz w:val="28"/>
          <w:szCs w:val="28"/>
        </w:rPr>
      </w:pPr>
      <w:r w:rsidRPr="00057A1C">
        <w:rPr>
          <w:rFonts w:ascii="Times New Roman" w:eastAsia="Calibri" w:hAnsi="Times New Roman" w:cs="Times New Roman"/>
          <w:bCs/>
          <w:sz w:val="28"/>
          <w:szCs w:val="28"/>
        </w:rPr>
        <w:t xml:space="preserve">                                                                                                         (тыс. рублей)</w:t>
      </w:r>
    </w:p>
    <w:tbl>
      <w:tblPr>
        <w:tblW w:w="10939" w:type="dxa"/>
        <w:tblInd w:w="-1026" w:type="dxa"/>
        <w:tblLayout w:type="fixed"/>
        <w:tblLook w:val="04A0" w:firstRow="1" w:lastRow="0" w:firstColumn="1" w:lastColumn="0" w:noHBand="0" w:noVBand="1"/>
      </w:tblPr>
      <w:tblGrid>
        <w:gridCol w:w="425"/>
        <w:gridCol w:w="4678"/>
        <w:gridCol w:w="697"/>
        <w:gridCol w:w="567"/>
        <w:gridCol w:w="567"/>
        <w:gridCol w:w="1843"/>
        <w:gridCol w:w="708"/>
        <w:gridCol w:w="1454"/>
      </w:tblGrid>
      <w:tr w:rsidR="002700D6" w:rsidRPr="003B5BCB" w:rsidTr="002700D6">
        <w:trPr>
          <w:trHeight w:val="1866"/>
        </w:trPr>
        <w:tc>
          <w:tcPr>
            <w:tcW w:w="425" w:type="dxa"/>
            <w:tcBorders>
              <w:top w:val="single" w:sz="4" w:space="0" w:color="auto"/>
              <w:left w:val="single" w:sz="4" w:space="0" w:color="auto"/>
              <w:right w:val="nil"/>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w:t>
            </w:r>
            <w:proofErr w:type="gramStart"/>
            <w:r w:rsidRPr="003B5BCB">
              <w:rPr>
                <w:rFonts w:ascii="Times New Roman" w:eastAsia="Times New Roman" w:hAnsi="Times New Roman" w:cs="Times New Roman"/>
                <w:sz w:val="27"/>
                <w:szCs w:val="27"/>
                <w:lang w:eastAsia="ru-RU"/>
              </w:rPr>
              <w:t>п</w:t>
            </w:r>
            <w:proofErr w:type="gramEnd"/>
            <w:r w:rsidRPr="003B5BCB">
              <w:rPr>
                <w:rFonts w:ascii="Times New Roman" w:eastAsia="Times New Roman" w:hAnsi="Times New Roman" w:cs="Times New Roman"/>
                <w:sz w:val="27"/>
                <w:szCs w:val="27"/>
                <w:lang w:eastAsia="ru-RU"/>
              </w:rPr>
              <w:t>/п</w:t>
            </w:r>
          </w:p>
        </w:tc>
        <w:tc>
          <w:tcPr>
            <w:tcW w:w="4678" w:type="dxa"/>
            <w:tcBorders>
              <w:top w:val="single" w:sz="4" w:space="0" w:color="auto"/>
              <w:left w:val="single" w:sz="4" w:space="0" w:color="auto"/>
              <w:right w:val="single" w:sz="4" w:space="0" w:color="auto"/>
            </w:tcBorders>
            <w:shd w:val="clear" w:color="000000" w:fill="FFFFFF"/>
            <w:noWrap/>
            <w:vAlign w:val="center"/>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Наименование</w:t>
            </w:r>
          </w:p>
        </w:tc>
        <w:tc>
          <w:tcPr>
            <w:tcW w:w="697" w:type="dxa"/>
            <w:tcBorders>
              <w:top w:val="single" w:sz="4" w:space="0" w:color="auto"/>
              <w:left w:val="nil"/>
              <w:right w:val="single" w:sz="4" w:space="0" w:color="auto"/>
            </w:tcBorders>
            <w:shd w:val="clear" w:color="000000" w:fill="FFFFFF"/>
            <w:noWrap/>
            <w:vAlign w:val="center"/>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Вед</w:t>
            </w:r>
          </w:p>
        </w:tc>
        <w:tc>
          <w:tcPr>
            <w:tcW w:w="567" w:type="dxa"/>
            <w:tcBorders>
              <w:top w:val="single" w:sz="4" w:space="0" w:color="auto"/>
              <w:left w:val="nil"/>
              <w:right w:val="single" w:sz="4" w:space="0" w:color="auto"/>
            </w:tcBorders>
            <w:shd w:val="clear" w:color="000000" w:fill="FFFFFF"/>
            <w:noWrap/>
            <w:vAlign w:val="center"/>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РЗ</w:t>
            </w:r>
          </w:p>
        </w:tc>
        <w:tc>
          <w:tcPr>
            <w:tcW w:w="567" w:type="dxa"/>
            <w:tcBorders>
              <w:top w:val="single" w:sz="4" w:space="0" w:color="auto"/>
              <w:left w:val="nil"/>
              <w:right w:val="single" w:sz="4" w:space="0" w:color="auto"/>
            </w:tcBorders>
            <w:shd w:val="clear" w:color="000000" w:fill="FFFFFF"/>
            <w:noWrap/>
            <w:vAlign w:val="center"/>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roofErr w:type="gramStart"/>
            <w:r w:rsidRPr="003B5BCB">
              <w:rPr>
                <w:rFonts w:ascii="Times New Roman" w:eastAsia="Times New Roman" w:hAnsi="Times New Roman" w:cs="Times New Roman"/>
                <w:sz w:val="27"/>
                <w:szCs w:val="27"/>
                <w:lang w:eastAsia="ru-RU"/>
              </w:rPr>
              <w:t>ПР</w:t>
            </w:r>
            <w:proofErr w:type="gramEnd"/>
          </w:p>
        </w:tc>
        <w:tc>
          <w:tcPr>
            <w:tcW w:w="1843" w:type="dxa"/>
            <w:tcBorders>
              <w:top w:val="single" w:sz="4" w:space="0" w:color="auto"/>
              <w:left w:val="nil"/>
              <w:right w:val="single" w:sz="4" w:space="0" w:color="auto"/>
            </w:tcBorders>
            <w:shd w:val="clear" w:color="000000" w:fill="FFFFFF"/>
            <w:noWrap/>
            <w:vAlign w:val="center"/>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ЦСР</w:t>
            </w:r>
          </w:p>
        </w:tc>
        <w:tc>
          <w:tcPr>
            <w:tcW w:w="708" w:type="dxa"/>
            <w:tcBorders>
              <w:top w:val="single" w:sz="4" w:space="0" w:color="auto"/>
              <w:left w:val="nil"/>
              <w:right w:val="single" w:sz="4" w:space="0" w:color="auto"/>
            </w:tcBorders>
            <w:shd w:val="clear" w:color="000000" w:fill="FFFFFF"/>
            <w:noWrap/>
            <w:vAlign w:val="center"/>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ВР</w:t>
            </w:r>
          </w:p>
        </w:tc>
        <w:tc>
          <w:tcPr>
            <w:tcW w:w="1454" w:type="dxa"/>
            <w:tcBorders>
              <w:top w:val="single" w:sz="4" w:space="0" w:color="auto"/>
              <w:left w:val="nil"/>
              <w:right w:val="single" w:sz="4" w:space="0" w:color="auto"/>
            </w:tcBorders>
            <w:shd w:val="clear" w:color="000000" w:fill="FFFFFF"/>
            <w:vAlign w:val="center"/>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Итого 2023 год</w:t>
            </w:r>
          </w:p>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с учётом изменений </w:t>
            </w:r>
          </w:p>
        </w:tc>
      </w:tr>
      <w:tr w:rsidR="002700D6" w:rsidRPr="003B5BCB" w:rsidTr="002700D6">
        <w:trPr>
          <w:trHeight w:val="255"/>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1</w:t>
            </w:r>
          </w:p>
        </w:tc>
        <w:tc>
          <w:tcPr>
            <w:tcW w:w="4678" w:type="dxa"/>
            <w:tcBorders>
              <w:top w:val="single" w:sz="4" w:space="0" w:color="auto"/>
              <w:left w:val="nil"/>
              <w:bottom w:val="single" w:sz="4" w:space="0" w:color="auto"/>
              <w:right w:val="single" w:sz="4" w:space="0" w:color="auto"/>
            </w:tcBorders>
            <w:shd w:val="clear" w:color="000000" w:fill="FFFFFF"/>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2</w:t>
            </w:r>
          </w:p>
        </w:tc>
        <w:tc>
          <w:tcPr>
            <w:tcW w:w="697" w:type="dxa"/>
            <w:tcBorders>
              <w:top w:val="single" w:sz="4" w:space="0" w:color="auto"/>
              <w:left w:val="nil"/>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5</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6</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7</w:t>
            </w:r>
          </w:p>
        </w:tc>
        <w:tc>
          <w:tcPr>
            <w:tcW w:w="1454" w:type="dxa"/>
            <w:tcBorders>
              <w:top w:val="single" w:sz="4" w:space="0" w:color="auto"/>
              <w:left w:val="nil"/>
              <w:bottom w:val="single" w:sz="4" w:space="0" w:color="auto"/>
              <w:right w:val="single" w:sz="4" w:space="0" w:color="auto"/>
            </w:tcBorders>
            <w:shd w:val="clear" w:color="000000" w:fill="FFFFFF"/>
            <w:vAlign w:val="center"/>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w:t>
            </w:r>
          </w:p>
        </w:tc>
      </w:tr>
      <w:tr w:rsidR="002700D6" w:rsidRPr="003B5BCB" w:rsidTr="002700D6">
        <w:trPr>
          <w:trHeight w:val="315"/>
        </w:trPr>
        <w:tc>
          <w:tcPr>
            <w:tcW w:w="425" w:type="dxa"/>
            <w:tcBorders>
              <w:top w:val="single" w:sz="4" w:space="0" w:color="auto"/>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single" w:sz="4" w:space="0" w:color="auto"/>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ВСЕГО</w:t>
            </w:r>
          </w:p>
        </w:tc>
        <w:tc>
          <w:tcPr>
            <w:tcW w:w="697" w:type="dxa"/>
            <w:tcBorders>
              <w:top w:val="single" w:sz="4" w:space="0" w:color="auto"/>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top w:val="single" w:sz="4" w:space="0" w:color="auto"/>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top w:val="single" w:sz="4" w:space="0" w:color="auto"/>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top w:val="single" w:sz="4" w:space="0" w:color="auto"/>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single" w:sz="4" w:space="0" w:color="auto"/>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single" w:sz="4" w:space="0" w:color="auto"/>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6225332,9</w:t>
            </w:r>
          </w:p>
        </w:tc>
      </w:tr>
      <w:tr w:rsidR="002700D6" w:rsidRPr="003B5BCB" w:rsidTr="002700D6">
        <w:trPr>
          <w:trHeight w:val="500"/>
        </w:trPr>
        <w:tc>
          <w:tcPr>
            <w:tcW w:w="425"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1.</w:t>
            </w:r>
          </w:p>
        </w:tc>
        <w:tc>
          <w:tcPr>
            <w:tcW w:w="4678" w:type="dxa"/>
            <w:tcBorders>
              <w:bottom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Совет муниципального образования Динской район</w:t>
            </w:r>
          </w:p>
        </w:tc>
        <w:tc>
          <w:tcPr>
            <w:tcW w:w="697"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901</w:t>
            </w:r>
          </w:p>
        </w:tc>
        <w:tc>
          <w:tcPr>
            <w:tcW w:w="567"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bottom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4092,3</w:t>
            </w:r>
          </w:p>
        </w:tc>
      </w:tr>
      <w:tr w:rsidR="002700D6" w:rsidRPr="003B5BCB" w:rsidTr="002700D6">
        <w:trPr>
          <w:trHeight w:val="108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4092,3</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представительных органов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4092,3</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Депутаты  совета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1700,7</w:t>
            </w:r>
          </w:p>
        </w:tc>
      </w:tr>
      <w:tr w:rsidR="002700D6" w:rsidRPr="003B5BCB" w:rsidTr="002700D6">
        <w:trPr>
          <w:trHeight w:val="538"/>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1700,7</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1700,7</w:t>
            </w:r>
          </w:p>
        </w:tc>
      </w:tr>
      <w:tr w:rsidR="002700D6" w:rsidRPr="003B5BCB" w:rsidTr="002700D6">
        <w:trPr>
          <w:trHeight w:val="6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представительного органа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2391,6</w:t>
            </w:r>
          </w:p>
        </w:tc>
      </w:tr>
      <w:tr w:rsidR="002700D6" w:rsidRPr="003B5BCB" w:rsidTr="002700D6">
        <w:trPr>
          <w:trHeight w:val="61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71 3 00 00190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2391,6</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71 3 00 00190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2130,5</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71 3 00 00190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261,1</w:t>
            </w:r>
          </w:p>
        </w:tc>
      </w:tr>
      <w:tr w:rsidR="002700D6" w:rsidRPr="003B5BCB" w:rsidTr="002700D6">
        <w:trPr>
          <w:trHeight w:val="510"/>
        </w:trPr>
        <w:tc>
          <w:tcPr>
            <w:tcW w:w="425"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2.</w:t>
            </w:r>
          </w:p>
        </w:tc>
        <w:tc>
          <w:tcPr>
            <w:tcW w:w="4678" w:type="dxa"/>
            <w:tcBorders>
              <w:bottom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Администрация муниципального образования Динской район</w:t>
            </w:r>
          </w:p>
        </w:tc>
        <w:tc>
          <w:tcPr>
            <w:tcW w:w="697"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902</w:t>
            </w:r>
          </w:p>
        </w:tc>
        <w:tc>
          <w:tcPr>
            <w:tcW w:w="567"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bottom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bottom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2785202,2</w:t>
            </w:r>
          </w:p>
        </w:tc>
      </w:tr>
      <w:tr w:rsidR="002700D6" w:rsidRPr="003B5BCB" w:rsidTr="002700D6">
        <w:trPr>
          <w:trHeight w:val="25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Общегосударственные вопросы</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307561,4</w:t>
            </w:r>
          </w:p>
        </w:tc>
      </w:tr>
      <w:tr w:rsidR="002700D6" w:rsidRPr="003B5BCB" w:rsidTr="002700D6">
        <w:trPr>
          <w:trHeight w:val="7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Функционирование высшего должностного лица субъекта Российской Федерации и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1902,1</w:t>
            </w:r>
          </w:p>
        </w:tc>
      </w:tr>
      <w:tr w:rsidR="002700D6" w:rsidRPr="003B5BCB" w:rsidTr="002700D6">
        <w:trPr>
          <w:trHeight w:val="103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1902,1</w:t>
            </w:r>
          </w:p>
        </w:tc>
      </w:tr>
      <w:tr w:rsidR="002700D6" w:rsidRPr="003B5BCB" w:rsidTr="002700D6">
        <w:trPr>
          <w:trHeight w:val="5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Глава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1902,1</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1902,1</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1902,1</w:t>
            </w:r>
          </w:p>
        </w:tc>
      </w:tr>
      <w:tr w:rsidR="002700D6" w:rsidRPr="003B5BCB" w:rsidTr="002700D6">
        <w:trPr>
          <w:trHeight w:val="284"/>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177626,6</w:t>
            </w:r>
          </w:p>
        </w:tc>
      </w:tr>
      <w:tr w:rsidR="002700D6" w:rsidRPr="003B5BCB" w:rsidTr="002700D6">
        <w:trPr>
          <w:trHeight w:val="94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177563,6</w:t>
            </w:r>
          </w:p>
        </w:tc>
      </w:tr>
      <w:tr w:rsidR="002700D6" w:rsidRPr="003B5BCB" w:rsidTr="002700D6">
        <w:trPr>
          <w:trHeight w:val="6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администрации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156318,4</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156318,4</w:t>
            </w:r>
          </w:p>
        </w:tc>
      </w:tr>
      <w:tr w:rsidR="002700D6" w:rsidRPr="003B5BCB" w:rsidTr="002700D6">
        <w:trPr>
          <w:trHeight w:val="153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147214,4</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8761,3</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342,7</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21245,2</w:t>
            </w:r>
          </w:p>
        </w:tc>
      </w:tr>
      <w:tr w:rsidR="002700D6" w:rsidRPr="003B5BCB" w:rsidTr="002700D6">
        <w:trPr>
          <w:trHeight w:val="9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3B5BCB">
              <w:rPr>
                <w:rFonts w:ascii="Times New Roman" w:eastAsia="Times New Roman" w:hAnsi="Times New Roman" w:cs="Times New Roman"/>
                <w:sz w:val="27"/>
                <w:szCs w:val="27"/>
                <w:lang w:eastAsia="ru-RU"/>
              </w:rPr>
              <w:t>категорий</w:t>
            </w:r>
            <w:proofErr w:type="gramEnd"/>
            <w:r w:rsidRPr="003B5BCB">
              <w:rPr>
                <w:rFonts w:ascii="Times New Roman" w:eastAsia="Times New Roman" w:hAnsi="Times New Roman" w:cs="Times New Roman"/>
                <w:sz w:val="27"/>
                <w:szCs w:val="27"/>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50 3 00 60870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729,8</w:t>
            </w:r>
          </w:p>
        </w:tc>
      </w:tr>
      <w:tr w:rsidR="002700D6" w:rsidRPr="003B5BCB" w:rsidTr="002700D6">
        <w:trPr>
          <w:trHeight w:val="1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50 3 00 60870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648,8</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50 3 00 60870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81,0</w:t>
            </w:r>
          </w:p>
        </w:tc>
      </w:tr>
      <w:tr w:rsidR="002700D6" w:rsidRPr="003B5BCB" w:rsidTr="002700D6">
        <w:trPr>
          <w:trHeight w:val="64"/>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поддержке сельскохозяйственного </w:t>
            </w:r>
            <w:r w:rsidRPr="003B5BCB">
              <w:rPr>
                <w:rFonts w:ascii="Times New Roman" w:eastAsia="Times New Roman" w:hAnsi="Times New Roman" w:cs="Times New Roman"/>
                <w:sz w:val="27"/>
                <w:szCs w:val="27"/>
                <w:lang w:eastAsia="ru-RU"/>
              </w:rPr>
              <w:lastRenderedPageBreak/>
              <w:t>производства в Краснодарском крае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50 3 00 60910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1460,0</w:t>
            </w:r>
          </w:p>
        </w:tc>
      </w:tr>
      <w:tr w:rsidR="002700D6" w:rsidRPr="003B5BCB" w:rsidTr="002700D6">
        <w:trPr>
          <w:trHeight w:val="14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50 3 00 60910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1298,0</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50 3 00 60910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162,0</w:t>
            </w:r>
          </w:p>
        </w:tc>
      </w:tr>
      <w:tr w:rsidR="002700D6" w:rsidRPr="003B5BCB" w:rsidTr="002700D6">
        <w:trPr>
          <w:trHeight w:val="1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50 3 00 63640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729,9</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50 3 00 63640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648,9</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50 3 00 63640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81,0</w:t>
            </w:r>
          </w:p>
        </w:tc>
      </w:tr>
      <w:tr w:rsidR="002700D6" w:rsidRPr="003B5BCB" w:rsidTr="002700D6">
        <w:trPr>
          <w:trHeight w:val="424"/>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roofErr w:type="gramStart"/>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w:t>
            </w:r>
            <w:r w:rsidRPr="003B5BCB">
              <w:rPr>
                <w:rFonts w:ascii="Times New Roman" w:eastAsia="Times New Roman" w:hAnsi="Times New Roman" w:cs="Times New Roman"/>
                <w:sz w:val="27"/>
                <w:szCs w:val="27"/>
                <w:lang w:eastAsia="ru-RU"/>
              </w:rPr>
              <w:lastRenderedPageBreak/>
              <w:t>предоставленных им жилых помещений</w:t>
            </w:r>
            <w:proofErr w:type="gramEnd"/>
            <w:r w:rsidRPr="003B5BCB">
              <w:rPr>
                <w:rFonts w:ascii="Times New Roman" w:eastAsia="Times New Roman" w:hAnsi="Times New Roman" w:cs="Times New Roman"/>
                <w:sz w:val="27"/>
                <w:szCs w:val="27"/>
                <w:lang w:eastAsia="ru-RU"/>
              </w:rPr>
              <w:t xml:space="preserve"> специализированного жилищного фонда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1488,9</w:t>
            </w:r>
          </w:p>
        </w:tc>
      </w:tr>
      <w:tr w:rsidR="002700D6" w:rsidRPr="003B5BCB" w:rsidTr="002700D6">
        <w:trPr>
          <w:trHeight w:val="282"/>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1245,9</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243,0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649,0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81,0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12147,0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10952,0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1195,0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50 3 00 69200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3959,6</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50 3 00 69200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3635,6</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50 3 00 69200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324,0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96 0 00 00000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96 2 00 00000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96 2 00 60070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96 2 00 60070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63,0</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Судебная система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17,4</w:t>
            </w:r>
          </w:p>
        </w:tc>
      </w:tr>
      <w:tr w:rsidR="002700D6" w:rsidRPr="003B5BCB" w:rsidTr="002700D6">
        <w:trPr>
          <w:trHeight w:val="9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17,4</w:t>
            </w:r>
          </w:p>
        </w:tc>
      </w:tr>
      <w:tr w:rsidR="002700D6" w:rsidRPr="003B5BCB" w:rsidTr="002700D6">
        <w:trPr>
          <w:trHeight w:val="510"/>
        </w:trPr>
        <w:tc>
          <w:tcPr>
            <w:tcW w:w="425" w:type="dxa"/>
            <w:vMerge w:val="restart"/>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17,4</w:t>
            </w:r>
          </w:p>
        </w:tc>
      </w:tr>
      <w:tr w:rsidR="002700D6" w:rsidRPr="003B5BCB" w:rsidTr="002700D6">
        <w:trPr>
          <w:trHeight w:val="975"/>
        </w:trPr>
        <w:tc>
          <w:tcPr>
            <w:tcW w:w="425" w:type="dxa"/>
            <w:vMerge/>
            <w:tcBorders>
              <w:top w:val="nil"/>
              <w:left w:val="nil"/>
            </w:tcBorders>
            <w:vAlign w:val="center"/>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50 3 00 51200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17,4</w:t>
            </w:r>
          </w:p>
        </w:tc>
      </w:tr>
      <w:tr w:rsidR="002700D6" w:rsidRPr="003B5BCB" w:rsidTr="002700D6">
        <w:trPr>
          <w:trHeight w:val="48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50 3 00 51200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17,4</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Резервные фонды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2548,0</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2548,0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Формирование резервного фонда администрации муниципального района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50 5 00 00000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2548,0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Резервный фонд администрации муниципального района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50 5 00 20590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2548,0</w:t>
            </w:r>
          </w:p>
        </w:tc>
      </w:tr>
      <w:tr w:rsidR="002700D6" w:rsidRPr="003B5BCB" w:rsidTr="002700D6">
        <w:trPr>
          <w:trHeight w:val="3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50 5 00 20590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2548,0</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общегосударственные вопросы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125467,3</w:t>
            </w:r>
          </w:p>
        </w:tc>
      </w:tr>
      <w:tr w:rsidR="002700D6" w:rsidRPr="003B5BCB" w:rsidTr="002700D6">
        <w:trPr>
          <w:trHeight w:val="91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89,4</w:t>
            </w:r>
          </w:p>
        </w:tc>
      </w:tr>
      <w:tr w:rsidR="002700D6" w:rsidRPr="003B5BCB" w:rsidTr="002700D6">
        <w:trPr>
          <w:trHeight w:val="2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Профилактика терроризма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69,4</w:t>
            </w:r>
          </w:p>
        </w:tc>
      </w:tr>
      <w:tr w:rsidR="002700D6" w:rsidRPr="003B5BCB" w:rsidTr="002700D6">
        <w:trPr>
          <w:trHeight w:val="3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69,4</w:t>
            </w:r>
          </w:p>
        </w:tc>
      </w:tr>
      <w:tr w:rsidR="002700D6" w:rsidRPr="003B5BCB" w:rsidTr="002700D6">
        <w:trPr>
          <w:trHeight w:val="6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69,4</w:t>
            </w:r>
          </w:p>
        </w:tc>
      </w:tr>
      <w:tr w:rsidR="002700D6" w:rsidRPr="003B5BCB" w:rsidTr="002700D6">
        <w:trPr>
          <w:trHeight w:val="34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Противодействие коррупции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04 5 00 00000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r>
      <w:tr w:rsidR="002700D6" w:rsidRPr="003B5BCB" w:rsidTr="002700D6">
        <w:trPr>
          <w:trHeight w:val="2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04 5 00 09990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04 5 00 09990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r>
      <w:tr w:rsidR="002700D6" w:rsidRPr="003B5BCB" w:rsidTr="002700D6">
        <w:trPr>
          <w:trHeight w:val="7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"Инвестиционное развитие"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right"/>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1600,0</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1600,0</w:t>
            </w:r>
          </w:p>
        </w:tc>
      </w:tr>
      <w:tr w:rsidR="002700D6" w:rsidRPr="003B5BCB" w:rsidTr="002700D6">
        <w:trPr>
          <w:trHeight w:val="21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3B5BCB">
              <w:rPr>
                <w:rFonts w:ascii="Times New Roman" w:eastAsia="Times New Roman" w:hAnsi="Times New Roman" w:cs="Times New Roman"/>
                <w:sz w:val="27"/>
                <w:szCs w:val="27"/>
                <w:lang w:eastAsia="ru-RU"/>
              </w:rPr>
              <w:t>выставочно</w:t>
            </w:r>
            <w:proofErr w:type="spellEnd"/>
            <w:r w:rsidRPr="003B5BCB">
              <w:rPr>
                <w:rFonts w:ascii="Times New Roman" w:eastAsia="Times New Roman" w:hAnsi="Times New Roman" w:cs="Times New Roman"/>
                <w:sz w:val="27"/>
                <w:szCs w:val="27"/>
                <w:lang w:eastAsia="ru-RU"/>
              </w:rPr>
              <w:t xml:space="preserve">-ярмарочных и </w:t>
            </w:r>
            <w:proofErr w:type="spellStart"/>
            <w:r w:rsidRPr="003B5BCB">
              <w:rPr>
                <w:rFonts w:ascii="Times New Roman" w:eastAsia="Times New Roman" w:hAnsi="Times New Roman" w:cs="Times New Roman"/>
                <w:sz w:val="27"/>
                <w:szCs w:val="27"/>
                <w:lang w:eastAsia="ru-RU"/>
              </w:rPr>
              <w:t>конгрессных</w:t>
            </w:r>
            <w:proofErr w:type="spellEnd"/>
            <w:r w:rsidRPr="003B5BCB">
              <w:rPr>
                <w:rFonts w:ascii="Times New Roman" w:eastAsia="Times New Roman" w:hAnsi="Times New Roman" w:cs="Times New Roman"/>
                <w:sz w:val="27"/>
                <w:szCs w:val="27"/>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06 1 00 10790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1600,0</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06 1 00 10790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1600,0</w:t>
            </w:r>
          </w:p>
        </w:tc>
      </w:tr>
      <w:tr w:rsidR="002700D6" w:rsidRPr="003B5BCB" w:rsidTr="002700D6">
        <w:trPr>
          <w:trHeight w:val="8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4303,8</w:t>
            </w:r>
          </w:p>
        </w:tc>
      </w:tr>
      <w:tr w:rsidR="002700D6" w:rsidRPr="003B5BCB" w:rsidTr="002700D6">
        <w:trPr>
          <w:trHeight w:val="55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4303,8</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Гармонизации межнациональных отношений  и профилактика межэтнических конфликтов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284,3</w:t>
            </w:r>
          </w:p>
        </w:tc>
      </w:tr>
      <w:tr w:rsidR="002700D6" w:rsidRPr="003B5BCB" w:rsidTr="002700D6">
        <w:trPr>
          <w:trHeight w:val="79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гармонизации межнациональных отношений  и профилактика межэтнических конфликтов </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12 2 01 10070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284,3</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12 2 01 10070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284,3</w:t>
            </w:r>
          </w:p>
        </w:tc>
      </w:tr>
      <w:tr w:rsidR="002700D6" w:rsidRPr="003B5BCB" w:rsidTr="002700D6">
        <w:trPr>
          <w:trHeight w:val="34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Памятные даты и знаменательные события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12 2 04  00000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3116,2</w:t>
            </w:r>
          </w:p>
        </w:tc>
      </w:tr>
      <w:tr w:rsidR="002700D6" w:rsidRPr="003B5BCB" w:rsidTr="002700D6">
        <w:trPr>
          <w:trHeight w:val="57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roofErr w:type="gramStart"/>
            <w:r w:rsidRPr="003B5BCB">
              <w:rPr>
                <w:rFonts w:ascii="Times New Roman" w:eastAsia="Times New Roman" w:hAnsi="Times New Roman" w:cs="Times New Roman"/>
                <w:sz w:val="27"/>
                <w:szCs w:val="27"/>
                <w:lang w:eastAsia="ru-RU"/>
              </w:rPr>
              <w:t>Мероприятия</w:t>
            </w:r>
            <w:proofErr w:type="gramEnd"/>
            <w:r w:rsidRPr="003B5BCB">
              <w:rPr>
                <w:rFonts w:ascii="Times New Roman" w:eastAsia="Times New Roman" w:hAnsi="Times New Roman" w:cs="Times New Roman"/>
                <w:sz w:val="27"/>
                <w:szCs w:val="27"/>
                <w:lang w:eastAsia="ru-RU"/>
              </w:rPr>
              <w:t xml:space="preserve">  посвященные памятным  датам и знаменательным событиям</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12 2 04 10930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3116,2</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12 2 04 10930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3116,2</w:t>
            </w:r>
          </w:p>
        </w:tc>
      </w:tr>
      <w:tr w:rsidR="002700D6" w:rsidRPr="003B5BCB" w:rsidTr="002700D6">
        <w:trPr>
          <w:trHeight w:val="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укреплению материально-технической базы муниципального архива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12 2 05 00000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903,3</w:t>
            </w:r>
          </w:p>
        </w:tc>
      </w:tr>
      <w:tr w:rsidR="002700D6" w:rsidRPr="003B5BCB" w:rsidTr="002700D6">
        <w:trPr>
          <w:trHeight w:val="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Формирование   архива и  архивных документов в части укрепления </w:t>
            </w:r>
            <w:r w:rsidRPr="003B5BCB">
              <w:rPr>
                <w:rFonts w:ascii="Times New Roman" w:eastAsia="Times New Roman" w:hAnsi="Times New Roman" w:cs="Times New Roman"/>
                <w:sz w:val="27"/>
                <w:szCs w:val="27"/>
                <w:lang w:eastAsia="ru-RU"/>
              </w:rPr>
              <w:lastRenderedPageBreak/>
              <w:t xml:space="preserve">материально-технической базы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12 2 05 10610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903,3</w:t>
            </w:r>
          </w:p>
        </w:tc>
      </w:tr>
      <w:tr w:rsidR="002700D6" w:rsidRPr="003B5BCB" w:rsidTr="002700D6">
        <w:trPr>
          <w:trHeight w:val="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12 2 05 10610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903,3</w:t>
            </w:r>
          </w:p>
        </w:tc>
      </w:tr>
      <w:tr w:rsidR="002700D6" w:rsidRPr="003B5BCB" w:rsidTr="002700D6">
        <w:trPr>
          <w:trHeight w:val="10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119069,0</w:t>
            </w:r>
          </w:p>
        </w:tc>
      </w:tr>
      <w:tr w:rsidR="002700D6" w:rsidRPr="003B5BCB" w:rsidTr="002700D6">
        <w:trPr>
          <w:trHeight w:val="5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муниципальных функций, связанных с муниципальным управлением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50 6 00 00000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128,0</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Прочие обязательства муниципального образования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50 6 00 29010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128,0</w:t>
            </w:r>
          </w:p>
        </w:tc>
      </w:tr>
      <w:tr w:rsidR="002700D6" w:rsidRPr="003B5BCB" w:rsidTr="002700D6">
        <w:trPr>
          <w:trHeight w:val="31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 (суды, иски)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50 6 00 29010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128,0</w:t>
            </w:r>
          </w:p>
        </w:tc>
      </w:tr>
      <w:tr w:rsidR="002700D6" w:rsidRPr="003B5BCB" w:rsidTr="002700D6">
        <w:trPr>
          <w:trHeight w:val="7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подведомственных учреждений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110429,8</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Обеспечение хозяйственного обслуживания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right"/>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93472,2</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93472,2</w:t>
            </w:r>
          </w:p>
        </w:tc>
      </w:tr>
      <w:tr w:rsidR="002700D6" w:rsidRPr="003B5BCB" w:rsidTr="002700D6">
        <w:trPr>
          <w:trHeight w:val="15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44786,3</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46301,6</w:t>
            </w:r>
          </w:p>
        </w:tc>
      </w:tr>
      <w:tr w:rsidR="002700D6" w:rsidRPr="003B5BCB" w:rsidTr="002700D6">
        <w:trPr>
          <w:trHeight w:val="22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2384,3</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16957,6</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50 7 02 00590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16957,6</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3B5BCB">
              <w:rPr>
                <w:rFonts w:ascii="Times New Roman" w:eastAsia="Times New Roman" w:hAnsi="Times New Roman" w:cs="Times New Roman"/>
                <w:sz w:val="27"/>
                <w:szCs w:val="27"/>
                <w:lang w:eastAsia="ru-RU"/>
              </w:rPr>
              <w:lastRenderedPageBreak/>
              <w:t>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50 7 02 00590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14243,6</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50 7 02 00590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2714,0</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right"/>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8511,2</w:t>
            </w:r>
          </w:p>
        </w:tc>
      </w:tr>
      <w:tr w:rsidR="002700D6" w:rsidRPr="003B5BCB" w:rsidTr="002700D6">
        <w:trPr>
          <w:trHeight w:val="5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Оценка недвижимости, признание прав и регулирование отношений по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50 8 00 10390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right"/>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1681,5</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50 8 00 10390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131,5</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50 8 00 10390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1550,0</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Содержание муниципального имущества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50 8 00 11000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6829,7</w:t>
            </w:r>
          </w:p>
        </w:tc>
      </w:tr>
      <w:tr w:rsidR="002700D6" w:rsidRPr="003B5BCB" w:rsidTr="002700D6">
        <w:trPr>
          <w:trHeight w:val="27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50 8 00 11000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6829,7</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Непрограммные расходы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405,1</w:t>
            </w:r>
          </w:p>
        </w:tc>
      </w:tr>
      <w:tr w:rsidR="002700D6" w:rsidRPr="003B5BCB" w:rsidTr="002700D6">
        <w:trPr>
          <w:trHeight w:val="8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устранению последствий негативного воздействия на состояние водных биоресурсов и среду их обитания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99 9 00 11270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405,1</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Национальная безопасность и правоохранительная деятельность</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111300,7</w:t>
            </w:r>
          </w:p>
        </w:tc>
      </w:tr>
      <w:tr w:rsidR="002700D6" w:rsidRPr="003B5BCB" w:rsidTr="002700D6">
        <w:trPr>
          <w:trHeight w:val="23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Гражданская оборона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w:t>
            </w:r>
          </w:p>
        </w:tc>
      </w:tr>
      <w:tr w:rsidR="002700D6" w:rsidRPr="003B5BCB" w:rsidTr="002700D6">
        <w:trPr>
          <w:trHeight w:val="28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w:t>
            </w:r>
          </w:p>
        </w:tc>
      </w:tr>
      <w:tr w:rsidR="002700D6" w:rsidRPr="003B5BCB" w:rsidTr="002700D6">
        <w:trPr>
          <w:trHeight w:val="31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гражданской обороне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04 1 00 10550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04 1 00 10550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w:t>
            </w:r>
          </w:p>
        </w:tc>
      </w:tr>
      <w:tr w:rsidR="002700D6" w:rsidRPr="003B5BCB" w:rsidTr="002700D6">
        <w:trPr>
          <w:trHeight w:val="9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Защита населения и территории от чрезвычайных ситуаций природного и техногенного характера, пожарная безопасность</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111100,7</w:t>
            </w:r>
          </w:p>
        </w:tc>
      </w:tr>
      <w:tr w:rsidR="002700D6" w:rsidRPr="003B5BCB" w:rsidTr="002700D6">
        <w:trPr>
          <w:trHeight w:val="8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68537,7</w:t>
            </w:r>
          </w:p>
        </w:tc>
      </w:tr>
      <w:tr w:rsidR="002700D6" w:rsidRPr="003B5BCB" w:rsidTr="002700D6">
        <w:trPr>
          <w:trHeight w:val="7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68537,7</w:t>
            </w:r>
          </w:p>
        </w:tc>
      </w:tr>
      <w:tr w:rsidR="002700D6" w:rsidRPr="003B5BCB" w:rsidTr="002700D6">
        <w:trPr>
          <w:trHeight w:val="585"/>
        </w:trPr>
        <w:tc>
          <w:tcPr>
            <w:tcW w:w="425" w:type="dxa"/>
            <w:tcBorders>
              <w:top w:val="nil"/>
              <w:left w:val="nil"/>
            </w:tcBorders>
            <w:shd w:val="clear" w:color="000000" w:fill="FFFFFF"/>
            <w:noWrap/>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38410,5</w:t>
            </w:r>
          </w:p>
        </w:tc>
      </w:tr>
      <w:tr w:rsidR="002700D6" w:rsidRPr="003B5BCB" w:rsidTr="002700D6">
        <w:trPr>
          <w:trHeight w:val="5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18233,2</w:t>
            </w:r>
          </w:p>
        </w:tc>
      </w:tr>
      <w:tr w:rsidR="002700D6" w:rsidRPr="003B5BCB" w:rsidTr="002700D6">
        <w:trPr>
          <w:trHeight w:val="5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1602,9</w:t>
            </w:r>
          </w:p>
        </w:tc>
      </w:tr>
      <w:tr w:rsidR="002700D6" w:rsidRPr="003B5BCB" w:rsidTr="002700D6">
        <w:trPr>
          <w:trHeight w:val="7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18574,4</w:t>
            </w:r>
          </w:p>
        </w:tc>
      </w:tr>
      <w:tr w:rsidR="002700D6" w:rsidRPr="003B5BCB" w:rsidTr="002700D6">
        <w:trPr>
          <w:trHeight w:val="10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04 1 00 10570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13863,3</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04 1 00 10570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13863,3</w:t>
            </w:r>
          </w:p>
        </w:tc>
      </w:tr>
      <w:tr w:rsidR="002700D6" w:rsidRPr="003B5BCB" w:rsidTr="002700D6">
        <w:trPr>
          <w:trHeight w:val="538"/>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функционированию АПК «Безопасный город»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04 1 00 10600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16263,9</w:t>
            </w:r>
          </w:p>
        </w:tc>
      </w:tr>
      <w:tr w:rsidR="002700D6" w:rsidRPr="003B5BCB" w:rsidTr="002700D6">
        <w:trPr>
          <w:trHeight w:val="4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04 1 00 10600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16263,9</w:t>
            </w:r>
          </w:p>
        </w:tc>
      </w:tr>
      <w:tr w:rsidR="002700D6" w:rsidRPr="003B5BCB" w:rsidTr="002700D6">
        <w:trPr>
          <w:trHeight w:val="6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2207,0</w:t>
            </w:r>
          </w:p>
        </w:tc>
      </w:tr>
      <w:tr w:rsidR="002700D6" w:rsidRPr="003B5BCB" w:rsidTr="002700D6">
        <w:trPr>
          <w:trHeight w:val="6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2207,0</w:t>
            </w:r>
          </w:p>
        </w:tc>
      </w:tr>
      <w:tr w:rsidR="002700D6" w:rsidRPr="003B5BCB" w:rsidTr="002700D6">
        <w:trPr>
          <w:trHeight w:val="6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2207,0</w:t>
            </w:r>
          </w:p>
        </w:tc>
      </w:tr>
      <w:tr w:rsidR="002700D6" w:rsidRPr="003B5BCB" w:rsidTr="002700D6">
        <w:trPr>
          <w:trHeight w:val="6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2207,0</w:t>
            </w:r>
          </w:p>
        </w:tc>
      </w:tr>
      <w:tr w:rsidR="002700D6" w:rsidRPr="003B5BCB" w:rsidTr="002700D6">
        <w:trPr>
          <w:trHeight w:val="6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2207,0</w:t>
            </w:r>
          </w:p>
        </w:tc>
      </w:tr>
      <w:tr w:rsidR="002700D6" w:rsidRPr="003B5BCB" w:rsidTr="002700D6">
        <w:trPr>
          <w:trHeight w:val="2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Непрограммные расходы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40356,0</w:t>
            </w:r>
          </w:p>
        </w:tc>
      </w:tr>
      <w:tr w:rsidR="002700D6" w:rsidRPr="003B5BCB" w:rsidTr="002700D6">
        <w:trPr>
          <w:trHeight w:val="7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Приобретение недвижимого имущества для исполнения функций муниципального учреждения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99 9 00 09050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39856,0</w:t>
            </w:r>
          </w:p>
        </w:tc>
      </w:tr>
      <w:tr w:rsidR="002700D6" w:rsidRPr="003B5BCB" w:rsidTr="002700D6">
        <w:trPr>
          <w:trHeight w:val="7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99 9 00 09050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39856,0</w:t>
            </w:r>
          </w:p>
        </w:tc>
      </w:tr>
      <w:tr w:rsidR="002700D6" w:rsidRPr="003B5BCB" w:rsidTr="002700D6">
        <w:trPr>
          <w:trHeight w:val="8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Резерв финансовых ресурсов для ликвидации чрезвычайных ситуаций природного и техногенного характера на территории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99 9 00 10010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500,0</w:t>
            </w:r>
          </w:p>
        </w:tc>
      </w:tr>
      <w:tr w:rsidR="002700D6" w:rsidRPr="003B5BCB" w:rsidTr="002700D6">
        <w:trPr>
          <w:trHeight w:val="2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99 9 00 10010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500,0</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Национальная экономика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71722,8</w:t>
            </w:r>
          </w:p>
        </w:tc>
      </w:tr>
      <w:tr w:rsidR="002700D6" w:rsidRPr="003B5BCB" w:rsidTr="002700D6">
        <w:trPr>
          <w:trHeight w:val="2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Сельское хозяйство и рыболовство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14636,8</w:t>
            </w:r>
          </w:p>
        </w:tc>
      </w:tr>
      <w:tr w:rsidR="002700D6" w:rsidRPr="003B5BCB" w:rsidTr="002700D6">
        <w:trPr>
          <w:trHeight w:val="7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сельского хозяйства"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14636,8</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14636,8</w:t>
            </w:r>
          </w:p>
        </w:tc>
      </w:tr>
      <w:tr w:rsidR="002700D6" w:rsidRPr="003B5BCB" w:rsidTr="002700D6">
        <w:trPr>
          <w:trHeight w:val="17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3B5BCB">
              <w:rPr>
                <w:rFonts w:ascii="Times New Roman" w:eastAsia="Times New Roman" w:hAnsi="Times New Roman" w:cs="Times New Roman"/>
                <w:sz w:val="27"/>
                <w:szCs w:val="27"/>
                <w:lang w:eastAsia="ru-RU"/>
              </w:rPr>
              <w:t xml:space="preserve"> ,</w:t>
            </w:r>
            <w:proofErr w:type="gramEnd"/>
            <w:r w:rsidRPr="003B5BCB">
              <w:rPr>
                <w:rFonts w:ascii="Times New Roman" w:eastAsia="Times New Roman" w:hAnsi="Times New Roman" w:cs="Times New Roman"/>
                <w:sz w:val="27"/>
                <w:szCs w:val="27"/>
                <w:lang w:eastAsia="ru-RU"/>
              </w:rPr>
              <w:t xml:space="preserve"> в том числе с выплатой вознаграждения победителям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09 1 00 11500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96,4</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09 1 00 11500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96,4</w:t>
            </w:r>
          </w:p>
        </w:tc>
      </w:tr>
      <w:tr w:rsidR="002700D6" w:rsidRPr="003B5BCB" w:rsidTr="002700D6">
        <w:trPr>
          <w:trHeight w:val="49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по поддержке </w:t>
            </w:r>
            <w:r w:rsidRPr="003B5BCB">
              <w:rPr>
                <w:rFonts w:ascii="Times New Roman" w:eastAsia="Times New Roman" w:hAnsi="Times New Roman" w:cs="Times New Roman"/>
                <w:sz w:val="27"/>
                <w:szCs w:val="27"/>
                <w:lang w:eastAsia="ru-RU"/>
              </w:rPr>
              <w:lastRenderedPageBreak/>
              <w:t>сельскохозяйственного производства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09 1 00 60910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6623,4</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09 1 00 60910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6623,4</w:t>
            </w:r>
          </w:p>
        </w:tc>
      </w:tr>
      <w:tr w:rsidR="002700D6" w:rsidRPr="003B5BCB" w:rsidTr="002700D6">
        <w:trPr>
          <w:trHeight w:val="22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09 1 00 61650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7917,0</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09 1 00 61650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7917,0</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Транспорт</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3567,0</w:t>
            </w:r>
          </w:p>
        </w:tc>
      </w:tr>
      <w:tr w:rsidR="002700D6" w:rsidRPr="003B5BCB" w:rsidTr="002700D6">
        <w:trPr>
          <w:trHeight w:val="7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3567,0</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Транспорт</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3567,0</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10 1 00 09990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3567,0</w:t>
            </w:r>
          </w:p>
        </w:tc>
      </w:tr>
      <w:tr w:rsidR="002700D6" w:rsidRPr="003B5BCB" w:rsidTr="002700D6">
        <w:trPr>
          <w:trHeight w:val="4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10 1 00 09990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3567,0</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национальной экономики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53519,0</w:t>
            </w:r>
          </w:p>
        </w:tc>
      </w:tr>
      <w:tr w:rsidR="002700D6" w:rsidRPr="003B5BCB" w:rsidTr="002700D6">
        <w:trPr>
          <w:trHeight w:val="7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"Поддержка малого и среднего предпринимательства"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430,8</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430,8</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Создание условий для развития предпринимательства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08 1 01 00000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430,8</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субъектов малого и среднего предпринимательства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08 1 01 11450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430,8</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08 1 01 11450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430,8</w:t>
            </w:r>
          </w:p>
        </w:tc>
      </w:tr>
      <w:tr w:rsidR="002700D6" w:rsidRPr="003B5BCB" w:rsidTr="002700D6">
        <w:trPr>
          <w:trHeight w:val="85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27305,3</w:t>
            </w:r>
          </w:p>
        </w:tc>
      </w:tr>
      <w:tr w:rsidR="002700D6" w:rsidRPr="003B5BCB" w:rsidTr="002700D6">
        <w:trPr>
          <w:trHeight w:val="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27305,3</w:t>
            </w:r>
          </w:p>
        </w:tc>
      </w:tr>
      <w:tr w:rsidR="002700D6" w:rsidRPr="003B5BCB" w:rsidTr="002700D6">
        <w:trPr>
          <w:trHeight w:val="493"/>
        </w:trPr>
        <w:tc>
          <w:tcPr>
            <w:tcW w:w="425" w:type="dxa"/>
            <w:tcBorders>
              <w:top w:val="nil"/>
              <w:left w:val="nil"/>
            </w:tcBorders>
            <w:shd w:val="clear" w:color="000000" w:fill="FFFFFF"/>
            <w:vAlign w:val="bottom"/>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Обеспечение деятельности  муниципального учреждения   в сфере строительства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25983,6</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25983,6</w:t>
            </w:r>
          </w:p>
        </w:tc>
      </w:tr>
      <w:tr w:rsidR="002700D6" w:rsidRPr="003B5BCB" w:rsidTr="002700D6">
        <w:trPr>
          <w:trHeight w:val="73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21546,3</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4359,8</w:t>
            </w:r>
          </w:p>
        </w:tc>
      </w:tr>
      <w:tr w:rsidR="002700D6" w:rsidRPr="003B5BCB" w:rsidTr="002700D6">
        <w:trPr>
          <w:trHeight w:val="33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77,5</w:t>
            </w:r>
          </w:p>
        </w:tc>
      </w:tr>
      <w:tr w:rsidR="002700D6" w:rsidRPr="003B5BCB" w:rsidTr="002700D6">
        <w:trPr>
          <w:trHeight w:val="33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1321,7</w:t>
            </w:r>
          </w:p>
        </w:tc>
      </w:tr>
      <w:tr w:rsidR="002700D6" w:rsidRPr="003B5BCB" w:rsidTr="002700D6">
        <w:trPr>
          <w:trHeight w:val="7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Прочие мероприятия по осуществлению лабораторных исследований результатов строительства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10 2 02 10991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1321,7</w:t>
            </w:r>
          </w:p>
        </w:tc>
      </w:tr>
      <w:tr w:rsidR="002700D6" w:rsidRPr="003B5BCB" w:rsidTr="002700D6">
        <w:trPr>
          <w:trHeight w:val="5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10 2 02 10991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1321,7</w:t>
            </w:r>
          </w:p>
        </w:tc>
      </w:tr>
      <w:tr w:rsidR="002700D6" w:rsidRPr="003B5BCB" w:rsidTr="002700D6">
        <w:trPr>
          <w:trHeight w:val="109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«Комплексное и устойчивое  развитие </w:t>
            </w:r>
            <w:proofErr w:type="spellStart"/>
            <w:r w:rsidRPr="003B5BCB">
              <w:rPr>
                <w:rFonts w:ascii="Times New Roman" w:eastAsia="Times New Roman" w:hAnsi="Times New Roman" w:cs="Times New Roman"/>
                <w:sz w:val="27"/>
                <w:szCs w:val="27"/>
                <w:lang w:eastAsia="ru-RU"/>
              </w:rPr>
              <w:t>Динского</w:t>
            </w:r>
            <w:proofErr w:type="spellEnd"/>
            <w:r w:rsidRPr="003B5BCB">
              <w:rPr>
                <w:rFonts w:ascii="Times New Roman" w:eastAsia="Times New Roman" w:hAnsi="Times New Roman" w:cs="Times New Roman"/>
                <w:sz w:val="27"/>
                <w:szCs w:val="27"/>
                <w:lang w:eastAsia="ru-RU"/>
              </w:rPr>
              <w:t xml:space="preserve"> района в сфере архитектуры и градостроительства»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25782,9</w:t>
            </w:r>
          </w:p>
        </w:tc>
      </w:tr>
      <w:tr w:rsidR="002700D6" w:rsidRPr="003B5BCB" w:rsidTr="002700D6">
        <w:trPr>
          <w:trHeight w:val="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25782,9</w:t>
            </w:r>
          </w:p>
        </w:tc>
      </w:tr>
      <w:tr w:rsidR="002700D6" w:rsidRPr="003B5BCB" w:rsidTr="002700D6">
        <w:trPr>
          <w:trHeight w:val="8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муниципального учреждения  в сфере  архитектуры  и  строительства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19965,2</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19965,2</w:t>
            </w:r>
          </w:p>
        </w:tc>
      </w:tr>
      <w:tr w:rsidR="002700D6" w:rsidRPr="003B5BCB" w:rsidTr="002700D6">
        <w:trPr>
          <w:trHeight w:val="7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17749,6</w:t>
            </w:r>
          </w:p>
        </w:tc>
      </w:tr>
      <w:tr w:rsidR="002700D6" w:rsidRPr="003B5BCB" w:rsidTr="002700D6">
        <w:trPr>
          <w:trHeight w:val="4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2215,6</w:t>
            </w:r>
          </w:p>
        </w:tc>
      </w:tr>
      <w:tr w:rsidR="002700D6" w:rsidRPr="003B5BCB" w:rsidTr="002700D6">
        <w:trPr>
          <w:trHeight w:val="3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рамках архитектуры и градостроительства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5817,7</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сфере архитектуры и градостроительства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15 1 02 11250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5817,7</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15 1 02 11250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5817,7</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Жилищно-коммунальное хозяйство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4329,2</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Жилищное хозяйство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1462,2</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1462,2</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1462,2</w:t>
            </w:r>
          </w:p>
        </w:tc>
      </w:tr>
      <w:tr w:rsidR="002700D6" w:rsidRPr="003B5BCB" w:rsidTr="002700D6">
        <w:trPr>
          <w:trHeight w:val="55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проведению  капитального ремонта  жилищного фонда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50 8 00 10990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1462,2</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50 8 00 10990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1462,2</w:t>
            </w:r>
          </w:p>
        </w:tc>
      </w:tr>
      <w:tr w:rsidR="002700D6" w:rsidRPr="003B5BCB" w:rsidTr="002700D6">
        <w:trPr>
          <w:trHeight w:val="28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Коммунальное хозяйство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2867,0</w:t>
            </w:r>
          </w:p>
        </w:tc>
      </w:tr>
      <w:tr w:rsidR="002700D6" w:rsidRPr="003B5BCB" w:rsidTr="002700D6">
        <w:trPr>
          <w:trHeight w:val="127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2867,0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2867,0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организации сбора коммунальных  отходов</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14 2 00 10992</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2867,0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14 2 00 10992</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2867,0</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Образование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1931239,5</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Дошкольное образование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i/>
                <w:iCs/>
                <w:sz w:val="27"/>
                <w:szCs w:val="27"/>
                <w:lang w:eastAsia="ru-RU"/>
              </w:rPr>
            </w:pPr>
            <w:r w:rsidRPr="003B5BCB">
              <w:rPr>
                <w:rFonts w:ascii="Times New Roman" w:eastAsia="Times New Roman" w:hAnsi="Times New Roman" w:cs="Times New Roman"/>
                <w:i/>
                <w:i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902931,5</w:t>
            </w:r>
          </w:p>
        </w:tc>
      </w:tr>
      <w:tr w:rsidR="002700D6" w:rsidRPr="003B5BCB" w:rsidTr="002700D6">
        <w:trPr>
          <w:trHeight w:val="7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902931,5</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902931,5</w:t>
            </w:r>
          </w:p>
        </w:tc>
      </w:tr>
      <w:tr w:rsidR="002700D6" w:rsidRPr="003B5BCB" w:rsidTr="002700D6">
        <w:trPr>
          <w:trHeight w:val="2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902931,5</w:t>
            </w:r>
          </w:p>
        </w:tc>
      </w:tr>
      <w:tr w:rsidR="002700D6" w:rsidRPr="003B5BCB" w:rsidTr="002700D6">
        <w:trPr>
          <w:trHeight w:val="103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605328,5</w:t>
            </w:r>
          </w:p>
        </w:tc>
      </w:tr>
      <w:tr w:rsidR="002700D6" w:rsidRPr="003B5BCB" w:rsidTr="002700D6">
        <w:trPr>
          <w:trHeight w:val="7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605328,5</w:t>
            </w:r>
          </w:p>
        </w:tc>
      </w:tr>
      <w:tr w:rsidR="002700D6" w:rsidRPr="003B5BCB" w:rsidTr="002700D6">
        <w:trPr>
          <w:trHeight w:val="85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 развитию общественной инфраструктуры муниципального значения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S0470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297603,0</w:t>
            </w:r>
          </w:p>
        </w:tc>
      </w:tr>
      <w:tr w:rsidR="002700D6" w:rsidRPr="003B5BCB" w:rsidTr="002700D6">
        <w:trPr>
          <w:trHeight w:val="7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S0470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297603,0</w:t>
            </w:r>
          </w:p>
        </w:tc>
      </w:tr>
      <w:tr w:rsidR="002700D6" w:rsidRPr="003B5BCB" w:rsidTr="002700D6">
        <w:trPr>
          <w:trHeight w:val="2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Общее образование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1019228,3</w:t>
            </w:r>
          </w:p>
        </w:tc>
      </w:tr>
      <w:tr w:rsidR="002700D6" w:rsidRPr="003B5BCB" w:rsidTr="002700D6">
        <w:trPr>
          <w:trHeight w:val="7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1019228,3</w:t>
            </w:r>
          </w:p>
        </w:tc>
      </w:tr>
      <w:tr w:rsidR="002700D6" w:rsidRPr="003B5BCB" w:rsidTr="002700D6">
        <w:trPr>
          <w:trHeight w:val="43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1019228,3</w:t>
            </w:r>
          </w:p>
        </w:tc>
      </w:tr>
      <w:tr w:rsidR="002700D6" w:rsidRPr="003B5BCB" w:rsidTr="002700D6">
        <w:trPr>
          <w:trHeight w:val="2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148022,6</w:t>
            </w:r>
          </w:p>
        </w:tc>
      </w:tr>
      <w:tr w:rsidR="002700D6" w:rsidRPr="003B5BCB" w:rsidTr="002700D6">
        <w:trPr>
          <w:trHeight w:val="77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32933,8</w:t>
            </w:r>
          </w:p>
        </w:tc>
      </w:tr>
      <w:tr w:rsidR="002700D6" w:rsidRPr="003B5BCB" w:rsidTr="002700D6">
        <w:trPr>
          <w:trHeight w:val="67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32933,8</w:t>
            </w:r>
          </w:p>
        </w:tc>
      </w:tr>
      <w:tr w:rsidR="002700D6" w:rsidRPr="003B5BCB" w:rsidTr="002700D6">
        <w:trPr>
          <w:trHeight w:val="7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Реализация мероприятий по развитию общественной инфраструктуры муниципального значения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S0470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115088,8</w:t>
            </w:r>
          </w:p>
        </w:tc>
      </w:tr>
      <w:tr w:rsidR="002700D6" w:rsidRPr="003B5BCB" w:rsidTr="002700D6">
        <w:trPr>
          <w:trHeight w:val="7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S0470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115088,8</w:t>
            </w:r>
          </w:p>
        </w:tc>
      </w:tr>
      <w:tr w:rsidR="002700D6" w:rsidRPr="003B5BCB" w:rsidTr="002700D6">
        <w:trPr>
          <w:trHeight w:val="4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Федеральный проект  "Современная школа"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Е</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871205,7</w:t>
            </w:r>
          </w:p>
        </w:tc>
      </w:tr>
      <w:tr w:rsidR="002700D6" w:rsidRPr="003B5BCB" w:rsidTr="002700D6">
        <w:trPr>
          <w:trHeight w:val="113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Е</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53050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145070,6</w:t>
            </w:r>
          </w:p>
        </w:tc>
      </w:tr>
      <w:tr w:rsidR="002700D6" w:rsidRPr="003B5BCB" w:rsidTr="002700D6">
        <w:trPr>
          <w:trHeight w:val="79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Е</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53050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145070,6</w:t>
            </w:r>
          </w:p>
        </w:tc>
      </w:tr>
      <w:tr w:rsidR="002700D6" w:rsidRPr="003B5BCB" w:rsidTr="002700D6">
        <w:trPr>
          <w:trHeight w:val="8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Е</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S3050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726135,1</w:t>
            </w:r>
          </w:p>
        </w:tc>
      </w:tr>
      <w:tr w:rsidR="002700D6" w:rsidRPr="003B5BCB" w:rsidTr="002700D6">
        <w:trPr>
          <w:trHeight w:val="8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Е</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S3050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726135,1</w:t>
            </w:r>
          </w:p>
        </w:tc>
      </w:tr>
      <w:tr w:rsidR="002700D6" w:rsidRPr="003B5BCB" w:rsidTr="002700D6">
        <w:trPr>
          <w:trHeight w:val="2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Молодежная политика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7715,6</w:t>
            </w:r>
          </w:p>
        </w:tc>
      </w:tr>
      <w:tr w:rsidR="002700D6" w:rsidRPr="003B5BCB" w:rsidTr="002700D6">
        <w:trPr>
          <w:trHeight w:val="7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87,4</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77,4</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77,4</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77,4</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Профилактика терроризма и экстремизма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r>
      <w:tr w:rsidR="002700D6" w:rsidRPr="003B5BCB" w:rsidTr="002700D6">
        <w:trPr>
          <w:trHeight w:val="4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"Молодежь"</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7628,2</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7628,2</w:t>
            </w:r>
          </w:p>
        </w:tc>
      </w:tr>
      <w:tr w:rsidR="002700D6" w:rsidRPr="003B5BCB" w:rsidTr="002700D6">
        <w:trPr>
          <w:trHeight w:val="73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муниципальных учреждений по организационно-воспитательной работе с молодежью</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07 1 00 00590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5628,2</w:t>
            </w:r>
          </w:p>
        </w:tc>
      </w:tr>
      <w:tr w:rsidR="002700D6" w:rsidRPr="003B5BCB" w:rsidTr="002700D6">
        <w:trPr>
          <w:trHeight w:val="73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07 1 00 00590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5427,3</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200,9</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мероприятия муниципальной программы  "Молодежь"</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07 1 00 10900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07 1 00 10900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3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1364,1</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1364,1</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1364,1</w:t>
            </w:r>
          </w:p>
        </w:tc>
      </w:tr>
      <w:tr w:rsidR="002700D6" w:rsidRPr="003B5BCB" w:rsidTr="002700D6">
        <w:trPr>
          <w:trHeight w:val="2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Организация отдыха и оздоровления и детей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1134,0</w:t>
            </w:r>
          </w:p>
        </w:tc>
      </w:tr>
      <w:tr w:rsidR="002700D6" w:rsidRPr="003B5BCB" w:rsidTr="002700D6">
        <w:trPr>
          <w:trHeight w:val="5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организации отдыха и оздоровления детей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1134,0</w:t>
            </w:r>
          </w:p>
        </w:tc>
      </w:tr>
      <w:tr w:rsidR="002700D6" w:rsidRPr="003B5BCB" w:rsidTr="002700D6">
        <w:trPr>
          <w:trHeight w:val="5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1134,0</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"Семья и детство"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230,1</w:t>
            </w:r>
          </w:p>
        </w:tc>
      </w:tr>
      <w:tr w:rsidR="002700D6" w:rsidRPr="003B5BCB" w:rsidTr="002700D6">
        <w:trPr>
          <w:trHeight w:val="31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155,5</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155,5</w:t>
            </w:r>
          </w:p>
        </w:tc>
      </w:tr>
      <w:tr w:rsidR="002700D6" w:rsidRPr="003B5BCB" w:rsidTr="002700D6">
        <w:trPr>
          <w:trHeight w:val="64"/>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w:t>
            </w:r>
            <w:r w:rsidRPr="003B5BCB">
              <w:rPr>
                <w:rFonts w:ascii="Times New Roman" w:eastAsia="Times New Roman" w:hAnsi="Times New Roman" w:cs="Times New Roman"/>
                <w:sz w:val="27"/>
                <w:szCs w:val="27"/>
                <w:lang w:eastAsia="ru-RU"/>
              </w:rPr>
              <w:lastRenderedPageBreak/>
              <w:t>лечения и обратно</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03 2 04 69120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74,6</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03 2 04 69120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74,6</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Здравоохранение</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83747,2</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Амбулаторная помощь</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83747,2</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83747,2</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83747,2</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83747,2</w:t>
            </w:r>
          </w:p>
        </w:tc>
      </w:tr>
      <w:tr w:rsidR="002700D6" w:rsidRPr="003B5BCB" w:rsidTr="002700D6">
        <w:trPr>
          <w:trHeight w:val="28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700,0</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500,0</w:t>
            </w:r>
          </w:p>
        </w:tc>
      </w:tr>
      <w:tr w:rsidR="002700D6" w:rsidRPr="003B5BCB" w:rsidTr="002700D6">
        <w:trPr>
          <w:trHeight w:val="5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w:t>
            </w:r>
          </w:p>
        </w:tc>
      </w:tr>
      <w:tr w:rsidR="002700D6" w:rsidRPr="003B5BCB" w:rsidTr="002700D6">
        <w:trPr>
          <w:trHeight w:val="106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10 2 02 60960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83047,2</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10 2 02 60960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83047,2</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Социальная политика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206064,4</w:t>
            </w:r>
          </w:p>
        </w:tc>
      </w:tr>
      <w:tr w:rsidR="002700D6" w:rsidRPr="003B5BCB" w:rsidTr="002700D6">
        <w:trPr>
          <w:trHeight w:val="31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Пенсионное обеспечение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17800,0</w:t>
            </w:r>
          </w:p>
        </w:tc>
      </w:tr>
      <w:tr w:rsidR="002700D6" w:rsidRPr="003B5BCB" w:rsidTr="002700D6">
        <w:trPr>
          <w:trHeight w:val="7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17800,0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Отдельные мероприятия </w:t>
            </w:r>
            <w:r w:rsidRPr="003B5BCB">
              <w:rPr>
                <w:rFonts w:ascii="Times New Roman" w:eastAsia="Times New Roman" w:hAnsi="Times New Roman" w:cs="Times New Roman"/>
                <w:sz w:val="27"/>
                <w:szCs w:val="27"/>
                <w:lang w:eastAsia="ru-RU"/>
              </w:rPr>
              <w:lastRenderedPageBreak/>
              <w:t>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17800,0</w:t>
            </w:r>
          </w:p>
        </w:tc>
      </w:tr>
      <w:tr w:rsidR="002700D6" w:rsidRPr="003B5BCB" w:rsidTr="002700D6">
        <w:trPr>
          <w:trHeight w:val="51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Дополнительное материальное обеспечение, доплаты к пенсиям</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12 2 03 00000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17800,0</w:t>
            </w:r>
          </w:p>
        </w:tc>
      </w:tr>
      <w:tr w:rsidR="002700D6" w:rsidRPr="003B5BCB" w:rsidTr="002700D6">
        <w:trPr>
          <w:trHeight w:val="780"/>
        </w:trPr>
        <w:tc>
          <w:tcPr>
            <w:tcW w:w="425" w:type="dxa"/>
            <w:shd w:val="clear" w:color="000000" w:fill="FFFFFF"/>
            <w:vAlign w:val="bottom"/>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Выплата дополнительного материального обеспечения, доплат к пенсиям, пособий и компенсаций  </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12 2 03 41210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17800,0</w:t>
            </w:r>
          </w:p>
        </w:tc>
      </w:tr>
      <w:tr w:rsidR="002700D6" w:rsidRPr="003B5BCB" w:rsidTr="002700D6">
        <w:trPr>
          <w:trHeight w:val="525"/>
        </w:trPr>
        <w:tc>
          <w:tcPr>
            <w:tcW w:w="425"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12 2 03 41210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17800,0</w:t>
            </w:r>
          </w:p>
        </w:tc>
      </w:tr>
      <w:tr w:rsidR="002700D6" w:rsidRPr="003B5BCB" w:rsidTr="002700D6">
        <w:trPr>
          <w:trHeight w:val="31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населения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859,6</w:t>
            </w:r>
          </w:p>
        </w:tc>
      </w:tr>
      <w:tr w:rsidR="002700D6" w:rsidRPr="003B5BCB" w:rsidTr="002700D6">
        <w:trPr>
          <w:trHeight w:val="5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859,6</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859,6</w:t>
            </w:r>
          </w:p>
        </w:tc>
      </w:tr>
      <w:tr w:rsidR="002700D6" w:rsidRPr="003B5BCB" w:rsidTr="002700D6">
        <w:trPr>
          <w:trHeight w:val="553"/>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Социальная поддержка  Почетных и заслуженных граждан муниципального образования</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12 2 02 00000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859,6</w:t>
            </w:r>
          </w:p>
        </w:tc>
      </w:tr>
      <w:tr w:rsidR="002700D6" w:rsidRPr="003B5BCB" w:rsidTr="002700D6">
        <w:trPr>
          <w:trHeight w:val="750"/>
        </w:trPr>
        <w:tc>
          <w:tcPr>
            <w:tcW w:w="425" w:type="dxa"/>
            <w:vMerge w:val="restart"/>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социальной поддержке граждан муниципального образования Динской район </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12 2 02 10020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859,6</w:t>
            </w:r>
          </w:p>
        </w:tc>
      </w:tr>
      <w:tr w:rsidR="002700D6" w:rsidRPr="003B5BCB" w:rsidTr="002700D6">
        <w:trPr>
          <w:trHeight w:val="540"/>
        </w:trPr>
        <w:tc>
          <w:tcPr>
            <w:tcW w:w="425" w:type="dxa"/>
            <w:vMerge/>
            <w:tcBorders>
              <w:top w:val="nil"/>
              <w:left w:val="nil"/>
            </w:tcBorders>
            <w:vAlign w:val="center"/>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12 2 02 10020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5,6</w:t>
            </w:r>
          </w:p>
        </w:tc>
      </w:tr>
      <w:tr w:rsidR="002700D6" w:rsidRPr="003B5BCB" w:rsidTr="002700D6">
        <w:trPr>
          <w:trHeight w:val="520"/>
        </w:trPr>
        <w:tc>
          <w:tcPr>
            <w:tcW w:w="425" w:type="dxa"/>
            <w:vMerge/>
            <w:tcBorders>
              <w:top w:val="nil"/>
              <w:left w:val="nil"/>
            </w:tcBorders>
            <w:vAlign w:val="center"/>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12 2 02 10020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854,0</w:t>
            </w:r>
          </w:p>
        </w:tc>
      </w:tr>
      <w:tr w:rsidR="002700D6" w:rsidRPr="003B5BCB" w:rsidTr="002700D6">
        <w:trPr>
          <w:trHeight w:val="2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Охрана семьи и детства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178315,8</w:t>
            </w:r>
          </w:p>
        </w:tc>
      </w:tr>
      <w:tr w:rsidR="002700D6" w:rsidRPr="003B5BCB" w:rsidTr="002700D6">
        <w:trPr>
          <w:trHeight w:val="5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169774,3</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Охрана семьи и детства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77395,2</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44310,0</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664,6</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43645,4</w:t>
            </w:r>
          </w:p>
        </w:tc>
      </w:tr>
      <w:tr w:rsidR="002700D6" w:rsidRPr="003B5BCB" w:rsidTr="002700D6">
        <w:trPr>
          <w:trHeight w:val="707"/>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347,2</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5,2</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342,0</w:t>
            </w:r>
          </w:p>
        </w:tc>
      </w:tr>
      <w:tr w:rsidR="002700D6" w:rsidRPr="003B5BCB" w:rsidTr="002700D6">
        <w:trPr>
          <w:trHeight w:val="16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32373,9</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485,6</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31888,3</w:t>
            </w:r>
          </w:p>
        </w:tc>
      </w:tr>
      <w:tr w:rsidR="002700D6" w:rsidRPr="003B5BCB" w:rsidTr="002700D6">
        <w:trPr>
          <w:trHeight w:val="17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3B5BCB">
              <w:rPr>
                <w:rFonts w:ascii="Times New Roman" w:eastAsia="Times New Roman" w:hAnsi="Times New Roman" w:cs="Times New Roman"/>
                <w:sz w:val="27"/>
                <w:szCs w:val="27"/>
                <w:lang w:eastAsia="ru-RU"/>
              </w:rPr>
              <w:t>постинтернатного</w:t>
            </w:r>
            <w:proofErr w:type="spellEnd"/>
            <w:r w:rsidRPr="003B5BCB">
              <w:rPr>
                <w:rFonts w:ascii="Times New Roman" w:eastAsia="Times New Roman" w:hAnsi="Times New Roman" w:cs="Times New Roman"/>
                <w:sz w:val="27"/>
                <w:szCs w:val="27"/>
                <w:lang w:eastAsia="ru-RU"/>
              </w:rPr>
              <w:t xml:space="preserve"> сопровождения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364,1</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03 1 00 69140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358,6</w:t>
            </w:r>
          </w:p>
        </w:tc>
      </w:tr>
      <w:tr w:rsidR="002700D6" w:rsidRPr="003B5BCB" w:rsidTr="002700D6">
        <w:trPr>
          <w:trHeight w:val="5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92379,1</w:t>
            </w:r>
          </w:p>
        </w:tc>
      </w:tr>
      <w:tr w:rsidR="002700D6" w:rsidRPr="003B5BCB" w:rsidTr="002700D6">
        <w:trPr>
          <w:trHeight w:val="2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"Семья и детство"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92379,1</w:t>
            </w:r>
          </w:p>
        </w:tc>
      </w:tr>
      <w:tr w:rsidR="002700D6" w:rsidRPr="003B5BCB" w:rsidTr="002700D6">
        <w:trPr>
          <w:trHeight w:val="196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roofErr w:type="gramStart"/>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w:t>
            </w:r>
            <w:r w:rsidRPr="003B5BCB">
              <w:rPr>
                <w:rFonts w:ascii="Times New Roman" w:eastAsia="Times New Roman" w:hAnsi="Times New Roman" w:cs="Times New Roman"/>
                <w:sz w:val="27"/>
                <w:szCs w:val="27"/>
                <w:lang w:eastAsia="ru-RU"/>
              </w:rPr>
              <w:lastRenderedPageBreak/>
              <w:t>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3B5BCB">
              <w:rPr>
                <w:rFonts w:ascii="Times New Roman" w:eastAsia="Times New Roman" w:hAnsi="Times New Roman" w:cs="Times New Roman"/>
                <w:sz w:val="27"/>
                <w:szCs w:val="27"/>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03 2 04 69150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231,0</w:t>
            </w:r>
          </w:p>
        </w:tc>
      </w:tr>
      <w:tr w:rsidR="002700D6" w:rsidRPr="003B5BCB" w:rsidTr="002700D6">
        <w:trPr>
          <w:trHeight w:val="5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03 2 04 69150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231,0</w:t>
            </w:r>
          </w:p>
        </w:tc>
      </w:tr>
      <w:tr w:rsidR="002700D6" w:rsidRPr="003B5BCB" w:rsidTr="002700D6">
        <w:trPr>
          <w:trHeight w:val="18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С0820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58052,1</w:t>
            </w:r>
          </w:p>
        </w:tc>
      </w:tr>
      <w:tr w:rsidR="002700D6" w:rsidRPr="003B5BCB" w:rsidTr="002700D6">
        <w:trPr>
          <w:trHeight w:val="78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С0820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58052,1</w:t>
            </w:r>
          </w:p>
        </w:tc>
      </w:tr>
      <w:tr w:rsidR="002700D6" w:rsidRPr="003B5BCB" w:rsidTr="002700D6">
        <w:trPr>
          <w:trHeight w:val="153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R0820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34096,0</w:t>
            </w:r>
          </w:p>
        </w:tc>
      </w:tr>
      <w:tr w:rsidR="002700D6" w:rsidRPr="003B5BCB" w:rsidTr="002700D6">
        <w:trPr>
          <w:trHeight w:val="78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04 R0820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34096,0</w:t>
            </w:r>
          </w:p>
        </w:tc>
      </w:tr>
      <w:tr w:rsidR="002700D6" w:rsidRPr="003B5BCB" w:rsidTr="002700D6">
        <w:trPr>
          <w:trHeight w:val="1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8541,5</w:t>
            </w:r>
          </w:p>
        </w:tc>
      </w:tr>
      <w:tr w:rsidR="002700D6" w:rsidRPr="003B5BCB" w:rsidTr="002700D6">
        <w:trPr>
          <w:trHeight w:val="2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Обеспечение жильем молодых семей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8541,5</w:t>
            </w:r>
          </w:p>
        </w:tc>
      </w:tr>
      <w:tr w:rsidR="002700D6" w:rsidRPr="003B5BCB" w:rsidTr="002700D6">
        <w:trPr>
          <w:trHeight w:val="5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Реализация мероприятий по </w:t>
            </w:r>
            <w:r w:rsidRPr="003B5BCB">
              <w:rPr>
                <w:rFonts w:ascii="Times New Roman" w:eastAsia="Times New Roman" w:hAnsi="Times New Roman" w:cs="Times New Roman"/>
                <w:sz w:val="27"/>
                <w:szCs w:val="27"/>
                <w:lang w:eastAsia="ru-RU"/>
              </w:rPr>
              <w:lastRenderedPageBreak/>
              <w:t>обеспечению жильем молодых семей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1 00 L4970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8541,5</w:t>
            </w:r>
          </w:p>
        </w:tc>
      </w:tr>
      <w:tr w:rsidR="002700D6" w:rsidRPr="003B5BCB" w:rsidTr="002700D6">
        <w:trPr>
          <w:trHeight w:val="5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Arial CYR" w:eastAsia="Times New Roman" w:hAnsi="Arial CYR" w:cs="Arial CYR"/>
                <w:sz w:val="27"/>
                <w:szCs w:val="27"/>
                <w:lang w:eastAsia="ru-RU"/>
              </w:rPr>
            </w:pPr>
            <w:r w:rsidRPr="003B5BCB">
              <w:rPr>
                <w:rFonts w:ascii="Arial CYR" w:eastAsia="Times New Roman" w:hAnsi="Arial CYR" w:cs="Arial CYR"/>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 1 00 L4970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8541,5</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социальной политики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9089,0</w:t>
            </w:r>
          </w:p>
        </w:tc>
      </w:tr>
      <w:tr w:rsidR="002700D6" w:rsidRPr="003B5BCB" w:rsidTr="002700D6">
        <w:trPr>
          <w:trHeight w:val="7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9089,0</w:t>
            </w:r>
          </w:p>
        </w:tc>
      </w:tr>
      <w:tr w:rsidR="002700D6" w:rsidRPr="003B5BCB" w:rsidTr="002700D6">
        <w:trPr>
          <w:trHeight w:val="5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ориентированных некоммерческих организаций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9089,0</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Большая семья"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450,0</w:t>
            </w:r>
          </w:p>
        </w:tc>
      </w:tr>
      <w:tr w:rsidR="002700D6" w:rsidRPr="003B5BCB" w:rsidTr="002700D6">
        <w:trPr>
          <w:trHeight w:val="49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12 1 01 11540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12 1 01 11540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инвалидов"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450,0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12 1 02 11540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12 1 02 11540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450,0</w:t>
            </w:r>
          </w:p>
        </w:tc>
      </w:tr>
      <w:tr w:rsidR="002700D6" w:rsidRPr="003B5BCB" w:rsidTr="002700D6">
        <w:trPr>
          <w:trHeight w:val="8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Российский Союз ветеранов Афганистана"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12 1 03 00000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252,0</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12 1 03 11540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252,0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12 1 03 11540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252,0</w:t>
            </w:r>
          </w:p>
        </w:tc>
      </w:tr>
      <w:tr w:rsidR="002700D6" w:rsidRPr="003B5BCB" w:rsidTr="002700D6">
        <w:trPr>
          <w:trHeight w:val="12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12 1 04 00000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727,0</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12 1 04 11540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727,0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12 1 04 11540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727,0</w:t>
            </w:r>
          </w:p>
        </w:tc>
      </w:tr>
      <w:tr w:rsidR="002700D6" w:rsidRPr="003B5BCB" w:rsidTr="002700D6">
        <w:trPr>
          <w:trHeight w:val="13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Поддержка социально ориентированной некоммерческой организации "</w:t>
            </w:r>
            <w:proofErr w:type="spellStart"/>
            <w:r w:rsidRPr="003B5BCB">
              <w:rPr>
                <w:rFonts w:ascii="Times New Roman" w:eastAsia="Times New Roman" w:hAnsi="Times New Roman" w:cs="Times New Roman"/>
                <w:sz w:val="27"/>
                <w:szCs w:val="27"/>
                <w:lang w:eastAsia="ru-RU"/>
              </w:rPr>
              <w:t>Динское</w:t>
            </w:r>
            <w:proofErr w:type="spellEnd"/>
            <w:r w:rsidRPr="003B5BCB">
              <w:rPr>
                <w:rFonts w:ascii="Times New Roman" w:eastAsia="Times New Roman" w:hAnsi="Times New Roman" w:cs="Times New Roman"/>
                <w:sz w:val="27"/>
                <w:szCs w:val="27"/>
                <w:lang w:eastAsia="ru-RU"/>
              </w:rPr>
              <w:t xml:space="preserve"> районное казачье общество </w:t>
            </w:r>
            <w:proofErr w:type="spellStart"/>
            <w:r w:rsidRPr="003B5BCB">
              <w:rPr>
                <w:rFonts w:ascii="Times New Roman" w:eastAsia="Times New Roman" w:hAnsi="Times New Roman" w:cs="Times New Roman"/>
                <w:sz w:val="27"/>
                <w:szCs w:val="27"/>
                <w:lang w:eastAsia="ru-RU"/>
              </w:rPr>
              <w:t>Екатеринодарского</w:t>
            </w:r>
            <w:proofErr w:type="spellEnd"/>
            <w:r w:rsidRPr="003B5BCB">
              <w:rPr>
                <w:rFonts w:ascii="Times New Roman" w:eastAsia="Times New Roman" w:hAnsi="Times New Roman" w:cs="Times New Roman"/>
                <w:sz w:val="27"/>
                <w:szCs w:val="27"/>
                <w:lang w:eastAsia="ru-RU"/>
              </w:rPr>
              <w:t xml:space="preserve"> </w:t>
            </w:r>
            <w:proofErr w:type="spellStart"/>
            <w:r w:rsidRPr="003B5BCB">
              <w:rPr>
                <w:rFonts w:ascii="Times New Roman" w:eastAsia="Times New Roman" w:hAnsi="Times New Roman" w:cs="Times New Roman"/>
                <w:sz w:val="27"/>
                <w:szCs w:val="27"/>
                <w:lang w:eastAsia="ru-RU"/>
              </w:rPr>
              <w:t>отдельского</w:t>
            </w:r>
            <w:proofErr w:type="spellEnd"/>
            <w:r w:rsidRPr="003B5BCB">
              <w:rPr>
                <w:rFonts w:ascii="Times New Roman" w:eastAsia="Times New Roman" w:hAnsi="Times New Roman" w:cs="Times New Roman"/>
                <w:sz w:val="27"/>
                <w:szCs w:val="27"/>
                <w:lang w:eastAsia="ru-RU"/>
              </w:rPr>
              <w:t xml:space="preserve"> казачьего  общества Кубанского  войскового казачьего общества"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12 1 05 00000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6890,0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12 1 05 11540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6890,0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12 1 05 11540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6890,0</w:t>
            </w:r>
          </w:p>
        </w:tc>
      </w:tr>
      <w:tr w:rsidR="002700D6" w:rsidRPr="003B5BCB" w:rsidTr="002700D6">
        <w:trPr>
          <w:trHeight w:val="808"/>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глухих"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12 1 06 00000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12 1 06 11540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12 1 06 11540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r>
      <w:tr w:rsidR="002700D6" w:rsidRPr="003B5BCB" w:rsidTr="002700D6">
        <w:trPr>
          <w:trHeight w:val="7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слепых"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12 1 07 00000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12 1 07 11540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12 1 07 11540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r>
      <w:tr w:rsidR="002700D6" w:rsidRPr="003B5BCB" w:rsidTr="002700D6">
        <w:trPr>
          <w:trHeight w:val="808"/>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частного общеобразовательного учреждения "Средняя общеобразовательная школа №1" ст. </w:t>
            </w:r>
            <w:proofErr w:type="spellStart"/>
            <w:r w:rsidRPr="003B5BCB">
              <w:rPr>
                <w:rFonts w:ascii="Times New Roman" w:eastAsia="Times New Roman" w:hAnsi="Times New Roman" w:cs="Times New Roman"/>
                <w:sz w:val="27"/>
                <w:szCs w:val="27"/>
                <w:lang w:eastAsia="ru-RU"/>
              </w:rPr>
              <w:t>Новотитаровской</w:t>
            </w:r>
            <w:proofErr w:type="spellEnd"/>
            <w:r w:rsidRPr="003B5BCB">
              <w:rPr>
                <w:rFonts w:ascii="Times New Roman" w:eastAsia="Times New Roman" w:hAnsi="Times New Roman" w:cs="Times New Roman"/>
                <w:sz w:val="27"/>
                <w:szCs w:val="27"/>
                <w:lang w:eastAsia="ru-RU"/>
              </w:rPr>
              <w:t xml:space="preserve">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12 1 08 00000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12 1 08 11540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12 1 08 11540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w:t>
            </w:r>
          </w:p>
        </w:tc>
      </w:tr>
      <w:tr w:rsidR="002700D6" w:rsidRPr="003B5BCB" w:rsidTr="002700D6">
        <w:trPr>
          <w:trHeight w:val="76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12 1 09 00000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12 1 09 11540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70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12 1 09 11540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Физическая культура и спорт</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44087,2</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Физическая культура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2253,7</w:t>
            </w:r>
          </w:p>
        </w:tc>
      </w:tr>
      <w:tr w:rsidR="002700D6" w:rsidRPr="003B5BCB" w:rsidTr="002700D6">
        <w:trPr>
          <w:trHeight w:val="66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2253,7</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2253,7</w:t>
            </w:r>
          </w:p>
        </w:tc>
      </w:tr>
      <w:tr w:rsidR="002700D6" w:rsidRPr="003B5BCB" w:rsidTr="002700D6">
        <w:trPr>
          <w:trHeight w:val="67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11 1 00 00590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2253,7</w:t>
            </w:r>
          </w:p>
        </w:tc>
      </w:tr>
      <w:tr w:rsidR="002700D6" w:rsidRPr="003B5BCB" w:rsidTr="002700D6">
        <w:trPr>
          <w:trHeight w:val="67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2211,8</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Закупка товаров, работ и услуг для государственных (муниципальных </w:t>
            </w:r>
            <w:r w:rsidRPr="003B5BCB">
              <w:rPr>
                <w:rFonts w:ascii="Times New Roman" w:eastAsia="Times New Roman" w:hAnsi="Times New Roman" w:cs="Times New Roman"/>
                <w:sz w:val="27"/>
                <w:szCs w:val="27"/>
                <w:lang w:eastAsia="ru-RU"/>
              </w:rPr>
              <w:lastRenderedPageBreak/>
              <w:t>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41,9</w:t>
            </w:r>
          </w:p>
        </w:tc>
      </w:tr>
      <w:tr w:rsidR="002700D6" w:rsidRPr="003B5BCB" w:rsidTr="002700D6">
        <w:trPr>
          <w:trHeight w:val="2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Массовый спорт</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10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48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11 1 00 10690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7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11 1 00 10690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3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vAlign w:val="center"/>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Спорт высших достижений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40333,5</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40333,5</w:t>
            </w:r>
          </w:p>
        </w:tc>
      </w:tr>
      <w:tr w:rsidR="002700D6" w:rsidRPr="003B5BCB" w:rsidTr="002700D6">
        <w:trPr>
          <w:trHeight w:val="67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11 1 00 00590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36469,9</w:t>
            </w:r>
          </w:p>
        </w:tc>
      </w:tr>
      <w:tr w:rsidR="002700D6" w:rsidRPr="003B5BCB" w:rsidTr="002700D6">
        <w:trPr>
          <w:trHeight w:val="7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36469,9</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745,7</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745,7</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1080,0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1080,0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Организация  подвоза лиц зачисленных для прохождения спортивной подготовки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11 1 00 11620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11 1 00 11620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1000,0</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на оплату труда инструкторов по спорту в муниципальных образованиях Краснодарского края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S2820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1037,9</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S2820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1037,9</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Средства массовой информации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5503,9</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средств массовой информации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5503,9</w:t>
            </w:r>
          </w:p>
        </w:tc>
      </w:tr>
      <w:tr w:rsidR="002700D6" w:rsidRPr="003B5BCB" w:rsidTr="002700D6">
        <w:trPr>
          <w:trHeight w:val="913"/>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"Информационное пространство"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5503,9</w:t>
            </w:r>
          </w:p>
        </w:tc>
      </w:tr>
      <w:tr w:rsidR="002700D6" w:rsidRPr="003B5BCB" w:rsidTr="002700D6">
        <w:trPr>
          <w:trHeight w:val="43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5503,9</w:t>
            </w:r>
          </w:p>
        </w:tc>
      </w:tr>
      <w:tr w:rsidR="002700D6" w:rsidRPr="003B5BCB" w:rsidTr="002700D6">
        <w:trPr>
          <w:trHeight w:val="735"/>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Обеспечение информирования граждан о деятельности органов муниципальной власти</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13 1 00 10260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5503,9</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13 1 00 10260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5503,9</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Обслуживание государственного и муниципального долга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268,2</w:t>
            </w:r>
          </w:p>
        </w:tc>
      </w:tr>
      <w:tr w:rsidR="002700D6" w:rsidRPr="003B5BCB" w:rsidTr="002700D6">
        <w:trPr>
          <w:trHeight w:val="51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Обслуживание государственного внутреннего и муниципального долга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268,2</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3B5BCB">
              <w:rPr>
                <w:rFonts w:ascii="Times New Roman" w:eastAsia="Times New Roman" w:hAnsi="Times New Roman" w:cs="Times New Roman"/>
                <w:sz w:val="27"/>
                <w:szCs w:val="27"/>
                <w:lang w:eastAsia="ru-RU"/>
              </w:rPr>
              <w:t>я-</w:t>
            </w:r>
            <w:proofErr w:type="gramEnd"/>
            <w:r w:rsidRPr="003B5BCB">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268,2</w:t>
            </w:r>
          </w:p>
        </w:tc>
      </w:tr>
      <w:tr w:rsidR="002700D6" w:rsidRPr="003B5BCB" w:rsidTr="002700D6">
        <w:trPr>
          <w:trHeight w:val="31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Управление муниципальным долгом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268,2</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Процентные платежи по муниципальному долгу</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50 9 00 10150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268,2</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Обслуживание государственного (муниципального) долга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50 9 00 10150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268,2</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Межбюджетные трансферты общего характера бюджетам бюджетной системы Российской Федерации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19377,7</w:t>
            </w:r>
          </w:p>
        </w:tc>
      </w:tr>
      <w:tr w:rsidR="002700D6" w:rsidRPr="003B5BCB" w:rsidTr="002700D6">
        <w:trPr>
          <w:trHeight w:val="31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Прочие межбюджетные трансферты общего характера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19377,7</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Непрограммные расходы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19377,7</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Поддержка местных инициатив по итогам краевого конкурса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99 9 00 62950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19377,7</w:t>
            </w:r>
          </w:p>
        </w:tc>
      </w:tr>
      <w:tr w:rsidR="002700D6" w:rsidRPr="003B5BCB" w:rsidTr="002700D6">
        <w:trPr>
          <w:trHeight w:val="37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Межбюджетные трансферты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99 9 00 62950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19377,7</w:t>
            </w:r>
          </w:p>
        </w:tc>
      </w:tr>
      <w:tr w:rsidR="002700D6" w:rsidRPr="003B5BCB" w:rsidTr="002700D6">
        <w:trPr>
          <w:trHeight w:val="6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lastRenderedPageBreak/>
              <w:t>3.</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Финансовое управление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101696,5</w:t>
            </w:r>
          </w:p>
        </w:tc>
      </w:tr>
      <w:tr w:rsidR="002700D6" w:rsidRPr="003B5BCB" w:rsidTr="002700D6">
        <w:trPr>
          <w:trHeight w:val="30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Общегосударственные вопросы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24167,3</w:t>
            </w:r>
          </w:p>
        </w:tc>
      </w:tr>
      <w:tr w:rsidR="002700D6" w:rsidRPr="003B5BCB" w:rsidTr="002700D6">
        <w:trPr>
          <w:trHeight w:val="10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финансовых, налоговых и таможенных органов и органов финансовог</w:t>
            </w:r>
            <w:proofErr w:type="gramStart"/>
            <w:r w:rsidRPr="003B5BCB">
              <w:rPr>
                <w:rFonts w:ascii="Times New Roman" w:eastAsia="Times New Roman" w:hAnsi="Times New Roman" w:cs="Times New Roman"/>
                <w:sz w:val="27"/>
                <w:szCs w:val="27"/>
                <w:lang w:eastAsia="ru-RU"/>
              </w:rPr>
              <w:t>о(</w:t>
            </w:r>
            <w:proofErr w:type="gramEnd"/>
            <w:r w:rsidRPr="003B5BCB">
              <w:rPr>
                <w:rFonts w:ascii="Times New Roman" w:eastAsia="Times New Roman" w:hAnsi="Times New Roman" w:cs="Times New Roman"/>
                <w:sz w:val="27"/>
                <w:szCs w:val="27"/>
                <w:lang w:eastAsia="ru-RU"/>
              </w:rPr>
              <w:t>финансово-бюджетного) надзора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24167,3</w:t>
            </w:r>
          </w:p>
        </w:tc>
      </w:tr>
      <w:tr w:rsidR="002700D6" w:rsidRPr="003B5BCB" w:rsidTr="002700D6">
        <w:trPr>
          <w:trHeight w:val="28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Управление муниципальными финансами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24167,3</w:t>
            </w:r>
          </w:p>
        </w:tc>
      </w:tr>
      <w:tr w:rsidR="002700D6" w:rsidRPr="003B5BCB" w:rsidTr="002700D6">
        <w:trPr>
          <w:trHeight w:val="55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финансового 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24167,3</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24167,3</w:t>
            </w:r>
          </w:p>
        </w:tc>
      </w:tr>
      <w:tr w:rsidR="002700D6" w:rsidRPr="003B5BCB" w:rsidTr="002700D6">
        <w:trPr>
          <w:trHeight w:val="72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20238,9</w:t>
            </w:r>
          </w:p>
        </w:tc>
      </w:tr>
      <w:tr w:rsidR="002700D6" w:rsidRPr="003B5BCB" w:rsidTr="002700D6">
        <w:trPr>
          <w:trHeight w:val="46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3928,4</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Межбюджетные трансферты общего характера бюджетам бюджетной системы Российской Федерации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77529,2</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Дотации  на выравнивание бюджетной обеспеченности субъектов Российской Федерации и муниципальных образований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Управление муниципальными финансами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Выравнивание бюджетной обеспеченности поселений муниципального района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Дотации на выравнивание бюджетной обеспеченности  поселений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73 2 00 10030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Межбюджетные трансферты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73 2 00 10030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2000,0</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Прочие межбюджетные трансферты общего характера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75529,2</w:t>
            </w:r>
          </w:p>
        </w:tc>
      </w:tr>
      <w:tr w:rsidR="002700D6" w:rsidRPr="003B5BCB" w:rsidTr="002700D6">
        <w:trPr>
          <w:trHeight w:val="5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Поддержка мер по обеспечению сбалансированности бюджетов поселений</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75529,2</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Межбюджетные трансферты на </w:t>
            </w:r>
            <w:r w:rsidRPr="003B5BCB">
              <w:rPr>
                <w:rFonts w:ascii="Times New Roman" w:eastAsia="Times New Roman" w:hAnsi="Times New Roman" w:cs="Times New Roman"/>
                <w:sz w:val="27"/>
                <w:szCs w:val="27"/>
                <w:lang w:eastAsia="ru-RU"/>
              </w:rPr>
              <w:lastRenderedPageBreak/>
              <w:t xml:space="preserve">поддержку мер по обеспечению сбалансированности  местных бюджетов  </w:t>
            </w:r>
            <w:r w:rsidRPr="003B5BCB">
              <w:rPr>
                <w:rFonts w:ascii="Times New Roman" w:eastAsia="Times New Roman" w:hAnsi="Times New Roman" w:cs="Times New Roman"/>
                <w:sz w:val="27"/>
                <w:szCs w:val="27"/>
                <w:lang w:eastAsia="ru-RU"/>
              </w:rPr>
              <w:br w:type="page"/>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73 3 00 10040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75529,2</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Межбюджетные трансферты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73 3 00 10040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75529,2</w:t>
            </w:r>
          </w:p>
        </w:tc>
      </w:tr>
      <w:tr w:rsidR="002700D6" w:rsidRPr="003B5BCB" w:rsidTr="002700D6">
        <w:trPr>
          <w:trHeight w:val="5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4.</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Контрольно-счетная палата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13600,5</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Общегосударственные вопросы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13600,5</w:t>
            </w:r>
          </w:p>
        </w:tc>
      </w:tr>
      <w:tr w:rsidR="002700D6" w:rsidRPr="003B5BCB" w:rsidTr="002700D6">
        <w:trPr>
          <w:trHeight w:val="8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финансовых, налоговых и таможенных органов и органов финансовог</w:t>
            </w:r>
            <w:proofErr w:type="gramStart"/>
            <w:r w:rsidRPr="003B5BCB">
              <w:rPr>
                <w:rFonts w:ascii="Times New Roman" w:eastAsia="Times New Roman" w:hAnsi="Times New Roman" w:cs="Times New Roman"/>
                <w:sz w:val="27"/>
                <w:szCs w:val="27"/>
                <w:lang w:eastAsia="ru-RU"/>
              </w:rPr>
              <w:t>о(</w:t>
            </w:r>
            <w:proofErr w:type="gramEnd"/>
            <w:r w:rsidRPr="003B5BCB">
              <w:rPr>
                <w:rFonts w:ascii="Times New Roman" w:eastAsia="Times New Roman" w:hAnsi="Times New Roman" w:cs="Times New Roman"/>
                <w:sz w:val="27"/>
                <w:szCs w:val="27"/>
                <w:lang w:eastAsia="ru-RU"/>
              </w:rPr>
              <w:t>финансово-бюджетного) надзора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13600,5</w:t>
            </w:r>
          </w:p>
        </w:tc>
      </w:tr>
      <w:tr w:rsidR="002700D6" w:rsidRPr="003B5BCB" w:rsidTr="002700D6">
        <w:trPr>
          <w:trHeight w:val="5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Обеспечение деятельности контрольно-счетной палаты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13600,5</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Руководитель Контрольно-счетной палаты  и его заместитель</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3351,8</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3351,8</w:t>
            </w:r>
          </w:p>
        </w:tc>
      </w:tr>
      <w:tr w:rsidR="002700D6" w:rsidRPr="003B5BCB" w:rsidTr="002700D6">
        <w:trPr>
          <w:trHeight w:val="14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3351,8</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Контрольно-счетная палата муниципального района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10248,7</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10248,7</w:t>
            </w:r>
          </w:p>
        </w:tc>
      </w:tr>
      <w:tr w:rsidR="002700D6" w:rsidRPr="003B5BCB" w:rsidTr="002700D6">
        <w:trPr>
          <w:trHeight w:val="14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8829,5</w:t>
            </w:r>
          </w:p>
        </w:tc>
      </w:tr>
      <w:tr w:rsidR="002700D6" w:rsidRPr="003B5BCB" w:rsidTr="002700D6">
        <w:trPr>
          <w:trHeight w:val="4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1389,2</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r>
      <w:tr w:rsidR="002700D6" w:rsidRPr="003B5BCB" w:rsidTr="002700D6">
        <w:trPr>
          <w:trHeight w:val="88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5.</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Управление имущественных отношений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70172,3</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Общегосударственные вопросы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63522,0</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общегосударственные вопросы</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63522,0</w:t>
            </w:r>
          </w:p>
        </w:tc>
      </w:tr>
      <w:tr w:rsidR="002700D6" w:rsidRPr="003B5BCB" w:rsidTr="002700D6">
        <w:trPr>
          <w:trHeight w:val="5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Управление имуществом муниципального образования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63522,0</w:t>
            </w:r>
          </w:p>
        </w:tc>
      </w:tr>
      <w:tr w:rsidR="002700D6" w:rsidRPr="003B5BCB" w:rsidTr="002700D6">
        <w:trPr>
          <w:trHeight w:val="8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Обеспечение деятельности управления имущественных отношений муниципального образования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23464,8</w:t>
            </w:r>
          </w:p>
        </w:tc>
      </w:tr>
      <w:tr w:rsidR="002700D6" w:rsidRPr="003B5BCB" w:rsidTr="002700D6">
        <w:trPr>
          <w:trHeight w:val="46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23464,8</w:t>
            </w:r>
          </w:p>
        </w:tc>
      </w:tr>
      <w:tr w:rsidR="002700D6" w:rsidRPr="003B5BCB" w:rsidTr="002700D6">
        <w:trPr>
          <w:trHeight w:val="5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21577,0</w:t>
            </w:r>
          </w:p>
        </w:tc>
      </w:tr>
      <w:tr w:rsidR="002700D6" w:rsidRPr="003B5BCB" w:rsidTr="002700D6">
        <w:trPr>
          <w:trHeight w:val="46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51 1 00 00190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1887,8</w:t>
            </w:r>
          </w:p>
        </w:tc>
      </w:tr>
      <w:tr w:rsidR="002700D6" w:rsidRPr="003B5BCB" w:rsidTr="002700D6">
        <w:trPr>
          <w:trHeight w:val="55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40057,2</w:t>
            </w:r>
          </w:p>
        </w:tc>
      </w:tr>
      <w:tr w:rsidR="002700D6" w:rsidRPr="003B5BCB" w:rsidTr="002700D6">
        <w:trPr>
          <w:trHeight w:val="58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Оценка недвижимости, признание прав и регулирование отношений по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right"/>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40057,2</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1688,3</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38368,9</w:t>
            </w:r>
          </w:p>
        </w:tc>
      </w:tr>
      <w:tr w:rsidR="002700D6" w:rsidRPr="003B5BCB" w:rsidTr="002700D6">
        <w:trPr>
          <w:trHeight w:val="3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Национальная экономика</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4274,4</w:t>
            </w:r>
          </w:p>
        </w:tc>
      </w:tr>
      <w:tr w:rsidR="002700D6" w:rsidRPr="003B5BCB" w:rsidTr="002700D6">
        <w:trPr>
          <w:trHeight w:val="55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национальной экономики</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4274,4</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Управление имуществом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4274,4</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right"/>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4274,4</w:t>
            </w:r>
          </w:p>
        </w:tc>
      </w:tr>
      <w:tr w:rsidR="002700D6" w:rsidRPr="003B5BCB" w:rsidTr="002700D6">
        <w:trPr>
          <w:trHeight w:val="52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землеустройству и землепользованию</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51 8 00 11020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4274,4</w:t>
            </w:r>
          </w:p>
        </w:tc>
      </w:tr>
      <w:tr w:rsidR="002700D6" w:rsidRPr="003B5BCB" w:rsidTr="002700D6">
        <w:trPr>
          <w:trHeight w:val="58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51 8 00 11020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4274,4</w:t>
            </w:r>
          </w:p>
        </w:tc>
      </w:tr>
      <w:tr w:rsidR="002700D6" w:rsidRPr="003B5BCB" w:rsidTr="002700D6">
        <w:trPr>
          <w:trHeight w:val="27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Жилищно-коммунальное хозяйство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2375,9</w:t>
            </w:r>
          </w:p>
        </w:tc>
      </w:tr>
      <w:tr w:rsidR="002700D6" w:rsidRPr="003B5BCB" w:rsidTr="002700D6">
        <w:trPr>
          <w:trHeight w:val="2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Жилищное хозяйство</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2375,9</w:t>
            </w:r>
          </w:p>
        </w:tc>
      </w:tr>
      <w:tr w:rsidR="002700D6" w:rsidRPr="003B5BCB" w:rsidTr="002700D6">
        <w:trPr>
          <w:trHeight w:val="59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Управление имуществом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2375,9</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2375,9</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Уплата взносов на капитальный ремонт многоквартирных  домов</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779,0</w:t>
            </w:r>
          </w:p>
        </w:tc>
      </w:tr>
      <w:tr w:rsidR="002700D6" w:rsidRPr="003B5BCB" w:rsidTr="002700D6">
        <w:trPr>
          <w:trHeight w:val="540"/>
        </w:trPr>
        <w:tc>
          <w:tcPr>
            <w:tcW w:w="425" w:type="dxa"/>
            <w:tcBorders>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51 8 00 10980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779,0</w:t>
            </w:r>
          </w:p>
        </w:tc>
      </w:tr>
      <w:tr w:rsidR="002700D6" w:rsidRPr="003B5BCB" w:rsidTr="002700D6">
        <w:trPr>
          <w:trHeight w:val="525"/>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проведению  капитального ремонта  жилищного фонда </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1596,9</w:t>
            </w:r>
          </w:p>
        </w:tc>
      </w:tr>
      <w:tr w:rsidR="002700D6" w:rsidRPr="003B5BCB" w:rsidTr="002700D6">
        <w:trPr>
          <w:trHeight w:val="4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51 8 00 10990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1596,9</w:t>
            </w:r>
          </w:p>
        </w:tc>
      </w:tr>
      <w:tr w:rsidR="002700D6" w:rsidRPr="003B5BCB" w:rsidTr="002700D6">
        <w:trPr>
          <w:trHeight w:val="5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6.</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Управление образования администрации муниципального образования Динской район</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3087109,9</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Образование</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3071091,4</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Дошкольное образование</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i/>
                <w:iCs/>
                <w:sz w:val="27"/>
                <w:szCs w:val="27"/>
                <w:lang w:eastAsia="ru-RU"/>
              </w:rPr>
            </w:pPr>
            <w:r w:rsidRPr="003B5BCB">
              <w:rPr>
                <w:rFonts w:ascii="Times New Roman" w:eastAsia="Times New Roman" w:hAnsi="Times New Roman" w:cs="Times New Roman"/>
                <w:i/>
                <w:i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i/>
                <w:iCs/>
                <w:sz w:val="27"/>
                <w:szCs w:val="27"/>
                <w:lang w:eastAsia="ru-RU"/>
              </w:rPr>
            </w:pPr>
            <w:r w:rsidRPr="003B5BCB">
              <w:rPr>
                <w:rFonts w:ascii="Times New Roman" w:eastAsia="Times New Roman" w:hAnsi="Times New Roman" w:cs="Times New Roman"/>
                <w:i/>
                <w:i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934958,7</w:t>
            </w:r>
          </w:p>
        </w:tc>
      </w:tr>
      <w:tr w:rsidR="002700D6" w:rsidRPr="003B5BCB" w:rsidTr="002700D6">
        <w:trPr>
          <w:trHeight w:val="808"/>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909726,3</w:t>
            </w:r>
          </w:p>
        </w:tc>
      </w:tr>
      <w:tr w:rsidR="002700D6" w:rsidRPr="003B5BCB" w:rsidTr="002700D6">
        <w:trPr>
          <w:trHeight w:val="3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Развитие дошкольного образования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909726,3</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241411,5</w:t>
            </w:r>
          </w:p>
        </w:tc>
      </w:tr>
      <w:tr w:rsidR="002700D6" w:rsidRPr="003B5BCB" w:rsidTr="002700D6">
        <w:trPr>
          <w:trHeight w:val="6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241411,5</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4749,6</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4749,6</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192,5</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192,5</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7441,4</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7441,4</w:t>
            </w:r>
          </w:p>
        </w:tc>
      </w:tr>
      <w:tr w:rsidR="002700D6" w:rsidRPr="003B5BCB" w:rsidTr="002700D6">
        <w:trPr>
          <w:trHeight w:val="10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433,4</w:t>
            </w:r>
          </w:p>
        </w:tc>
      </w:tr>
      <w:tr w:rsidR="002700D6" w:rsidRPr="003B5BCB" w:rsidTr="002700D6">
        <w:trPr>
          <w:trHeight w:val="5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433,4</w:t>
            </w:r>
          </w:p>
        </w:tc>
      </w:tr>
      <w:tr w:rsidR="002700D6" w:rsidRPr="003B5BCB" w:rsidTr="002700D6">
        <w:trPr>
          <w:trHeight w:val="1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8667,7</w:t>
            </w:r>
          </w:p>
        </w:tc>
      </w:tr>
      <w:tr w:rsidR="002700D6" w:rsidRPr="003B5BCB" w:rsidTr="002700D6">
        <w:trPr>
          <w:trHeight w:val="6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8667,7</w:t>
            </w:r>
          </w:p>
        </w:tc>
      </w:tr>
      <w:tr w:rsidR="002700D6" w:rsidRPr="003B5BCB" w:rsidTr="002700D6">
        <w:trPr>
          <w:trHeight w:val="105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02 1 00 60860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616373,8</w:t>
            </w:r>
          </w:p>
        </w:tc>
      </w:tr>
      <w:tr w:rsidR="002700D6" w:rsidRPr="003B5BCB" w:rsidTr="002700D6">
        <w:trPr>
          <w:trHeight w:val="4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3B5BCB">
              <w:rPr>
                <w:rFonts w:ascii="Times New Roman" w:eastAsia="Times New Roman" w:hAnsi="Times New Roman" w:cs="Times New Roman"/>
                <w:sz w:val="27"/>
                <w:szCs w:val="27"/>
                <w:lang w:eastAsia="ru-RU"/>
              </w:rPr>
              <w:lastRenderedPageBreak/>
              <w:t>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02 1 00 60860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616373,8</w:t>
            </w:r>
          </w:p>
        </w:tc>
      </w:tr>
      <w:tr w:rsidR="002700D6" w:rsidRPr="003B5BCB" w:rsidTr="002700D6">
        <w:trPr>
          <w:trHeight w:val="1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02 1 00 62460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8074,0</w:t>
            </w:r>
          </w:p>
        </w:tc>
      </w:tr>
      <w:tr w:rsidR="002700D6" w:rsidRPr="003B5BCB" w:rsidTr="002700D6">
        <w:trPr>
          <w:trHeight w:val="4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02 1 00 62460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8074,0</w:t>
            </w:r>
          </w:p>
        </w:tc>
      </w:tr>
      <w:tr w:rsidR="002700D6" w:rsidRPr="003B5BCB" w:rsidTr="002700D6">
        <w:trPr>
          <w:trHeight w:val="5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22382,4</w:t>
            </w:r>
          </w:p>
        </w:tc>
      </w:tr>
      <w:tr w:rsidR="002700D6" w:rsidRPr="003B5BCB" w:rsidTr="002700D6">
        <w:trPr>
          <w:trHeight w:val="6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22382,4</w:t>
            </w:r>
          </w:p>
        </w:tc>
      </w:tr>
      <w:tr w:rsidR="002700D6" w:rsidRPr="003B5BCB" w:rsidTr="002700D6">
        <w:trPr>
          <w:trHeight w:val="8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19232,4</w:t>
            </w:r>
          </w:p>
        </w:tc>
      </w:tr>
      <w:tr w:rsidR="002700D6" w:rsidRPr="003B5BCB" w:rsidTr="002700D6">
        <w:trPr>
          <w:trHeight w:val="6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19232,4</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19232,4</w:t>
            </w:r>
          </w:p>
        </w:tc>
      </w:tr>
      <w:tr w:rsidR="002700D6" w:rsidRPr="003B5BCB" w:rsidTr="002700D6">
        <w:trPr>
          <w:trHeight w:val="78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Реализация мероприятий по развитию общественной инфраструктуры муниципального значения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S0470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19232,4</w:t>
            </w:r>
          </w:p>
        </w:tc>
      </w:tr>
      <w:tr w:rsidR="002700D6" w:rsidRPr="003B5BCB" w:rsidTr="002700D6">
        <w:trPr>
          <w:trHeight w:val="540"/>
        </w:trPr>
        <w:tc>
          <w:tcPr>
            <w:tcW w:w="425" w:type="dxa"/>
            <w:tcBorders>
              <w:top w:val="nil"/>
              <w:left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недвижимого имущества государственной (муниципальной) собственности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S0470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19232,4</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Непрограммные расходы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6000,0</w:t>
            </w:r>
          </w:p>
        </w:tc>
      </w:tr>
      <w:tr w:rsidR="002700D6" w:rsidRPr="003B5BCB" w:rsidTr="002700D6">
        <w:trPr>
          <w:trHeight w:val="7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расходованию сре</w:t>
            </w:r>
            <w:proofErr w:type="gramStart"/>
            <w:r w:rsidRPr="003B5BCB">
              <w:rPr>
                <w:rFonts w:ascii="Times New Roman" w:eastAsia="Times New Roman" w:hAnsi="Times New Roman" w:cs="Times New Roman"/>
                <w:sz w:val="27"/>
                <w:szCs w:val="27"/>
                <w:lang w:eastAsia="ru-RU"/>
              </w:rPr>
              <w:t>дств дл</w:t>
            </w:r>
            <w:proofErr w:type="gramEnd"/>
            <w:r w:rsidRPr="003B5BCB">
              <w:rPr>
                <w:rFonts w:ascii="Times New Roman" w:eastAsia="Times New Roman" w:hAnsi="Times New Roman" w:cs="Times New Roman"/>
                <w:sz w:val="27"/>
                <w:szCs w:val="27"/>
                <w:lang w:eastAsia="ru-RU"/>
              </w:rPr>
              <w:t>я финансового обеспечения исполнения депутатами наказов избирателей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99 9 00 10210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6000,0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99 9 00 10210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6000,0</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Общее образование</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1825106,8</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"Развитие </w:t>
            </w:r>
            <w:r w:rsidRPr="003B5BCB">
              <w:rPr>
                <w:rFonts w:ascii="Times New Roman" w:eastAsia="Times New Roman" w:hAnsi="Times New Roman" w:cs="Times New Roman"/>
                <w:sz w:val="27"/>
                <w:szCs w:val="27"/>
                <w:lang w:eastAsia="ru-RU"/>
              </w:rPr>
              <w:lastRenderedPageBreak/>
              <w:t>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1799486,8</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Развитие системы общего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1799486,8</w:t>
            </w:r>
          </w:p>
        </w:tc>
      </w:tr>
      <w:tr w:rsidR="002700D6" w:rsidRPr="003B5BCB" w:rsidTr="002700D6">
        <w:trPr>
          <w:trHeight w:val="5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163653,1</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163653,1</w:t>
            </w:r>
          </w:p>
        </w:tc>
      </w:tr>
      <w:tr w:rsidR="002700D6" w:rsidRPr="003B5BCB" w:rsidTr="002700D6">
        <w:trPr>
          <w:trHeight w:val="538"/>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6978,4</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6978,4</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Совершенствование системы организации школьного питания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02 2 00 09130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48497,8</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02 2 00 09130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48497,8</w:t>
            </w:r>
          </w:p>
        </w:tc>
      </w:tr>
      <w:tr w:rsidR="002700D6" w:rsidRPr="003B5BCB" w:rsidTr="002700D6">
        <w:trPr>
          <w:trHeight w:val="3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1261,0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1261,0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5365,5</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5365,5</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1308,6</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1308,6</w:t>
            </w:r>
          </w:p>
        </w:tc>
      </w:tr>
      <w:tr w:rsidR="002700D6" w:rsidRPr="003B5BCB" w:rsidTr="002700D6">
        <w:trPr>
          <w:trHeight w:val="4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Компенсация расходов на оплату жилых помещений, отопления и </w:t>
            </w:r>
            <w:r w:rsidRPr="003B5BCB">
              <w:rPr>
                <w:rFonts w:ascii="Times New Roman" w:eastAsia="Times New Roman" w:hAnsi="Times New Roman" w:cs="Times New Roman"/>
                <w:sz w:val="27"/>
                <w:szCs w:val="27"/>
                <w:lang w:eastAsia="ru-RU"/>
              </w:rPr>
              <w:lastRenderedPageBreak/>
              <w:t>освещения работникам, муниципальных учреждений, проживающим и работающим в сельской местности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11981,2</w:t>
            </w:r>
          </w:p>
        </w:tc>
      </w:tr>
      <w:tr w:rsidR="002700D6" w:rsidRPr="003B5BCB" w:rsidTr="002700D6">
        <w:trPr>
          <w:trHeight w:val="4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11981,2</w:t>
            </w:r>
          </w:p>
        </w:tc>
      </w:tr>
      <w:tr w:rsidR="002700D6" w:rsidRPr="003B5BCB" w:rsidTr="002700D6">
        <w:trPr>
          <w:trHeight w:val="8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roofErr w:type="gramStart"/>
            <w:r w:rsidRPr="003B5BCB">
              <w:rPr>
                <w:rFonts w:ascii="Times New Roman" w:eastAsia="Times New Roman" w:hAnsi="Times New Roman" w:cs="Times New Roman"/>
                <w:sz w:val="27"/>
                <w:szCs w:val="27"/>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02 2 00 53032</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59475,4</w:t>
            </w:r>
          </w:p>
        </w:tc>
      </w:tr>
      <w:tr w:rsidR="002700D6" w:rsidRPr="003B5BCB" w:rsidTr="002700D6">
        <w:trPr>
          <w:trHeight w:val="8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02 2 00 53032</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59475,4</w:t>
            </w:r>
          </w:p>
        </w:tc>
      </w:tr>
      <w:tr w:rsidR="002700D6" w:rsidRPr="003B5BCB" w:rsidTr="002700D6">
        <w:trPr>
          <w:trHeight w:val="17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14440,0</w:t>
            </w:r>
          </w:p>
        </w:tc>
      </w:tr>
      <w:tr w:rsidR="002700D6" w:rsidRPr="003B5BCB" w:rsidTr="002700D6">
        <w:trPr>
          <w:trHeight w:val="6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14440,0</w:t>
            </w:r>
          </w:p>
        </w:tc>
      </w:tr>
      <w:tr w:rsidR="002700D6" w:rsidRPr="003B5BCB" w:rsidTr="002700D6">
        <w:trPr>
          <w:trHeight w:val="10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w:t>
            </w:r>
            <w:r w:rsidRPr="003B5BCB">
              <w:rPr>
                <w:rFonts w:ascii="Times New Roman" w:eastAsia="Times New Roman" w:hAnsi="Times New Roman" w:cs="Times New Roman"/>
                <w:sz w:val="27"/>
                <w:szCs w:val="27"/>
                <w:lang w:eastAsia="ru-RU"/>
              </w:rPr>
              <w:lastRenderedPageBreak/>
              <w:t xml:space="preserve">бесплатного образования </w:t>
            </w:r>
            <w:proofErr w:type="gramStart"/>
            <w:r w:rsidRPr="003B5BCB">
              <w:rPr>
                <w:rFonts w:ascii="Times New Roman" w:eastAsia="Times New Roman" w:hAnsi="Times New Roman" w:cs="Times New Roman"/>
                <w:sz w:val="27"/>
                <w:szCs w:val="27"/>
                <w:lang w:eastAsia="ru-RU"/>
              </w:rPr>
              <w:t>в</w:t>
            </w:r>
            <w:proofErr w:type="gramEnd"/>
            <w:r w:rsidRPr="003B5BCB">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02 2 00 60860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1090670,9</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02 2 00 60860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1090670,9</w:t>
            </w:r>
          </w:p>
        </w:tc>
      </w:tr>
      <w:tr w:rsidR="002700D6" w:rsidRPr="003B5BCB" w:rsidTr="002700D6">
        <w:trPr>
          <w:trHeight w:val="10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02 2  00 62370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1657,3</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02 2  00 62370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1657,3</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02 2  00 62460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10538,1</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02 2  00 62460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10538,1</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w:t>
            </w:r>
            <w:proofErr w:type="gramStart"/>
            <w:r w:rsidRPr="003B5BCB">
              <w:rPr>
                <w:rFonts w:ascii="Times New Roman" w:eastAsia="Times New Roman" w:hAnsi="Times New Roman" w:cs="Times New Roman"/>
                <w:sz w:val="27"/>
                <w:szCs w:val="27"/>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5666,9</w:t>
            </w:r>
          </w:p>
        </w:tc>
      </w:tr>
      <w:tr w:rsidR="002700D6" w:rsidRPr="003B5BCB" w:rsidTr="002700D6">
        <w:trPr>
          <w:trHeight w:val="1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Предоставление субсидий бюджетным, автономным </w:t>
            </w:r>
            <w:r w:rsidRPr="003B5BCB">
              <w:rPr>
                <w:rFonts w:ascii="Times New Roman" w:eastAsia="Times New Roman" w:hAnsi="Times New Roman" w:cs="Times New Roman"/>
                <w:sz w:val="27"/>
                <w:szCs w:val="27"/>
                <w:lang w:eastAsia="ru-RU"/>
              </w:rPr>
              <w:lastRenderedPageBreak/>
              <w:t>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5666,9</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61774,3</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61774,3</w:t>
            </w:r>
          </w:p>
        </w:tc>
      </w:tr>
      <w:tr w:rsidR="002700D6" w:rsidRPr="003B5BCB" w:rsidTr="002700D6">
        <w:trPr>
          <w:trHeight w:val="61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02 2 00 63540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2372,6</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02 2 00 63540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2372,6</w:t>
            </w:r>
          </w:p>
        </w:tc>
      </w:tr>
      <w:tr w:rsidR="002700D6" w:rsidRPr="003B5BCB" w:rsidTr="002700D6">
        <w:trPr>
          <w:trHeight w:val="13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proofErr w:type="gramStart"/>
            <w:r w:rsidRPr="003B5BCB">
              <w:rPr>
                <w:rFonts w:ascii="Times New Roman" w:eastAsia="Times New Roman" w:hAnsi="Times New Roman" w:cs="Times New Roman"/>
                <w:sz w:val="27"/>
                <w:szCs w:val="27"/>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S3550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37586,9</w:t>
            </w:r>
          </w:p>
        </w:tc>
      </w:tr>
      <w:tr w:rsidR="002700D6" w:rsidRPr="003B5BCB" w:rsidTr="002700D6">
        <w:trPr>
          <w:trHeight w:val="8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S3550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37586,9</w:t>
            </w:r>
          </w:p>
        </w:tc>
      </w:tr>
      <w:tr w:rsidR="002700D6" w:rsidRPr="003B5BCB" w:rsidTr="002700D6">
        <w:trPr>
          <w:trHeight w:val="8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L3040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164874,6</w:t>
            </w:r>
          </w:p>
        </w:tc>
      </w:tr>
      <w:tr w:rsidR="002700D6" w:rsidRPr="003B5BCB" w:rsidTr="002700D6">
        <w:trPr>
          <w:trHeight w:val="8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L3040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164874,6</w:t>
            </w:r>
          </w:p>
        </w:tc>
      </w:tr>
      <w:tr w:rsidR="002700D6" w:rsidRPr="003B5BCB" w:rsidTr="002700D6">
        <w:trPr>
          <w:trHeight w:val="6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L7500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104267,2</w:t>
            </w:r>
          </w:p>
        </w:tc>
      </w:tr>
      <w:tr w:rsidR="002700D6" w:rsidRPr="003B5BCB" w:rsidTr="002700D6">
        <w:trPr>
          <w:trHeight w:val="8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00 L7500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104267,2</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Федеральный проект "Патриотическое воспитание граждан Российской Федерации"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022 ЕВ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7117,0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ЕВ51790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6238,0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ЕВ51790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6238,0</w:t>
            </w:r>
          </w:p>
        </w:tc>
      </w:tr>
      <w:tr w:rsidR="002700D6" w:rsidRPr="003B5BCB" w:rsidTr="002700D6">
        <w:trPr>
          <w:trHeight w:val="12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ЕВ57860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879,0</w:t>
            </w:r>
          </w:p>
        </w:tc>
      </w:tr>
      <w:tr w:rsidR="002700D6" w:rsidRPr="003B5BCB" w:rsidTr="002700D6">
        <w:trPr>
          <w:trHeight w:val="7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2 ЕВ57860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879,0</w:t>
            </w:r>
          </w:p>
        </w:tc>
      </w:tr>
      <w:tr w:rsidR="002700D6" w:rsidRPr="003B5BCB" w:rsidTr="002700D6">
        <w:trPr>
          <w:trHeight w:val="79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3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Повышение безопасности дорожного движения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04 4 00 00000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3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безопасного участия детей в дорожном движении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04 4 01 00000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предупреждению </w:t>
            </w:r>
            <w:r w:rsidRPr="003B5BCB">
              <w:rPr>
                <w:rFonts w:ascii="Times New Roman" w:eastAsia="Times New Roman" w:hAnsi="Times New Roman" w:cs="Times New Roman"/>
                <w:sz w:val="27"/>
                <w:szCs w:val="27"/>
                <w:lang w:eastAsia="ru-RU"/>
              </w:rPr>
              <w:lastRenderedPageBreak/>
              <w:t>дорожно-транспортного травматизма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04 4 01 11750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79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04 4 01 11750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100,0</w:t>
            </w:r>
          </w:p>
        </w:tc>
      </w:tr>
      <w:tr w:rsidR="002700D6" w:rsidRPr="003B5BCB" w:rsidTr="002700D6">
        <w:trPr>
          <w:trHeight w:val="7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3520,0</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3520,0</w:t>
            </w:r>
          </w:p>
        </w:tc>
      </w:tr>
      <w:tr w:rsidR="002700D6" w:rsidRPr="003B5BCB" w:rsidTr="002700D6">
        <w:trPr>
          <w:trHeight w:val="2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мероприятия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3520,0</w:t>
            </w:r>
          </w:p>
        </w:tc>
      </w:tr>
      <w:tr w:rsidR="002700D6" w:rsidRPr="003B5BCB" w:rsidTr="002700D6">
        <w:trPr>
          <w:trHeight w:val="97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3520,0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vAlign w:val="bottom"/>
            <w:hideMark/>
          </w:tcPr>
          <w:p w:rsidR="002700D6" w:rsidRPr="003B5BCB" w:rsidRDefault="002700D6" w:rsidP="003B5BCB">
            <w:pPr>
              <w:spacing w:after="0" w:line="240" w:lineRule="auto"/>
              <w:jc w:val="both"/>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3520,0</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Непрограммные расходы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22000,0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расходованию сре</w:t>
            </w:r>
            <w:proofErr w:type="gramStart"/>
            <w:r w:rsidRPr="003B5BCB">
              <w:rPr>
                <w:rFonts w:ascii="Times New Roman" w:eastAsia="Times New Roman" w:hAnsi="Times New Roman" w:cs="Times New Roman"/>
                <w:sz w:val="27"/>
                <w:szCs w:val="27"/>
                <w:lang w:eastAsia="ru-RU"/>
              </w:rPr>
              <w:t>дств дл</w:t>
            </w:r>
            <w:proofErr w:type="gramEnd"/>
            <w:r w:rsidRPr="003B5BCB">
              <w:rPr>
                <w:rFonts w:ascii="Times New Roman" w:eastAsia="Times New Roman" w:hAnsi="Times New Roman" w:cs="Times New Roman"/>
                <w:sz w:val="27"/>
                <w:szCs w:val="27"/>
                <w:lang w:eastAsia="ru-RU"/>
              </w:rPr>
              <w:t>я финансового обеспечения исполнения депутатами наказов избирателей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99 9 00 10210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22000,0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99 9 00 10210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22000,0</w:t>
            </w:r>
          </w:p>
        </w:tc>
      </w:tr>
      <w:tr w:rsidR="002700D6" w:rsidRPr="003B5BCB" w:rsidTr="002700D6">
        <w:trPr>
          <w:trHeight w:val="2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Дополнительное образование детей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204431,6</w:t>
            </w:r>
          </w:p>
        </w:tc>
      </w:tr>
      <w:tr w:rsidR="002700D6" w:rsidRPr="003B5BCB" w:rsidTr="002700D6">
        <w:trPr>
          <w:trHeight w:val="3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203929,1</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Развитие системы дополнительного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203929,1</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151382,9</w:t>
            </w:r>
          </w:p>
        </w:tc>
      </w:tr>
      <w:tr w:rsidR="002700D6" w:rsidRPr="003B5BCB" w:rsidTr="002700D6">
        <w:trPr>
          <w:trHeight w:val="7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151382,9</w:t>
            </w:r>
          </w:p>
        </w:tc>
      </w:tr>
      <w:tr w:rsidR="002700D6" w:rsidRPr="003B5BCB" w:rsidTr="002700D6">
        <w:trPr>
          <w:trHeight w:val="4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Приобретение муниципальными учреждениями движимого имущества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3084,9</w:t>
            </w:r>
          </w:p>
        </w:tc>
      </w:tr>
      <w:tr w:rsidR="002700D6" w:rsidRPr="003B5BCB" w:rsidTr="002700D6">
        <w:trPr>
          <w:trHeight w:val="7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3084,9</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проведения углубленного медицинского обследования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02 3 00 10220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641,4</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02 3 00 10220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641,4</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Содержание учреждения на период неоказания муниципальных услуг (невыполнения работ)</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02 3 00 09040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1837,7</w:t>
            </w:r>
          </w:p>
        </w:tc>
      </w:tr>
      <w:tr w:rsidR="002700D6" w:rsidRPr="003B5BCB" w:rsidTr="002700D6">
        <w:trPr>
          <w:trHeight w:val="5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02 3 00 09040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1837,7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12672,8</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12672,8</w:t>
            </w:r>
          </w:p>
        </w:tc>
      </w:tr>
      <w:tr w:rsidR="002700D6" w:rsidRPr="003B5BCB" w:rsidTr="002700D6">
        <w:trPr>
          <w:trHeight w:val="124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420,0</w:t>
            </w:r>
          </w:p>
        </w:tc>
      </w:tr>
      <w:tr w:rsidR="002700D6" w:rsidRPr="003B5BCB" w:rsidTr="002700D6">
        <w:trPr>
          <w:trHeight w:val="6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420,0</w:t>
            </w:r>
          </w:p>
        </w:tc>
      </w:tr>
      <w:tr w:rsidR="002700D6" w:rsidRPr="003B5BCB" w:rsidTr="002700D6">
        <w:trPr>
          <w:trHeight w:val="282"/>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w:t>
            </w:r>
            <w:r w:rsidRPr="003B5BCB">
              <w:rPr>
                <w:rFonts w:ascii="Times New Roman" w:eastAsia="Times New Roman" w:hAnsi="Times New Roman" w:cs="Times New Roman"/>
                <w:sz w:val="27"/>
                <w:szCs w:val="27"/>
                <w:lang w:eastAsia="ru-RU"/>
              </w:rPr>
              <w:lastRenderedPageBreak/>
              <w:t>Краснодарского края</w:t>
            </w:r>
            <w:bookmarkStart w:id="0" w:name="_GoBack"/>
            <w:bookmarkEnd w:id="0"/>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2342,9</w:t>
            </w:r>
          </w:p>
        </w:tc>
      </w:tr>
      <w:tr w:rsidR="002700D6" w:rsidRPr="003B5BCB" w:rsidTr="002700D6">
        <w:trPr>
          <w:trHeight w:val="6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2342,9</w:t>
            </w:r>
          </w:p>
        </w:tc>
      </w:tr>
      <w:tr w:rsidR="002700D6" w:rsidRPr="003B5BCB" w:rsidTr="002700D6">
        <w:trPr>
          <w:trHeight w:val="6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8532,0</w:t>
            </w:r>
          </w:p>
        </w:tc>
      </w:tr>
      <w:tr w:rsidR="002700D6" w:rsidRPr="003B5BCB" w:rsidTr="002700D6">
        <w:trPr>
          <w:trHeight w:val="6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02 3 00 62980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8532,0</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Обеспечение </w:t>
            </w:r>
            <w:proofErr w:type="gramStart"/>
            <w:r w:rsidRPr="003B5BCB">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23014,5</w:t>
            </w:r>
          </w:p>
        </w:tc>
      </w:tr>
      <w:tr w:rsidR="002700D6" w:rsidRPr="003B5BCB" w:rsidTr="002700D6">
        <w:trPr>
          <w:trHeight w:val="11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Расходы на обеспечение </w:t>
            </w:r>
            <w:proofErr w:type="gramStart"/>
            <w:r w:rsidRPr="003B5BCB">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02 3 01 02590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23014,5</w:t>
            </w:r>
          </w:p>
        </w:tc>
      </w:tr>
      <w:tr w:rsidR="002700D6" w:rsidRPr="003B5BCB" w:rsidTr="002700D6">
        <w:trPr>
          <w:trHeight w:val="6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02 3 01 02590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22994,5</w:t>
            </w:r>
          </w:p>
        </w:tc>
      </w:tr>
      <w:tr w:rsidR="002700D6" w:rsidRPr="003B5BCB" w:rsidTr="002700D6">
        <w:trPr>
          <w:trHeight w:val="2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02 3 01 02590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r>
      <w:tr w:rsidR="002700D6" w:rsidRPr="003B5BCB" w:rsidTr="002700D6">
        <w:trPr>
          <w:trHeight w:val="838"/>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65,0</w:t>
            </w:r>
          </w:p>
        </w:tc>
      </w:tr>
      <w:tr w:rsidR="002700D6" w:rsidRPr="003B5BCB" w:rsidTr="002700D6">
        <w:trPr>
          <w:trHeight w:val="5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65,0</w:t>
            </w:r>
          </w:p>
        </w:tc>
      </w:tr>
      <w:tr w:rsidR="002700D6" w:rsidRPr="003B5BCB" w:rsidTr="002700D6">
        <w:trPr>
          <w:trHeight w:val="31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65,0</w:t>
            </w:r>
          </w:p>
        </w:tc>
      </w:tr>
      <w:tr w:rsidR="002700D6" w:rsidRPr="003B5BCB" w:rsidTr="002700D6">
        <w:trPr>
          <w:trHeight w:val="8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437,5</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437,5</w:t>
            </w:r>
          </w:p>
        </w:tc>
      </w:tr>
      <w:tr w:rsidR="002700D6" w:rsidRPr="003B5BCB" w:rsidTr="002700D6">
        <w:trPr>
          <w:trHeight w:val="103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предоставлению социальной </w:t>
            </w:r>
            <w:r w:rsidRPr="003B5BCB">
              <w:rPr>
                <w:rFonts w:ascii="Times New Roman" w:eastAsia="Times New Roman" w:hAnsi="Times New Roman" w:cs="Times New Roman"/>
                <w:sz w:val="27"/>
                <w:szCs w:val="27"/>
                <w:lang w:eastAsia="ru-RU"/>
              </w:rPr>
              <w:lastRenderedPageBreak/>
              <w:t xml:space="preserve">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11 1 00 60740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437,5</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11 1 00 60740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437,5</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106594,3</w:t>
            </w:r>
          </w:p>
        </w:tc>
      </w:tr>
      <w:tr w:rsidR="002700D6" w:rsidRPr="003B5BCB" w:rsidTr="002700D6">
        <w:trPr>
          <w:trHeight w:val="282"/>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94047,0</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94047,0</w:t>
            </w:r>
          </w:p>
        </w:tc>
      </w:tr>
      <w:tr w:rsidR="002700D6" w:rsidRPr="003B5BCB" w:rsidTr="002700D6">
        <w:trPr>
          <w:trHeight w:val="930"/>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Развитие организационно-методической и консультативной  помощи  учреждений образования</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02 4 01 00000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14716,8</w:t>
            </w:r>
          </w:p>
        </w:tc>
      </w:tr>
      <w:tr w:rsidR="002700D6" w:rsidRPr="003B5BCB" w:rsidTr="002700D6">
        <w:trPr>
          <w:trHeight w:val="570"/>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02 4 01 00590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14716,8</w:t>
            </w:r>
          </w:p>
        </w:tc>
      </w:tr>
      <w:tr w:rsidR="002700D6" w:rsidRPr="003B5BCB" w:rsidTr="002700D6">
        <w:trPr>
          <w:trHeight w:val="99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13369,5</w:t>
            </w:r>
          </w:p>
        </w:tc>
      </w:tr>
      <w:tr w:rsidR="002700D6" w:rsidRPr="003B5BCB" w:rsidTr="002700D6">
        <w:trPr>
          <w:trHeight w:val="4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1343,6</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3,7</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Расходы на обеспечение </w:t>
            </w:r>
            <w:proofErr w:type="gramStart"/>
            <w:r w:rsidRPr="003B5BCB">
              <w:rPr>
                <w:rFonts w:ascii="Times New Roman" w:eastAsia="Times New Roman" w:hAnsi="Times New Roman" w:cs="Times New Roman"/>
                <w:sz w:val="27"/>
                <w:szCs w:val="27"/>
                <w:lang w:eastAsia="ru-RU"/>
              </w:rPr>
              <w:t>деятельности   управления образования администрации муниципального образования Динской</w:t>
            </w:r>
            <w:proofErr w:type="gramEnd"/>
            <w:r w:rsidRPr="003B5BCB">
              <w:rPr>
                <w:rFonts w:ascii="Times New Roman" w:eastAsia="Times New Roman" w:hAnsi="Times New Roman" w:cs="Times New Roman"/>
                <w:sz w:val="27"/>
                <w:szCs w:val="27"/>
                <w:lang w:eastAsia="ru-RU"/>
              </w:rPr>
              <w:t xml:space="preserve"> район</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12587,0</w:t>
            </w:r>
          </w:p>
        </w:tc>
      </w:tr>
      <w:tr w:rsidR="002700D6" w:rsidRPr="003B5BCB" w:rsidTr="002700D6">
        <w:trPr>
          <w:trHeight w:val="510"/>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02 4 02 00190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12417,0</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02 4 02 00190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11873,5</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02 4 02 00190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543,5</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проведению независимой </w:t>
            </w:r>
            <w:proofErr w:type="gramStart"/>
            <w:r w:rsidRPr="003B5BCB">
              <w:rPr>
                <w:rFonts w:ascii="Times New Roman" w:eastAsia="Times New Roman" w:hAnsi="Times New Roman" w:cs="Times New Roman"/>
                <w:sz w:val="27"/>
                <w:szCs w:val="27"/>
                <w:lang w:eastAsia="ru-RU"/>
              </w:rPr>
              <w:t>оценки качества условий оказания услуг</w:t>
            </w:r>
            <w:proofErr w:type="gramEnd"/>
            <w:r w:rsidRPr="003B5BCB">
              <w:rPr>
                <w:rFonts w:ascii="Times New Roman" w:eastAsia="Times New Roman" w:hAnsi="Times New Roman" w:cs="Times New Roman"/>
                <w:sz w:val="27"/>
                <w:szCs w:val="27"/>
                <w:lang w:eastAsia="ru-RU"/>
              </w:rPr>
              <w:t xml:space="preserve"> в социальной сфере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02 4 02 10100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170,0</w:t>
            </w:r>
          </w:p>
        </w:tc>
      </w:tr>
      <w:tr w:rsidR="002700D6" w:rsidRPr="003B5BCB" w:rsidTr="002700D6">
        <w:trPr>
          <w:trHeight w:val="28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02 4 02 10100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170,0</w:t>
            </w:r>
          </w:p>
        </w:tc>
      </w:tr>
      <w:tr w:rsidR="002700D6" w:rsidRPr="003B5BCB" w:rsidTr="002700D6">
        <w:trPr>
          <w:trHeight w:val="4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66743,2</w:t>
            </w:r>
          </w:p>
        </w:tc>
      </w:tr>
      <w:tr w:rsidR="002700D6" w:rsidRPr="003B5BCB" w:rsidTr="002700D6">
        <w:trPr>
          <w:trHeight w:val="28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02 4 03 00590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40113,8</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33561,6</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6548,4</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Иные бюджетные ассигнования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3,8</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02 4 03 60710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217,7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02 4 03 60710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217,7</w:t>
            </w:r>
          </w:p>
        </w:tc>
      </w:tr>
      <w:tr w:rsidR="002700D6" w:rsidRPr="003B5BCB" w:rsidTr="002700D6">
        <w:trPr>
          <w:trHeight w:val="8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Осуществление отдельных государственных полномочий по </w:t>
            </w:r>
            <w:r w:rsidRPr="003B5BCB">
              <w:rPr>
                <w:rFonts w:ascii="Times New Roman" w:eastAsia="Times New Roman" w:hAnsi="Times New Roman" w:cs="Times New Roman"/>
                <w:sz w:val="27"/>
                <w:szCs w:val="27"/>
                <w:lang w:eastAsia="ru-RU"/>
              </w:rPr>
              <w:lastRenderedPageBreak/>
              <w:t>предоставлению мер социальной поддержки в виде компенсации расходов на оплату жилых помещений,</w:t>
            </w:r>
            <w:r w:rsidRPr="003B5BCB">
              <w:rPr>
                <w:rFonts w:ascii="Times New Roman" w:eastAsia="Times New Roman" w:hAnsi="Times New Roman" w:cs="Times New Roman"/>
                <w:sz w:val="27"/>
                <w:szCs w:val="27"/>
                <w:lang w:eastAsia="ru-RU"/>
              </w:rPr>
              <w:br w:type="page"/>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r w:rsidRPr="003B5BCB">
              <w:rPr>
                <w:rFonts w:ascii="Times New Roman" w:eastAsia="Times New Roman" w:hAnsi="Times New Roman" w:cs="Times New Roman"/>
                <w:sz w:val="27"/>
                <w:szCs w:val="27"/>
                <w:lang w:eastAsia="ru-RU"/>
              </w:rPr>
              <w:br w:type="page"/>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381,7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381,7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3B5BCB">
              <w:rPr>
                <w:rFonts w:ascii="Times New Roman" w:eastAsia="Times New Roman" w:hAnsi="Times New Roman" w:cs="Times New Roman"/>
                <w:sz w:val="27"/>
                <w:szCs w:val="27"/>
                <w:lang w:eastAsia="ru-RU"/>
              </w:rPr>
              <w:t>в</w:t>
            </w:r>
            <w:proofErr w:type="gramEnd"/>
            <w:r w:rsidRPr="003B5BCB">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02 4 03 60860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25605,7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02 4 03 60860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25605,7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02 4  03 62370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24,8</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02 4  03 62370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24,8</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02 4 03 62460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279,1</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Закупка товаров, работ и услуг для государственных (муниципальных </w:t>
            </w:r>
            <w:r w:rsidRPr="003B5BCB">
              <w:rPr>
                <w:rFonts w:ascii="Times New Roman" w:eastAsia="Times New Roman" w:hAnsi="Times New Roman" w:cs="Times New Roman"/>
                <w:sz w:val="27"/>
                <w:szCs w:val="27"/>
                <w:lang w:eastAsia="ru-RU"/>
              </w:rPr>
              <w:lastRenderedPageBreak/>
              <w:t>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02 4 03 62460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279,1</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 </w:t>
            </w:r>
            <w:proofErr w:type="gramStart"/>
            <w:r w:rsidRPr="003B5BCB">
              <w:rPr>
                <w:rFonts w:ascii="Times New Roman" w:eastAsia="Times New Roman" w:hAnsi="Times New Roman" w:cs="Times New Roman"/>
                <w:sz w:val="27"/>
                <w:szCs w:val="27"/>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02 4  03 62500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84,9</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02 4  03 62500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84,9</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02 4 03 63540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35,5</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02 4 03 63540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35,5</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12547,3</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12547,3</w:t>
            </w:r>
          </w:p>
        </w:tc>
      </w:tr>
      <w:tr w:rsidR="002700D6" w:rsidRPr="003B5BCB" w:rsidTr="002700D6">
        <w:trPr>
          <w:trHeight w:val="49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Профилактика безнадзорности и правонарушений несовершеннолетних</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03 2 01 00000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50,6</w:t>
            </w:r>
          </w:p>
        </w:tc>
      </w:tr>
      <w:tr w:rsidR="002700D6" w:rsidRPr="003B5BCB" w:rsidTr="002700D6">
        <w:trPr>
          <w:trHeight w:val="49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профилактике безнадзорности и правонарушений </w:t>
            </w:r>
            <w:r w:rsidRPr="003B5BCB">
              <w:rPr>
                <w:rFonts w:ascii="Times New Roman" w:eastAsia="Times New Roman" w:hAnsi="Times New Roman" w:cs="Times New Roman"/>
                <w:sz w:val="27"/>
                <w:szCs w:val="27"/>
                <w:lang w:eastAsia="ru-RU"/>
              </w:rPr>
              <w:lastRenderedPageBreak/>
              <w:t>несовершеннолетних</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03 2 01 10290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50,6</w:t>
            </w:r>
          </w:p>
        </w:tc>
      </w:tr>
      <w:tr w:rsidR="002700D6" w:rsidRPr="003B5BCB" w:rsidTr="002700D6">
        <w:trPr>
          <w:trHeight w:val="49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03 2 01 10290</w:t>
            </w:r>
          </w:p>
        </w:tc>
        <w:tc>
          <w:tcPr>
            <w:tcW w:w="708"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50,6</w:t>
            </w:r>
          </w:p>
        </w:tc>
      </w:tr>
      <w:tr w:rsidR="002700D6" w:rsidRPr="003B5BCB" w:rsidTr="002700D6">
        <w:trPr>
          <w:trHeight w:val="3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Организация отдыха и </w:t>
            </w:r>
            <w:proofErr w:type="spellStart"/>
            <w:r w:rsidRPr="003B5BCB">
              <w:rPr>
                <w:rFonts w:ascii="Times New Roman" w:eastAsia="Times New Roman" w:hAnsi="Times New Roman" w:cs="Times New Roman"/>
                <w:sz w:val="27"/>
                <w:szCs w:val="27"/>
                <w:lang w:eastAsia="ru-RU"/>
              </w:rPr>
              <w:t>здоровления</w:t>
            </w:r>
            <w:proofErr w:type="spellEnd"/>
            <w:r w:rsidRPr="003B5BCB">
              <w:rPr>
                <w:rFonts w:ascii="Times New Roman" w:eastAsia="Times New Roman" w:hAnsi="Times New Roman" w:cs="Times New Roman"/>
                <w:sz w:val="27"/>
                <w:szCs w:val="27"/>
                <w:lang w:eastAsia="ru-RU"/>
              </w:rPr>
              <w:t xml:space="preserve">  детей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12309,6</w:t>
            </w:r>
          </w:p>
        </w:tc>
      </w:tr>
      <w:tr w:rsidR="002700D6" w:rsidRPr="003B5BCB" w:rsidTr="002700D6">
        <w:trPr>
          <w:trHeight w:val="4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организации отдыха и оздоровления детей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4769,2</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4769,2</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03 2 02 63110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7540,4</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03 2 02 63110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111,4</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03 2 02 63110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7429,0</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"Одаренные дети"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03 2 03 00000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187,1</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подпрограммы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03 2 03 09990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187,1</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03 2 03 09990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141,9</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03 2 03 09990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45,2</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Социальная политика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14518,5</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Охрана семьи и детства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14518,5</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14518,5</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Развитие дошкольного образования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14518,5</w:t>
            </w:r>
          </w:p>
        </w:tc>
      </w:tr>
      <w:tr w:rsidR="002700D6" w:rsidRPr="003B5BCB" w:rsidTr="002700D6">
        <w:trPr>
          <w:trHeight w:val="17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02 1 00 60710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14518,5</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Социальное обеспечение и иные выплаты населению</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02 1 00 60710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14518,5</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Физическая культура и спорт</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2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Массовый спорт</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7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Отдельные мероприятия муниципальной программы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645"/>
        </w:trPr>
        <w:tc>
          <w:tcPr>
            <w:tcW w:w="425" w:type="dxa"/>
            <w:tcBorders>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69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11 1 00 10690</w:t>
            </w:r>
          </w:p>
        </w:tc>
        <w:tc>
          <w:tcPr>
            <w:tcW w:w="708" w:type="dxa"/>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11 1 00 10690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1500,0</w:t>
            </w:r>
          </w:p>
        </w:tc>
      </w:tr>
      <w:tr w:rsidR="002700D6" w:rsidRPr="003B5BCB" w:rsidTr="002700D6">
        <w:trPr>
          <w:trHeight w:val="5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7.</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Отдел  культуры администрации муниципального образования Динской район</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163459,2</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Образование</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86759,2</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Дополнительное образование детей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86759,2</w:t>
            </w:r>
          </w:p>
        </w:tc>
      </w:tr>
      <w:tr w:rsidR="002700D6" w:rsidRPr="003B5BCB" w:rsidTr="002700D6">
        <w:trPr>
          <w:trHeight w:val="7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86518,7</w:t>
            </w:r>
          </w:p>
        </w:tc>
      </w:tr>
      <w:tr w:rsidR="002700D6" w:rsidRPr="003B5BCB" w:rsidTr="002700D6">
        <w:trPr>
          <w:trHeight w:val="10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86518,7</w:t>
            </w:r>
          </w:p>
        </w:tc>
      </w:tr>
      <w:tr w:rsidR="002700D6" w:rsidRPr="003B5BCB" w:rsidTr="002700D6">
        <w:trPr>
          <w:trHeight w:val="10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дополнительного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86518,7</w:t>
            </w:r>
          </w:p>
        </w:tc>
      </w:tr>
      <w:tr w:rsidR="002700D6" w:rsidRPr="003B5BCB" w:rsidTr="002700D6">
        <w:trPr>
          <w:trHeight w:val="9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79359,3</w:t>
            </w:r>
          </w:p>
        </w:tc>
      </w:tr>
      <w:tr w:rsidR="002700D6" w:rsidRPr="003B5BCB" w:rsidTr="002700D6">
        <w:trPr>
          <w:trHeight w:val="9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79359,3</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28,9</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28,9</w:t>
            </w:r>
          </w:p>
        </w:tc>
      </w:tr>
      <w:tr w:rsidR="002700D6" w:rsidRPr="003B5BCB" w:rsidTr="002700D6">
        <w:trPr>
          <w:trHeight w:val="5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2128,0</w:t>
            </w:r>
          </w:p>
        </w:tc>
      </w:tr>
      <w:tr w:rsidR="002700D6" w:rsidRPr="003B5BCB" w:rsidTr="002700D6">
        <w:trPr>
          <w:trHeight w:val="8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2128,0</w:t>
            </w:r>
          </w:p>
        </w:tc>
      </w:tr>
      <w:tr w:rsidR="002700D6" w:rsidRPr="003B5BCB" w:rsidTr="002700D6">
        <w:trPr>
          <w:trHeight w:val="5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1020,5</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05 2  01 60820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1020,5</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2781,3</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2781,3</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Реализация мероприятий государственной программы Краснодарского края "Развитие культуры" по укреплению материально-технической </w:t>
            </w:r>
            <w:proofErr w:type="spellStart"/>
            <w:r w:rsidRPr="003B5BCB">
              <w:rPr>
                <w:rFonts w:ascii="Times New Roman" w:eastAsia="Times New Roman" w:hAnsi="Times New Roman" w:cs="Times New Roman"/>
                <w:sz w:val="27"/>
                <w:szCs w:val="27"/>
                <w:lang w:eastAsia="ru-RU"/>
              </w:rPr>
              <w:t>бызы</w:t>
            </w:r>
            <w:proofErr w:type="spellEnd"/>
            <w:r w:rsidRPr="003B5BCB">
              <w:rPr>
                <w:rFonts w:ascii="Times New Roman" w:eastAsia="Times New Roman" w:hAnsi="Times New Roman" w:cs="Times New Roman"/>
                <w:sz w:val="27"/>
                <w:szCs w:val="27"/>
                <w:lang w:eastAsia="ru-RU"/>
              </w:rPr>
              <w:t xml:space="preserve">, технического оснащения </w:t>
            </w:r>
            <w:proofErr w:type="spellStart"/>
            <w:r w:rsidRPr="003B5BCB">
              <w:rPr>
                <w:rFonts w:ascii="Times New Roman" w:eastAsia="Times New Roman" w:hAnsi="Times New Roman" w:cs="Times New Roman"/>
                <w:sz w:val="27"/>
                <w:szCs w:val="27"/>
                <w:lang w:eastAsia="ru-RU"/>
              </w:rPr>
              <w:t>муниципалных</w:t>
            </w:r>
            <w:proofErr w:type="spellEnd"/>
            <w:r w:rsidRPr="003B5BCB">
              <w:rPr>
                <w:rFonts w:ascii="Times New Roman" w:eastAsia="Times New Roman" w:hAnsi="Times New Roman" w:cs="Times New Roman"/>
                <w:sz w:val="27"/>
                <w:szCs w:val="27"/>
                <w:lang w:eastAsia="ru-RU"/>
              </w:rPr>
              <w:t xml:space="preserve"> учреждений культуры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S0640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1200,7</w:t>
            </w:r>
          </w:p>
        </w:tc>
      </w:tr>
      <w:tr w:rsidR="002700D6" w:rsidRPr="003B5BCB" w:rsidTr="002700D6">
        <w:trPr>
          <w:trHeight w:val="8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01 S0640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1200,7</w:t>
            </w:r>
          </w:p>
        </w:tc>
      </w:tr>
      <w:tr w:rsidR="002700D6" w:rsidRPr="003B5BCB" w:rsidTr="002700D6">
        <w:trPr>
          <w:trHeight w:val="34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Непрограммные расходы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240,5</w:t>
            </w:r>
          </w:p>
        </w:tc>
      </w:tr>
      <w:tr w:rsidR="002700D6" w:rsidRPr="003B5BCB" w:rsidTr="002700D6">
        <w:trPr>
          <w:trHeight w:val="8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предотвращению распространения  </w:t>
            </w:r>
            <w:proofErr w:type="spellStart"/>
            <w:r w:rsidRPr="003B5BCB">
              <w:rPr>
                <w:rFonts w:ascii="Times New Roman" w:eastAsia="Times New Roman" w:hAnsi="Times New Roman" w:cs="Times New Roman"/>
                <w:sz w:val="27"/>
                <w:szCs w:val="27"/>
                <w:lang w:eastAsia="ru-RU"/>
              </w:rPr>
              <w:t>коронавирусной</w:t>
            </w:r>
            <w:proofErr w:type="spellEnd"/>
            <w:r w:rsidRPr="003B5BCB">
              <w:rPr>
                <w:rFonts w:ascii="Times New Roman" w:eastAsia="Times New Roman" w:hAnsi="Times New Roman" w:cs="Times New Roman"/>
                <w:sz w:val="27"/>
                <w:szCs w:val="27"/>
                <w:lang w:eastAsia="ru-RU"/>
              </w:rPr>
              <w:t xml:space="preserve"> инфекции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240,5</w:t>
            </w:r>
          </w:p>
        </w:tc>
      </w:tr>
      <w:tr w:rsidR="002700D6" w:rsidRPr="003B5BCB" w:rsidTr="002700D6">
        <w:trPr>
          <w:trHeight w:val="8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Материально-техническое обеспечение мероприятий, направленных на предотвращение распространения новой </w:t>
            </w:r>
            <w:proofErr w:type="spellStart"/>
            <w:r w:rsidRPr="003B5BCB">
              <w:rPr>
                <w:rFonts w:ascii="Times New Roman" w:eastAsia="Times New Roman" w:hAnsi="Times New Roman" w:cs="Times New Roman"/>
                <w:sz w:val="27"/>
                <w:szCs w:val="27"/>
                <w:lang w:eastAsia="ru-RU"/>
              </w:rPr>
              <w:t>коронавирусной</w:t>
            </w:r>
            <w:proofErr w:type="spellEnd"/>
            <w:r w:rsidRPr="003B5BCB">
              <w:rPr>
                <w:rFonts w:ascii="Times New Roman" w:eastAsia="Times New Roman" w:hAnsi="Times New Roman" w:cs="Times New Roman"/>
                <w:sz w:val="27"/>
                <w:szCs w:val="27"/>
                <w:lang w:eastAsia="ru-RU"/>
              </w:rPr>
              <w:t xml:space="preserve"> инфекции (COVID)</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99 9 02 11420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240,5</w:t>
            </w:r>
          </w:p>
        </w:tc>
      </w:tr>
      <w:tr w:rsidR="002700D6" w:rsidRPr="003B5BCB" w:rsidTr="002700D6">
        <w:trPr>
          <w:trHeight w:val="1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07</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99 9 02 11420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240,5</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Культура, кинематография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76700,0</w:t>
            </w:r>
          </w:p>
        </w:tc>
      </w:tr>
      <w:tr w:rsidR="002700D6" w:rsidRPr="003B5BCB" w:rsidTr="002700D6">
        <w:trPr>
          <w:trHeight w:val="2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Культура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62769,1</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62721,2</w:t>
            </w:r>
          </w:p>
        </w:tc>
      </w:tr>
      <w:tr w:rsidR="002700D6" w:rsidRPr="003B5BCB" w:rsidTr="002700D6">
        <w:trPr>
          <w:trHeight w:val="34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Культура </w:t>
            </w:r>
            <w:proofErr w:type="spellStart"/>
            <w:r w:rsidRPr="003B5BCB">
              <w:rPr>
                <w:rFonts w:ascii="Times New Roman" w:eastAsia="Times New Roman" w:hAnsi="Times New Roman" w:cs="Times New Roman"/>
                <w:sz w:val="27"/>
                <w:szCs w:val="27"/>
                <w:lang w:eastAsia="ru-RU"/>
              </w:rPr>
              <w:t>Динского</w:t>
            </w:r>
            <w:proofErr w:type="spellEnd"/>
            <w:r w:rsidRPr="003B5BCB">
              <w:rPr>
                <w:rFonts w:ascii="Times New Roman" w:eastAsia="Times New Roman" w:hAnsi="Times New Roman" w:cs="Times New Roman"/>
                <w:sz w:val="27"/>
                <w:szCs w:val="27"/>
                <w:lang w:eastAsia="ru-RU"/>
              </w:rPr>
              <w:t xml:space="preserve"> района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3378,0</w:t>
            </w:r>
          </w:p>
        </w:tc>
      </w:tr>
      <w:tr w:rsidR="002700D6" w:rsidRPr="003B5BCB" w:rsidTr="002700D6">
        <w:trPr>
          <w:trHeight w:val="4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в области культуры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05 1 00 10080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3378,0</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05 1 00 10080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3378,0</w:t>
            </w:r>
          </w:p>
        </w:tc>
      </w:tr>
      <w:tr w:rsidR="002700D6" w:rsidRPr="003B5BCB" w:rsidTr="002700D6">
        <w:trPr>
          <w:trHeight w:val="1018"/>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59343,2</w:t>
            </w:r>
          </w:p>
        </w:tc>
      </w:tr>
      <w:tr w:rsidR="002700D6" w:rsidRPr="003B5BCB" w:rsidTr="002700D6">
        <w:trPr>
          <w:trHeight w:val="31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Сохранение и развитие кинематографии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7963,1</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6500,9</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6500,9</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05 2 02 09010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236,4</w:t>
            </w:r>
          </w:p>
        </w:tc>
      </w:tr>
      <w:tr w:rsidR="002700D6" w:rsidRPr="003B5BCB" w:rsidTr="002700D6">
        <w:trPr>
          <w:trHeight w:val="4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05 2 02 09010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236,4</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1225,8</w:t>
            </w:r>
          </w:p>
        </w:tc>
      </w:tr>
      <w:tr w:rsidR="002700D6" w:rsidRPr="003B5BCB" w:rsidTr="002700D6">
        <w:trPr>
          <w:trHeight w:val="70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05 2 02 10271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1225,8</w:t>
            </w:r>
          </w:p>
        </w:tc>
      </w:tr>
      <w:tr w:rsidR="002700D6" w:rsidRPr="003B5BCB" w:rsidTr="002700D6">
        <w:trPr>
          <w:trHeight w:val="28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Развитие музейного дела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05 2 03 00000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6464,3</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05 2 03 00590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6392,3</w:t>
            </w:r>
          </w:p>
        </w:tc>
      </w:tr>
      <w:tr w:rsidR="002700D6" w:rsidRPr="003B5BCB" w:rsidTr="002700D6">
        <w:trPr>
          <w:trHeight w:val="8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05 2 03 00590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6392,3</w:t>
            </w:r>
          </w:p>
        </w:tc>
      </w:tr>
      <w:tr w:rsidR="002700D6" w:rsidRPr="003B5BCB" w:rsidTr="002700D6">
        <w:trPr>
          <w:trHeight w:val="6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05 2 03 10271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72,0</w:t>
            </w:r>
          </w:p>
        </w:tc>
      </w:tr>
      <w:tr w:rsidR="002700D6" w:rsidRPr="003B5BCB" w:rsidTr="002700D6">
        <w:trPr>
          <w:trHeight w:val="7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05 2 03 10271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72,0</w:t>
            </w:r>
          </w:p>
        </w:tc>
      </w:tr>
      <w:tr w:rsidR="002700D6" w:rsidRPr="003B5BCB" w:rsidTr="002700D6">
        <w:trPr>
          <w:trHeight w:val="36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Развитие библиотечного дела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9883,7</w:t>
            </w:r>
          </w:p>
        </w:tc>
      </w:tr>
      <w:tr w:rsidR="002700D6" w:rsidRPr="003B5BCB" w:rsidTr="002700D6">
        <w:trPr>
          <w:trHeight w:val="52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6318,1</w:t>
            </w:r>
          </w:p>
        </w:tc>
      </w:tr>
      <w:tr w:rsidR="002700D6" w:rsidRPr="003B5BCB" w:rsidTr="002700D6">
        <w:trPr>
          <w:trHeight w:val="7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6318,1</w:t>
            </w:r>
          </w:p>
        </w:tc>
      </w:tr>
      <w:tr w:rsidR="002700D6" w:rsidRPr="003B5BCB" w:rsidTr="002700D6">
        <w:trPr>
          <w:trHeight w:val="52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2400,0</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2400,0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30,1</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30,1</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33,0</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33,0</w:t>
            </w:r>
          </w:p>
        </w:tc>
      </w:tr>
      <w:tr w:rsidR="002700D6" w:rsidRPr="003B5BCB" w:rsidTr="002700D6">
        <w:trPr>
          <w:trHeight w:val="11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261,0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05 2 04 11390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261,0</w:t>
            </w:r>
          </w:p>
        </w:tc>
      </w:tr>
      <w:tr w:rsidR="002700D6" w:rsidRPr="003B5BCB" w:rsidTr="002700D6">
        <w:trPr>
          <w:trHeight w:val="7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L5190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841,5</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04 L5190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841,5</w:t>
            </w:r>
          </w:p>
        </w:tc>
      </w:tr>
      <w:tr w:rsidR="002700D6" w:rsidRPr="003B5BCB" w:rsidTr="002700D6">
        <w:trPr>
          <w:trHeight w:val="298"/>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Развитие и организация  досуга населения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33179,5</w:t>
            </w:r>
          </w:p>
        </w:tc>
      </w:tr>
      <w:tr w:rsidR="002700D6" w:rsidRPr="003B5BCB" w:rsidTr="002700D6">
        <w:trPr>
          <w:trHeight w:val="538"/>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20917,8</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20917,8</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b/>
                <w:bCs/>
                <w:sz w:val="27"/>
                <w:szCs w:val="27"/>
                <w:lang w:eastAsia="ru-RU"/>
              </w:rPr>
            </w:pPr>
            <w:r w:rsidRPr="003B5BCB">
              <w:rPr>
                <w:rFonts w:ascii="Times New Roman" w:eastAsia="Times New Roman" w:hAnsi="Times New Roman" w:cs="Times New Roman"/>
                <w:b/>
                <w:bCs/>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2765,7</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05 2 05 09010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2765,7</w:t>
            </w:r>
          </w:p>
        </w:tc>
      </w:tr>
      <w:tr w:rsidR="002700D6" w:rsidRPr="003B5BCB" w:rsidTr="002700D6">
        <w:trPr>
          <w:trHeight w:val="523"/>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4201,6</w:t>
            </w:r>
          </w:p>
        </w:tc>
      </w:tr>
      <w:tr w:rsidR="002700D6" w:rsidRPr="003B5BCB" w:rsidTr="002700D6">
        <w:trPr>
          <w:trHeight w:val="75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4201,6</w:t>
            </w:r>
          </w:p>
        </w:tc>
      </w:tr>
      <w:tr w:rsidR="002700D6" w:rsidRPr="003B5BCB" w:rsidTr="002700D6">
        <w:trPr>
          <w:trHeight w:val="5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2744,4</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2744,4</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2550,0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05 2 05 62980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2550,0</w:t>
            </w:r>
          </w:p>
        </w:tc>
      </w:tr>
      <w:tr w:rsidR="002700D6" w:rsidRPr="003B5BCB" w:rsidTr="002700D6">
        <w:trPr>
          <w:trHeight w:val="50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Федеральный проект "Культурная среда"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А</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1852,6</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Техническое оснащение муниципальных музеев</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А</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55900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1852,6</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А</w:t>
            </w:r>
            <w:proofErr w:type="gramStart"/>
            <w:r w:rsidRPr="003B5BCB">
              <w:rPr>
                <w:rFonts w:ascii="Times New Roman" w:eastAsia="Times New Roman" w:hAnsi="Times New Roman" w:cs="Times New Roman"/>
                <w:sz w:val="27"/>
                <w:szCs w:val="27"/>
                <w:lang w:eastAsia="ru-RU"/>
              </w:rPr>
              <w:t>1</w:t>
            </w:r>
            <w:proofErr w:type="gramEnd"/>
            <w:r w:rsidRPr="003B5BCB">
              <w:rPr>
                <w:rFonts w:ascii="Times New Roman" w:eastAsia="Times New Roman" w:hAnsi="Times New Roman" w:cs="Times New Roman"/>
                <w:sz w:val="27"/>
                <w:szCs w:val="27"/>
                <w:lang w:eastAsia="ru-RU"/>
              </w:rPr>
              <w:t xml:space="preserve"> 55900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1852,6</w:t>
            </w:r>
          </w:p>
        </w:tc>
      </w:tr>
      <w:tr w:rsidR="002700D6" w:rsidRPr="003B5BCB" w:rsidTr="002700D6">
        <w:trPr>
          <w:trHeight w:val="33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Непрограммные расходы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47,9</w:t>
            </w:r>
          </w:p>
        </w:tc>
      </w:tr>
      <w:tr w:rsidR="002700D6" w:rsidRPr="003B5BCB" w:rsidTr="002700D6">
        <w:trPr>
          <w:trHeight w:val="70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Мероприятия по предотвращению распространения  </w:t>
            </w:r>
            <w:proofErr w:type="spellStart"/>
            <w:r w:rsidRPr="003B5BCB">
              <w:rPr>
                <w:rFonts w:ascii="Times New Roman" w:eastAsia="Times New Roman" w:hAnsi="Times New Roman" w:cs="Times New Roman"/>
                <w:sz w:val="27"/>
                <w:szCs w:val="27"/>
                <w:lang w:eastAsia="ru-RU"/>
              </w:rPr>
              <w:t>коронавирусной</w:t>
            </w:r>
            <w:proofErr w:type="spellEnd"/>
            <w:r w:rsidRPr="003B5BCB">
              <w:rPr>
                <w:rFonts w:ascii="Times New Roman" w:eastAsia="Times New Roman" w:hAnsi="Times New Roman" w:cs="Times New Roman"/>
                <w:sz w:val="27"/>
                <w:szCs w:val="27"/>
                <w:lang w:eastAsia="ru-RU"/>
              </w:rPr>
              <w:t xml:space="preserve"> инфекции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99 9 02 00000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47,9</w:t>
            </w:r>
          </w:p>
        </w:tc>
      </w:tr>
      <w:tr w:rsidR="002700D6" w:rsidRPr="003B5BCB" w:rsidTr="002700D6">
        <w:trPr>
          <w:trHeight w:val="70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Материально-техническое обеспечение мероприятий, направленных на предотвращение распространения новой </w:t>
            </w:r>
            <w:proofErr w:type="spellStart"/>
            <w:r w:rsidRPr="003B5BCB">
              <w:rPr>
                <w:rFonts w:ascii="Times New Roman" w:eastAsia="Times New Roman" w:hAnsi="Times New Roman" w:cs="Times New Roman"/>
                <w:sz w:val="27"/>
                <w:szCs w:val="27"/>
                <w:lang w:eastAsia="ru-RU"/>
              </w:rPr>
              <w:t>коронавирусной</w:t>
            </w:r>
            <w:proofErr w:type="spellEnd"/>
            <w:r w:rsidRPr="003B5BCB">
              <w:rPr>
                <w:rFonts w:ascii="Times New Roman" w:eastAsia="Times New Roman" w:hAnsi="Times New Roman" w:cs="Times New Roman"/>
                <w:sz w:val="27"/>
                <w:szCs w:val="27"/>
                <w:lang w:eastAsia="ru-RU"/>
              </w:rPr>
              <w:t xml:space="preserve"> инфекции (COVID)</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99 9 02 11420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47,9</w:t>
            </w:r>
          </w:p>
        </w:tc>
      </w:tr>
      <w:tr w:rsidR="002700D6" w:rsidRPr="003B5BCB" w:rsidTr="002700D6">
        <w:trPr>
          <w:trHeight w:val="70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99 9 02 11420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47,9</w:t>
            </w:r>
          </w:p>
        </w:tc>
      </w:tr>
      <w:tr w:rsidR="002700D6" w:rsidRPr="003B5BCB" w:rsidTr="002700D6">
        <w:trPr>
          <w:trHeight w:val="51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Другие вопросы в области культуры,  кинематографии</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13930,9</w:t>
            </w:r>
          </w:p>
        </w:tc>
      </w:tr>
      <w:tr w:rsidR="002700D6" w:rsidRPr="003B5BCB" w:rsidTr="002700D6">
        <w:trPr>
          <w:trHeight w:val="79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05 0 00 00000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13930,9</w:t>
            </w:r>
          </w:p>
        </w:tc>
      </w:tr>
      <w:tr w:rsidR="002700D6" w:rsidRPr="003B5BCB" w:rsidTr="002700D6">
        <w:trPr>
          <w:trHeight w:val="2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Культура </w:t>
            </w:r>
            <w:proofErr w:type="spellStart"/>
            <w:r w:rsidRPr="003B5BCB">
              <w:rPr>
                <w:rFonts w:ascii="Times New Roman" w:eastAsia="Times New Roman" w:hAnsi="Times New Roman" w:cs="Times New Roman"/>
                <w:sz w:val="27"/>
                <w:szCs w:val="27"/>
                <w:lang w:eastAsia="ru-RU"/>
              </w:rPr>
              <w:t>Динского</w:t>
            </w:r>
            <w:proofErr w:type="spellEnd"/>
            <w:r w:rsidRPr="003B5BCB">
              <w:rPr>
                <w:rFonts w:ascii="Times New Roman" w:eastAsia="Times New Roman" w:hAnsi="Times New Roman" w:cs="Times New Roman"/>
                <w:sz w:val="27"/>
                <w:szCs w:val="27"/>
                <w:lang w:eastAsia="ru-RU"/>
              </w:rPr>
              <w:t xml:space="preserve"> района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05 1 00 00000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3370,0</w:t>
            </w:r>
          </w:p>
        </w:tc>
      </w:tr>
      <w:tr w:rsidR="002700D6" w:rsidRPr="003B5BCB" w:rsidTr="002700D6">
        <w:trPr>
          <w:trHeight w:val="27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Реализация мероприятий в области культуры</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05 1 00 10080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3370,0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05 1 00 10080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3370,0</w:t>
            </w:r>
          </w:p>
        </w:tc>
      </w:tr>
      <w:tr w:rsidR="002700D6" w:rsidRPr="003B5BCB" w:rsidTr="002700D6">
        <w:trPr>
          <w:trHeight w:val="102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05 2 00 00000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10560,9</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Развитие организационно-методической и консультативной  помощи </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05 2 06 00000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10560,9</w:t>
            </w:r>
          </w:p>
        </w:tc>
      </w:tr>
      <w:tr w:rsidR="002700D6" w:rsidRPr="003B5BCB" w:rsidTr="002700D6">
        <w:trPr>
          <w:trHeight w:val="54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6879,0</w:t>
            </w:r>
          </w:p>
        </w:tc>
      </w:tr>
      <w:tr w:rsidR="002700D6" w:rsidRPr="003B5BCB" w:rsidTr="002700D6">
        <w:trPr>
          <w:trHeight w:val="76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05 2 06 00590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6879,0</w:t>
            </w:r>
          </w:p>
        </w:tc>
      </w:tr>
      <w:tr w:rsidR="002700D6" w:rsidRPr="003B5BCB" w:rsidTr="002700D6">
        <w:trPr>
          <w:trHeight w:val="5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3597,0</w:t>
            </w:r>
          </w:p>
        </w:tc>
      </w:tr>
      <w:tr w:rsidR="002700D6" w:rsidRPr="003B5BCB" w:rsidTr="002700D6">
        <w:trPr>
          <w:trHeight w:val="5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05 2 06 09020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3597,0</w:t>
            </w:r>
          </w:p>
        </w:tc>
      </w:tr>
      <w:tr w:rsidR="002700D6" w:rsidRPr="003B5BCB" w:rsidTr="002700D6">
        <w:trPr>
          <w:trHeight w:val="73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28,8</w:t>
            </w:r>
          </w:p>
        </w:tc>
      </w:tr>
      <w:tr w:rsidR="002700D6" w:rsidRPr="003B5BCB" w:rsidTr="002700D6">
        <w:trPr>
          <w:trHeight w:val="780"/>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05 2 06 10270</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28,8</w:t>
            </w:r>
          </w:p>
        </w:tc>
      </w:tr>
      <w:tr w:rsidR="002700D6" w:rsidRPr="003B5BCB" w:rsidTr="002700D6">
        <w:trPr>
          <w:trHeight w:val="5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1454"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56,1</w:t>
            </w:r>
          </w:p>
        </w:tc>
      </w:tr>
      <w:tr w:rsidR="002700D6" w:rsidRPr="003B5BCB" w:rsidTr="002700D6">
        <w:trPr>
          <w:trHeight w:val="555"/>
        </w:trPr>
        <w:tc>
          <w:tcPr>
            <w:tcW w:w="425" w:type="dxa"/>
            <w:tcBorders>
              <w:top w:val="nil"/>
              <w:left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w:t>
            </w:r>
          </w:p>
        </w:tc>
        <w:tc>
          <w:tcPr>
            <w:tcW w:w="4678" w:type="dxa"/>
            <w:tcBorders>
              <w:top w:val="nil"/>
            </w:tcBorders>
            <w:shd w:val="clear" w:color="000000" w:fill="FFFFFF"/>
            <w:hideMark/>
          </w:tcPr>
          <w:p w:rsidR="002700D6" w:rsidRPr="003B5BCB" w:rsidRDefault="002700D6" w:rsidP="003B5BCB">
            <w:pPr>
              <w:spacing w:after="0" w:line="240" w:lineRule="auto"/>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3B5BCB">
              <w:rPr>
                <w:rFonts w:ascii="Times New Roman" w:eastAsia="Times New Roman" w:hAnsi="Times New Roman" w:cs="Times New Roman"/>
                <w:sz w:val="27"/>
                <w:szCs w:val="27"/>
                <w:lang w:eastAsia="ru-RU"/>
              </w:rPr>
              <w:lastRenderedPageBreak/>
              <w:t>некоммерческим организациям</w:t>
            </w:r>
          </w:p>
        </w:tc>
        <w:tc>
          <w:tcPr>
            <w:tcW w:w="69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lastRenderedPageBreak/>
              <w:t>926</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08</w:t>
            </w:r>
          </w:p>
        </w:tc>
        <w:tc>
          <w:tcPr>
            <w:tcW w:w="567"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05 2 06 10271</w:t>
            </w:r>
          </w:p>
        </w:tc>
        <w:tc>
          <w:tcPr>
            <w:tcW w:w="708" w:type="dxa"/>
            <w:tcBorders>
              <w:top w:val="nil"/>
            </w:tcBorders>
            <w:shd w:val="clear" w:color="000000" w:fill="FFFFFF"/>
            <w:noWrap/>
            <w:vAlign w:val="bottom"/>
            <w:hideMark/>
          </w:tcPr>
          <w:p w:rsidR="002700D6" w:rsidRPr="003B5BCB" w:rsidRDefault="002700D6" w:rsidP="003B5BCB">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600</w:t>
            </w:r>
          </w:p>
        </w:tc>
        <w:tc>
          <w:tcPr>
            <w:tcW w:w="1454" w:type="dxa"/>
            <w:tcBorders>
              <w:top w:val="nil"/>
            </w:tcBorders>
            <w:shd w:val="clear" w:color="000000" w:fill="FFFFFF"/>
            <w:noWrap/>
            <w:vAlign w:val="bottom"/>
            <w:hideMark/>
          </w:tcPr>
          <w:p w:rsidR="002700D6" w:rsidRPr="003B5BCB" w:rsidRDefault="002700D6" w:rsidP="002700D6">
            <w:pPr>
              <w:spacing w:after="0" w:line="240" w:lineRule="auto"/>
              <w:jc w:val="center"/>
              <w:rPr>
                <w:rFonts w:ascii="Times New Roman" w:eastAsia="Times New Roman" w:hAnsi="Times New Roman" w:cs="Times New Roman"/>
                <w:sz w:val="27"/>
                <w:szCs w:val="27"/>
                <w:lang w:eastAsia="ru-RU"/>
              </w:rPr>
            </w:pPr>
            <w:r w:rsidRPr="003B5BCB">
              <w:rPr>
                <w:rFonts w:ascii="Times New Roman" w:eastAsia="Times New Roman" w:hAnsi="Times New Roman" w:cs="Times New Roman"/>
                <w:sz w:val="27"/>
                <w:szCs w:val="27"/>
                <w:lang w:eastAsia="ru-RU"/>
              </w:rPr>
              <w:t>56,1</w:t>
            </w:r>
          </w:p>
        </w:tc>
      </w:tr>
    </w:tbl>
    <w:p w:rsidR="004C4C52" w:rsidRDefault="004C4C52"/>
    <w:sectPr w:rsidR="004C4C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90"/>
    <w:rsid w:val="00023A32"/>
    <w:rsid w:val="00057A1C"/>
    <w:rsid w:val="000D10A0"/>
    <w:rsid w:val="0020676C"/>
    <w:rsid w:val="00232890"/>
    <w:rsid w:val="002700D6"/>
    <w:rsid w:val="003B5BCB"/>
    <w:rsid w:val="004C4C52"/>
    <w:rsid w:val="006C2B36"/>
    <w:rsid w:val="006C4C0B"/>
    <w:rsid w:val="00805038"/>
    <w:rsid w:val="00AF4AA4"/>
    <w:rsid w:val="00B63C1C"/>
    <w:rsid w:val="00C513C8"/>
    <w:rsid w:val="00CE51C6"/>
    <w:rsid w:val="00DB3FEB"/>
    <w:rsid w:val="00E01190"/>
    <w:rsid w:val="00EA3ACE"/>
    <w:rsid w:val="00ED49C2"/>
    <w:rsid w:val="00F62332"/>
    <w:rsid w:val="00FA11B7"/>
    <w:rsid w:val="00FB2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63C1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63C1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B63C1C"/>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B63C1C"/>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B63C1C"/>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3C1C"/>
    <w:rPr>
      <w:rFonts w:ascii="Arial" w:eastAsia="Times New Roman" w:hAnsi="Arial" w:cs="Arial"/>
      <w:b/>
      <w:bCs/>
      <w:kern w:val="32"/>
      <w:sz w:val="32"/>
      <w:szCs w:val="32"/>
      <w:lang w:eastAsia="ru-RU"/>
    </w:rPr>
  </w:style>
  <w:style w:type="character" w:customStyle="1" w:styleId="20">
    <w:name w:val="Заголовок 2 Знак"/>
    <w:basedOn w:val="a0"/>
    <w:link w:val="2"/>
    <w:rsid w:val="00B63C1C"/>
    <w:rPr>
      <w:rFonts w:ascii="Arial" w:eastAsia="Times New Roman" w:hAnsi="Arial" w:cs="Arial"/>
      <w:b/>
      <w:bCs/>
      <w:i/>
      <w:iCs/>
      <w:sz w:val="28"/>
      <w:szCs w:val="28"/>
      <w:lang w:eastAsia="ru-RU"/>
    </w:rPr>
  </w:style>
  <w:style w:type="character" w:customStyle="1" w:styleId="30">
    <w:name w:val="Заголовок 3 Знак"/>
    <w:basedOn w:val="a0"/>
    <w:link w:val="3"/>
    <w:rsid w:val="00B63C1C"/>
    <w:rPr>
      <w:rFonts w:ascii="Arial" w:eastAsia="Times New Roman" w:hAnsi="Arial" w:cs="Arial"/>
      <w:b/>
      <w:bCs/>
      <w:sz w:val="26"/>
      <w:szCs w:val="26"/>
      <w:lang w:eastAsia="ru-RU"/>
    </w:rPr>
  </w:style>
  <w:style w:type="character" w:customStyle="1" w:styleId="40">
    <w:name w:val="Заголовок 4 Знак"/>
    <w:basedOn w:val="a0"/>
    <w:link w:val="4"/>
    <w:rsid w:val="00B63C1C"/>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63C1C"/>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B63C1C"/>
  </w:style>
  <w:style w:type="paragraph" w:customStyle="1" w:styleId="91">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B63C1C"/>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B63C1C"/>
    <w:rPr>
      <w:rFonts w:ascii="Times New Roman" w:eastAsia="Times New Roman" w:hAnsi="Times New Roman" w:cs="Times New Roman"/>
      <w:sz w:val="28"/>
      <w:szCs w:val="20"/>
      <w:lang w:eastAsia="ru-RU"/>
    </w:rPr>
  </w:style>
  <w:style w:type="paragraph" w:styleId="a5">
    <w:name w:val="footer"/>
    <w:basedOn w:val="a"/>
    <w:link w:val="a6"/>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B63C1C"/>
    <w:rPr>
      <w:rFonts w:ascii="Times New Roman" w:eastAsia="Times New Roman" w:hAnsi="Times New Roman" w:cs="Times New Roman"/>
      <w:sz w:val="24"/>
      <w:szCs w:val="24"/>
      <w:lang w:eastAsia="ru-RU"/>
    </w:rPr>
  </w:style>
  <w:style w:type="character" w:styleId="a7">
    <w:name w:val="page number"/>
    <w:basedOn w:val="a0"/>
    <w:rsid w:val="00B63C1C"/>
  </w:style>
  <w:style w:type="table" w:styleId="a8">
    <w:name w:val="Table Grid"/>
    <w:basedOn w:val="a1"/>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B63C1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B63C1C"/>
    <w:rPr>
      <w:rFonts w:ascii="Times New Roman" w:eastAsia="Times New Roman" w:hAnsi="Times New Roman" w:cs="Times New Roman"/>
      <w:sz w:val="28"/>
      <w:szCs w:val="20"/>
      <w:lang w:eastAsia="ru-RU"/>
    </w:rPr>
  </w:style>
  <w:style w:type="paragraph" w:styleId="ab">
    <w:name w:val="Block Text"/>
    <w:basedOn w:val="a"/>
    <w:rsid w:val="00B63C1C"/>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B63C1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B63C1C"/>
    <w:rPr>
      <w:rFonts w:ascii="Times New Roman" w:eastAsia="Times New Roman" w:hAnsi="Times New Roman" w:cs="Times New Roman"/>
      <w:sz w:val="24"/>
      <w:szCs w:val="24"/>
      <w:lang w:eastAsia="ru-RU"/>
    </w:rPr>
  </w:style>
  <w:style w:type="paragraph" w:styleId="ae">
    <w:name w:val="Body Text"/>
    <w:basedOn w:val="a"/>
    <w:link w:val="af"/>
    <w:rsid w:val="00B63C1C"/>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B63C1C"/>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B63C1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63C1C"/>
    <w:rPr>
      <w:rFonts w:ascii="Times New Roman" w:eastAsia="Times New Roman" w:hAnsi="Times New Roman" w:cs="Times New Roman"/>
      <w:sz w:val="24"/>
      <w:szCs w:val="24"/>
      <w:lang w:eastAsia="ru-RU"/>
    </w:rPr>
  </w:style>
  <w:style w:type="paragraph" w:customStyle="1" w:styleId="af0">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B63C1C"/>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B63C1C"/>
    <w:rPr>
      <w:rFonts w:ascii="Courier New" w:eastAsia="Times New Roman" w:hAnsi="Courier New" w:cs="Times New Roman"/>
      <w:sz w:val="20"/>
      <w:szCs w:val="20"/>
      <w:lang w:eastAsia="ru-RU"/>
    </w:rPr>
  </w:style>
  <w:style w:type="paragraph" w:customStyle="1" w:styleId="23">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B63C1C"/>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B63C1C"/>
    <w:rPr>
      <w:rFonts w:ascii="Tahoma" w:eastAsia="Times New Roman" w:hAnsi="Tahoma" w:cs="Tahoma"/>
      <w:sz w:val="16"/>
      <w:szCs w:val="16"/>
      <w:lang w:eastAsia="ru-RU"/>
    </w:rPr>
  </w:style>
  <w:style w:type="paragraph" w:customStyle="1" w:styleId="15">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B63C1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B63C1C"/>
    <w:rPr>
      <w:rFonts w:ascii="Times New Roman" w:eastAsia="Times New Roman" w:hAnsi="Times New Roman" w:cs="Times New Roman"/>
      <w:sz w:val="16"/>
      <w:szCs w:val="16"/>
      <w:lang w:eastAsia="ru-RU"/>
    </w:rPr>
  </w:style>
  <w:style w:type="paragraph" w:styleId="33">
    <w:name w:val="Body Text 3"/>
    <w:basedOn w:val="a"/>
    <w:link w:val="34"/>
    <w:rsid w:val="00B63C1C"/>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B63C1C"/>
    <w:rPr>
      <w:rFonts w:ascii="Times New Roman" w:eastAsia="Times New Roman" w:hAnsi="Times New Roman" w:cs="Times New Roman"/>
      <w:sz w:val="16"/>
      <w:szCs w:val="16"/>
      <w:lang w:eastAsia="ru-RU"/>
    </w:rPr>
  </w:style>
  <w:style w:type="paragraph" w:customStyle="1" w:styleId="ConsPlusNormal">
    <w:name w:val="ConsPlusNormal"/>
    <w:next w:val="a"/>
    <w:rsid w:val="00B63C1C"/>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B63C1C"/>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B63C1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B63C1C"/>
    <w:rPr>
      <w:rFonts w:ascii="Times New Roman" w:hAnsi="Times New Roman" w:cs="Times New Roman"/>
      <w:sz w:val="24"/>
      <w:szCs w:val="24"/>
    </w:rPr>
  </w:style>
  <w:style w:type="paragraph" w:customStyle="1" w:styleId="210">
    <w:name w:val="Основной текст с отступом 21"/>
    <w:basedOn w:val="a"/>
    <w:rsid w:val="00B63C1C"/>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B63C1C"/>
    <w:rPr>
      <w:color w:val="0000FF"/>
      <w:u w:val="single"/>
    </w:rPr>
  </w:style>
  <w:style w:type="paragraph" w:customStyle="1" w:styleId="af8">
    <w:name w:val="обычный_"/>
    <w:basedOn w:val="a"/>
    <w:autoRedefine/>
    <w:rsid w:val="00B63C1C"/>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B63C1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B63C1C"/>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B63C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B63C1C"/>
    <w:rPr>
      <w:sz w:val="24"/>
      <w:szCs w:val="24"/>
    </w:rPr>
  </w:style>
  <w:style w:type="paragraph" w:customStyle="1" w:styleId="141">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B63C1C"/>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B63C1C"/>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B63C1C"/>
    <w:rPr>
      <w:color w:val="800080"/>
      <w:u w:val="single"/>
    </w:rPr>
  </w:style>
  <w:style w:type="paragraph" w:customStyle="1" w:styleId="xl67">
    <w:name w:val="xl6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B63C1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B63C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B63C1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B63C1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63C1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B63C1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B63C1C"/>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B63C1C"/>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B63C1C"/>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B63C1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B63C1C"/>
  </w:style>
  <w:style w:type="numbering" w:customStyle="1" w:styleId="2f1">
    <w:name w:val="Нет списка2"/>
    <w:next w:val="a2"/>
    <w:uiPriority w:val="99"/>
    <w:semiHidden/>
    <w:unhideWhenUsed/>
    <w:rsid w:val="00B63C1C"/>
  </w:style>
  <w:style w:type="numbering" w:customStyle="1" w:styleId="37">
    <w:name w:val="Нет списка3"/>
    <w:next w:val="a2"/>
    <w:uiPriority w:val="99"/>
    <w:semiHidden/>
    <w:unhideWhenUsed/>
    <w:rsid w:val="00B63C1C"/>
  </w:style>
  <w:style w:type="numbering" w:customStyle="1" w:styleId="41">
    <w:name w:val="Нет списка4"/>
    <w:next w:val="a2"/>
    <w:uiPriority w:val="99"/>
    <w:semiHidden/>
    <w:unhideWhenUsed/>
    <w:rsid w:val="00B63C1C"/>
  </w:style>
  <w:style w:type="paragraph" w:customStyle="1" w:styleId="1d">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B63C1C"/>
    <w:pPr>
      <w:spacing w:after="0" w:line="240" w:lineRule="auto"/>
    </w:pPr>
    <w:rPr>
      <w:rFonts w:ascii="Calibri" w:eastAsia="Times New Roman" w:hAnsi="Calibri" w:cs="Times New Roman"/>
    </w:rPr>
  </w:style>
  <w:style w:type="paragraph" w:customStyle="1" w:styleId="123">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B63C1C"/>
  </w:style>
  <w:style w:type="numbering" w:customStyle="1" w:styleId="6">
    <w:name w:val="Нет списка6"/>
    <w:next w:val="a2"/>
    <w:uiPriority w:val="99"/>
    <w:semiHidden/>
    <w:unhideWhenUsed/>
    <w:rsid w:val="00B63C1C"/>
  </w:style>
  <w:style w:type="numbering" w:customStyle="1" w:styleId="7">
    <w:name w:val="Нет списка7"/>
    <w:next w:val="a2"/>
    <w:uiPriority w:val="99"/>
    <w:semiHidden/>
    <w:unhideWhenUsed/>
    <w:rsid w:val="00B63C1C"/>
  </w:style>
  <w:style w:type="numbering" w:customStyle="1" w:styleId="8">
    <w:name w:val="Нет списка8"/>
    <w:next w:val="a2"/>
    <w:uiPriority w:val="99"/>
    <w:semiHidden/>
    <w:unhideWhenUsed/>
    <w:rsid w:val="00B63C1C"/>
  </w:style>
  <w:style w:type="numbering" w:customStyle="1" w:styleId="9f4">
    <w:name w:val="Нет списка9"/>
    <w:next w:val="a2"/>
    <w:uiPriority w:val="99"/>
    <w:semiHidden/>
    <w:unhideWhenUsed/>
    <w:rsid w:val="00B63C1C"/>
  </w:style>
  <w:style w:type="numbering" w:customStyle="1" w:styleId="100">
    <w:name w:val="Нет списка10"/>
    <w:next w:val="a2"/>
    <w:uiPriority w:val="99"/>
    <w:semiHidden/>
    <w:unhideWhenUsed/>
    <w:rsid w:val="00B63C1C"/>
  </w:style>
  <w:style w:type="paragraph" w:customStyle="1" w:styleId="1f">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B63C1C"/>
  </w:style>
  <w:style w:type="numbering" w:customStyle="1" w:styleId="125">
    <w:name w:val="Нет списка12"/>
    <w:next w:val="a2"/>
    <w:uiPriority w:val="99"/>
    <w:semiHidden/>
    <w:unhideWhenUsed/>
    <w:rsid w:val="00B63C1C"/>
  </w:style>
  <w:style w:type="character" w:customStyle="1" w:styleId="PlainTextChar">
    <w:name w:val="Plain Text Char"/>
    <w:locked/>
    <w:rsid w:val="00B63C1C"/>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B63C1C"/>
  </w:style>
  <w:style w:type="numbering" w:customStyle="1" w:styleId="143">
    <w:name w:val="Нет списка14"/>
    <w:next w:val="a2"/>
    <w:uiPriority w:val="99"/>
    <w:semiHidden/>
    <w:unhideWhenUsed/>
    <w:rsid w:val="00B63C1C"/>
  </w:style>
  <w:style w:type="numbering" w:customStyle="1" w:styleId="150">
    <w:name w:val="Нет списка15"/>
    <w:next w:val="a2"/>
    <w:uiPriority w:val="99"/>
    <w:semiHidden/>
    <w:unhideWhenUsed/>
    <w:rsid w:val="00B63C1C"/>
  </w:style>
  <w:style w:type="numbering" w:customStyle="1" w:styleId="160">
    <w:name w:val="Нет списка16"/>
    <w:next w:val="a2"/>
    <w:uiPriority w:val="99"/>
    <w:semiHidden/>
    <w:unhideWhenUsed/>
    <w:rsid w:val="00B63C1C"/>
  </w:style>
  <w:style w:type="numbering" w:customStyle="1" w:styleId="170">
    <w:name w:val="Нет списка17"/>
    <w:next w:val="a2"/>
    <w:uiPriority w:val="99"/>
    <w:semiHidden/>
    <w:unhideWhenUsed/>
    <w:rsid w:val="00B63C1C"/>
  </w:style>
  <w:style w:type="paragraph" w:customStyle="1" w:styleId="131">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B63C1C"/>
  </w:style>
  <w:style w:type="numbering" w:customStyle="1" w:styleId="190">
    <w:name w:val="Нет списка19"/>
    <w:next w:val="a2"/>
    <w:uiPriority w:val="99"/>
    <w:semiHidden/>
    <w:unhideWhenUsed/>
    <w:rsid w:val="00B63C1C"/>
  </w:style>
  <w:style w:type="numbering" w:customStyle="1" w:styleId="200">
    <w:name w:val="Нет списка20"/>
    <w:next w:val="a2"/>
    <w:uiPriority w:val="99"/>
    <w:semiHidden/>
    <w:unhideWhenUsed/>
    <w:rsid w:val="00B63C1C"/>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B63C1C"/>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B63C1C"/>
  </w:style>
  <w:style w:type="numbering" w:customStyle="1" w:styleId="220">
    <w:name w:val="Нет списка22"/>
    <w:next w:val="a2"/>
    <w:uiPriority w:val="99"/>
    <w:semiHidden/>
    <w:unhideWhenUsed/>
    <w:rsid w:val="00B63C1C"/>
  </w:style>
  <w:style w:type="numbering" w:customStyle="1" w:styleId="230">
    <w:name w:val="Нет списка23"/>
    <w:next w:val="a2"/>
    <w:uiPriority w:val="99"/>
    <w:semiHidden/>
    <w:unhideWhenUsed/>
    <w:rsid w:val="00B63C1C"/>
  </w:style>
  <w:style w:type="numbering" w:customStyle="1" w:styleId="240">
    <w:name w:val="Нет списка24"/>
    <w:next w:val="a2"/>
    <w:uiPriority w:val="99"/>
    <w:semiHidden/>
    <w:unhideWhenUsed/>
    <w:rsid w:val="00B63C1C"/>
  </w:style>
  <w:style w:type="numbering" w:customStyle="1" w:styleId="250">
    <w:name w:val="Нет списка25"/>
    <w:next w:val="a2"/>
    <w:uiPriority w:val="99"/>
    <w:semiHidden/>
    <w:unhideWhenUsed/>
    <w:rsid w:val="00B63C1C"/>
  </w:style>
  <w:style w:type="numbering" w:customStyle="1" w:styleId="260">
    <w:name w:val="Нет списка26"/>
    <w:next w:val="a2"/>
    <w:uiPriority w:val="99"/>
    <w:semiHidden/>
    <w:unhideWhenUsed/>
    <w:rsid w:val="00B63C1C"/>
  </w:style>
  <w:style w:type="numbering" w:customStyle="1" w:styleId="270">
    <w:name w:val="Нет списка27"/>
    <w:next w:val="a2"/>
    <w:uiPriority w:val="99"/>
    <w:semiHidden/>
    <w:unhideWhenUsed/>
    <w:rsid w:val="00B63C1C"/>
  </w:style>
  <w:style w:type="numbering" w:customStyle="1" w:styleId="280">
    <w:name w:val="Нет списка28"/>
    <w:next w:val="a2"/>
    <w:uiPriority w:val="99"/>
    <w:semiHidden/>
    <w:unhideWhenUsed/>
    <w:rsid w:val="00B63C1C"/>
  </w:style>
  <w:style w:type="numbering" w:customStyle="1" w:styleId="290">
    <w:name w:val="Нет списка29"/>
    <w:next w:val="a2"/>
    <w:uiPriority w:val="99"/>
    <w:semiHidden/>
    <w:unhideWhenUsed/>
    <w:rsid w:val="00B63C1C"/>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B63C1C"/>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B63C1C"/>
    <w:rPr>
      <w:b/>
      <w:color w:val="26282F"/>
      <w:sz w:val="26"/>
    </w:rPr>
  </w:style>
  <w:style w:type="numbering" w:customStyle="1" w:styleId="300">
    <w:name w:val="Нет списка30"/>
    <w:next w:val="a2"/>
    <w:uiPriority w:val="99"/>
    <w:semiHidden/>
    <w:unhideWhenUsed/>
    <w:rsid w:val="00B63C1C"/>
  </w:style>
  <w:style w:type="numbering" w:customStyle="1" w:styleId="310">
    <w:name w:val="Нет списка31"/>
    <w:next w:val="a2"/>
    <w:uiPriority w:val="99"/>
    <w:semiHidden/>
    <w:unhideWhenUsed/>
    <w:rsid w:val="00B63C1C"/>
  </w:style>
  <w:style w:type="paragraph" w:customStyle="1" w:styleId="12b">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B63C1C"/>
  </w:style>
  <w:style w:type="numbering" w:customStyle="1" w:styleId="330">
    <w:name w:val="Нет списка33"/>
    <w:next w:val="a2"/>
    <w:uiPriority w:val="99"/>
    <w:semiHidden/>
    <w:unhideWhenUsed/>
    <w:rsid w:val="00B63C1C"/>
  </w:style>
  <w:style w:type="numbering" w:customStyle="1" w:styleId="340">
    <w:name w:val="Нет списка34"/>
    <w:next w:val="a2"/>
    <w:uiPriority w:val="99"/>
    <w:semiHidden/>
    <w:unhideWhenUsed/>
    <w:rsid w:val="00B63C1C"/>
  </w:style>
  <w:style w:type="numbering" w:customStyle="1" w:styleId="350">
    <w:name w:val="Нет списка35"/>
    <w:next w:val="a2"/>
    <w:uiPriority w:val="99"/>
    <w:semiHidden/>
    <w:unhideWhenUsed/>
    <w:rsid w:val="00B63C1C"/>
  </w:style>
  <w:style w:type="numbering" w:customStyle="1" w:styleId="360">
    <w:name w:val="Нет списка36"/>
    <w:next w:val="a2"/>
    <w:uiPriority w:val="99"/>
    <w:semiHidden/>
    <w:unhideWhenUsed/>
    <w:rsid w:val="00B63C1C"/>
  </w:style>
  <w:style w:type="numbering" w:customStyle="1" w:styleId="370">
    <w:name w:val="Нет списка37"/>
    <w:next w:val="a2"/>
    <w:uiPriority w:val="99"/>
    <w:semiHidden/>
    <w:unhideWhenUsed/>
    <w:rsid w:val="00B63C1C"/>
  </w:style>
  <w:style w:type="numbering" w:customStyle="1" w:styleId="38">
    <w:name w:val="Нет списка38"/>
    <w:next w:val="a2"/>
    <w:uiPriority w:val="99"/>
    <w:semiHidden/>
    <w:unhideWhenUsed/>
    <w:rsid w:val="00B63C1C"/>
  </w:style>
  <w:style w:type="numbering" w:customStyle="1" w:styleId="39">
    <w:name w:val="Нет списка39"/>
    <w:next w:val="a2"/>
    <w:uiPriority w:val="99"/>
    <w:semiHidden/>
    <w:unhideWhenUsed/>
    <w:rsid w:val="00B63C1C"/>
  </w:style>
  <w:style w:type="numbering" w:customStyle="1" w:styleId="400">
    <w:name w:val="Нет списка40"/>
    <w:next w:val="a2"/>
    <w:uiPriority w:val="99"/>
    <w:semiHidden/>
    <w:unhideWhenUsed/>
    <w:rsid w:val="00B63C1C"/>
  </w:style>
  <w:style w:type="numbering" w:customStyle="1" w:styleId="410">
    <w:name w:val="Нет списка41"/>
    <w:next w:val="a2"/>
    <w:uiPriority w:val="99"/>
    <w:semiHidden/>
    <w:unhideWhenUsed/>
    <w:rsid w:val="00B63C1C"/>
  </w:style>
  <w:style w:type="paragraph" w:customStyle="1" w:styleId="1f1">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B63C1C"/>
  </w:style>
  <w:style w:type="numbering" w:customStyle="1" w:styleId="43">
    <w:name w:val="Нет списка43"/>
    <w:next w:val="a2"/>
    <w:uiPriority w:val="99"/>
    <w:semiHidden/>
    <w:unhideWhenUsed/>
    <w:rsid w:val="00B63C1C"/>
  </w:style>
  <w:style w:type="numbering" w:customStyle="1" w:styleId="44">
    <w:name w:val="Нет списка44"/>
    <w:next w:val="a2"/>
    <w:uiPriority w:val="99"/>
    <w:semiHidden/>
    <w:unhideWhenUsed/>
    <w:rsid w:val="00B63C1C"/>
  </w:style>
  <w:style w:type="numbering" w:customStyle="1" w:styleId="45">
    <w:name w:val="Нет списка45"/>
    <w:next w:val="a2"/>
    <w:uiPriority w:val="99"/>
    <w:semiHidden/>
    <w:unhideWhenUsed/>
    <w:rsid w:val="00B63C1C"/>
  </w:style>
  <w:style w:type="numbering" w:customStyle="1" w:styleId="46">
    <w:name w:val="Нет списка46"/>
    <w:next w:val="a2"/>
    <w:uiPriority w:val="99"/>
    <w:semiHidden/>
    <w:unhideWhenUsed/>
    <w:rsid w:val="00B63C1C"/>
  </w:style>
  <w:style w:type="numbering" w:customStyle="1" w:styleId="47">
    <w:name w:val="Нет списка47"/>
    <w:next w:val="a2"/>
    <w:uiPriority w:val="99"/>
    <w:semiHidden/>
    <w:unhideWhenUsed/>
    <w:rsid w:val="00B63C1C"/>
  </w:style>
  <w:style w:type="numbering" w:customStyle="1" w:styleId="48">
    <w:name w:val="Нет списка48"/>
    <w:next w:val="a2"/>
    <w:uiPriority w:val="99"/>
    <w:semiHidden/>
    <w:unhideWhenUsed/>
    <w:rsid w:val="00B63C1C"/>
  </w:style>
  <w:style w:type="numbering" w:customStyle="1" w:styleId="49">
    <w:name w:val="Нет списка49"/>
    <w:next w:val="a2"/>
    <w:uiPriority w:val="99"/>
    <w:semiHidden/>
    <w:unhideWhenUsed/>
    <w:rsid w:val="00B63C1C"/>
  </w:style>
  <w:style w:type="numbering" w:customStyle="1" w:styleId="500">
    <w:name w:val="Нет списка50"/>
    <w:next w:val="a2"/>
    <w:uiPriority w:val="99"/>
    <w:semiHidden/>
    <w:unhideWhenUsed/>
    <w:rsid w:val="00B63C1C"/>
  </w:style>
  <w:style w:type="numbering" w:customStyle="1" w:styleId="510">
    <w:name w:val="Нет списка51"/>
    <w:next w:val="a2"/>
    <w:uiPriority w:val="99"/>
    <w:semiHidden/>
    <w:unhideWhenUsed/>
    <w:rsid w:val="00B63C1C"/>
  </w:style>
  <w:style w:type="numbering" w:customStyle="1" w:styleId="520">
    <w:name w:val="Нет списка52"/>
    <w:next w:val="a2"/>
    <w:uiPriority w:val="99"/>
    <w:semiHidden/>
    <w:unhideWhenUsed/>
    <w:rsid w:val="00B63C1C"/>
  </w:style>
  <w:style w:type="numbering" w:customStyle="1" w:styleId="53">
    <w:name w:val="Нет списка53"/>
    <w:next w:val="a2"/>
    <w:uiPriority w:val="99"/>
    <w:semiHidden/>
    <w:unhideWhenUsed/>
    <w:rsid w:val="00B63C1C"/>
  </w:style>
  <w:style w:type="numbering" w:customStyle="1" w:styleId="54">
    <w:name w:val="Нет списка54"/>
    <w:next w:val="a2"/>
    <w:uiPriority w:val="99"/>
    <w:semiHidden/>
    <w:unhideWhenUsed/>
    <w:rsid w:val="00B63C1C"/>
  </w:style>
  <w:style w:type="numbering" w:customStyle="1" w:styleId="55">
    <w:name w:val="Нет списка55"/>
    <w:next w:val="a2"/>
    <w:uiPriority w:val="99"/>
    <w:semiHidden/>
    <w:unhideWhenUsed/>
    <w:rsid w:val="00B63C1C"/>
  </w:style>
  <w:style w:type="numbering" w:customStyle="1" w:styleId="56">
    <w:name w:val="Нет списка56"/>
    <w:next w:val="a2"/>
    <w:uiPriority w:val="99"/>
    <w:semiHidden/>
    <w:unhideWhenUsed/>
    <w:rsid w:val="00B63C1C"/>
  </w:style>
  <w:style w:type="numbering" w:customStyle="1" w:styleId="57">
    <w:name w:val="Нет списка57"/>
    <w:next w:val="a2"/>
    <w:uiPriority w:val="99"/>
    <w:semiHidden/>
    <w:unhideWhenUsed/>
    <w:rsid w:val="00B63C1C"/>
  </w:style>
  <w:style w:type="numbering" w:customStyle="1" w:styleId="58">
    <w:name w:val="Нет списка58"/>
    <w:next w:val="a2"/>
    <w:uiPriority w:val="99"/>
    <w:semiHidden/>
    <w:unhideWhenUsed/>
    <w:rsid w:val="00B63C1C"/>
  </w:style>
  <w:style w:type="numbering" w:customStyle="1" w:styleId="59">
    <w:name w:val="Нет списка59"/>
    <w:next w:val="a2"/>
    <w:uiPriority w:val="99"/>
    <w:semiHidden/>
    <w:unhideWhenUsed/>
    <w:rsid w:val="00B63C1C"/>
  </w:style>
  <w:style w:type="numbering" w:customStyle="1" w:styleId="60">
    <w:name w:val="Нет списка60"/>
    <w:next w:val="a2"/>
    <w:uiPriority w:val="99"/>
    <w:semiHidden/>
    <w:unhideWhenUsed/>
    <w:rsid w:val="00B63C1C"/>
  </w:style>
  <w:style w:type="numbering" w:customStyle="1" w:styleId="61">
    <w:name w:val="Нет списка61"/>
    <w:next w:val="a2"/>
    <w:uiPriority w:val="99"/>
    <w:semiHidden/>
    <w:unhideWhenUsed/>
    <w:rsid w:val="00B63C1C"/>
  </w:style>
  <w:style w:type="numbering" w:customStyle="1" w:styleId="62">
    <w:name w:val="Нет списка62"/>
    <w:next w:val="a2"/>
    <w:uiPriority w:val="99"/>
    <w:semiHidden/>
    <w:unhideWhenUsed/>
    <w:rsid w:val="00B63C1C"/>
  </w:style>
  <w:style w:type="numbering" w:customStyle="1" w:styleId="63">
    <w:name w:val="Нет списка63"/>
    <w:next w:val="a2"/>
    <w:uiPriority w:val="99"/>
    <w:semiHidden/>
    <w:unhideWhenUsed/>
    <w:rsid w:val="00B63C1C"/>
  </w:style>
  <w:style w:type="character" w:customStyle="1" w:styleId="blk">
    <w:name w:val="blk"/>
    <w:rsid w:val="00B63C1C"/>
  </w:style>
  <w:style w:type="numbering" w:customStyle="1" w:styleId="64">
    <w:name w:val="Нет списка64"/>
    <w:next w:val="a2"/>
    <w:uiPriority w:val="99"/>
    <w:semiHidden/>
    <w:unhideWhenUsed/>
    <w:rsid w:val="00B63C1C"/>
  </w:style>
  <w:style w:type="numbering" w:customStyle="1" w:styleId="65">
    <w:name w:val="Нет списка65"/>
    <w:next w:val="a2"/>
    <w:uiPriority w:val="99"/>
    <w:semiHidden/>
    <w:unhideWhenUsed/>
    <w:rsid w:val="00B63C1C"/>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B63C1C"/>
  </w:style>
  <w:style w:type="numbering" w:customStyle="1" w:styleId="67">
    <w:name w:val="Нет списка67"/>
    <w:next w:val="a2"/>
    <w:uiPriority w:val="99"/>
    <w:semiHidden/>
    <w:unhideWhenUsed/>
    <w:rsid w:val="00B63C1C"/>
  </w:style>
  <w:style w:type="numbering" w:customStyle="1" w:styleId="68">
    <w:name w:val="Нет списка68"/>
    <w:next w:val="a2"/>
    <w:uiPriority w:val="99"/>
    <w:semiHidden/>
    <w:unhideWhenUsed/>
    <w:rsid w:val="00B63C1C"/>
  </w:style>
  <w:style w:type="numbering" w:customStyle="1" w:styleId="69">
    <w:name w:val="Нет списка69"/>
    <w:next w:val="a2"/>
    <w:uiPriority w:val="99"/>
    <w:semiHidden/>
    <w:unhideWhenUsed/>
    <w:rsid w:val="00B63C1C"/>
  </w:style>
  <w:style w:type="numbering" w:customStyle="1" w:styleId="70">
    <w:name w:val="Нет списка70"/>
    <w:next w:val="a2"/>
    <w:uiPriority w:val="99"/>
    <w:semiHidden/>
    <w:unhideWhenUsed/>
    <w:rsid w:val="00B63C1C"/>
  </w:style>
  <w:style w:type="numbering" w:customStyle="1" w:styleId="71">
    <w:name w:val="Нет списка71"/>
    <w:next w:val="a2"/>
    <w:uiPriority w:val="99"/>
    <w:semiHidden/>
    <w:unhideWhenUsed/>
    <w:rsid w:val="00B63C1C"/>
  </w:style>
  <w:style w:type="paragraph" w:customStyle="1" w:styleId="aff8">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B63C1C"/>
  </w:style>
  <w:style w:type="numbering" w:customStyle="1" w:styleId="73">
    <w:name w:val="Нет списка73"/>
    <w:next w:val="a2"/>
    <w:uiPriority w:val="99"/>
    <w:semiHidden/>
    <w:unhideWhenUsed/>
    <w:rsid w:val="00B63C1C"/>
  </w:style>
  <w:style w:type="numbering" w:customStyle="1" w:styleId="74">
    <w:name w:val="Нет списка74"/>
    <w:next w:val="a2"/>
    <w:uiPriority w:val="99"/>
    <w:semiHidden/>
    <w:unhideWhenUsed/>
    <w:rsid w:val="00B63C1C"/>
  </w:style>
  <w:style w:type="numbering" w:customStyle="1" w:styleId="75">
    <w:name w:val="Нет списка75"/>
    <w:next w:val="a2"/>
    <w:uiPriority w:val="99"/>
    <w:semiHidden/>
    <w:unhideWhenUsed/>
    <w:rsid w:val="00B63C1C"/>
  </w:style>
  <w:style w:type="numbering" w:customStyle="1" w:styleId="76">
    <w:name w:val="Нет списка76"/>
    <w:next w:val="a2"/>
    <w:uiPriority w:val="99"/>
    <w:semiHidden/>
    <w:unhideWhenUsed/>
    <w:rsid w:val="00B63C1C"/>
  </w:style>
  <w:style w:type="numbering" w:customStyle="1" w:styleId="77">
    <w:name w:val="Нет списка77"/>
    <w:next w:val="a2"/>
    <w:uiPriority w:val="99"/>
    <w:semiHidden/>
    <w:unhideWhenUsed/>
    <w:rsid w:val="00B63C1C"/>
  </w:style>
  <w:style w:type="numbering" w:customStyle="1" w:styleId="78">
    <w:name w:val="Нет списка78"/>
    <w:next w:val="a2"/>
    <w:uiPriority w:val="99"/>
    <w:semiHidden/>
    <w:unhideWhenUsed/>
    <w:rsid w:val="00B63C1C"/>
  </w:style>
  <w:style w:type="numbering" w:customStyle="1" w:styleId="79">
    <w:name w:val="Нет списка79"/>
    <w:next w:val="a2"/>
    <w:uiPriority w:val="99"/>
    <w:semiHidden/>
    <w:unhideWhenUsed/>
    <w:rsid w:val="00B63C1C"/>
  </w:style>
  <w:style w:type="numbering" w:customStyle="1" w:styleId="80">
    <w:name w:val="Нет списка80"/>
    <w:next w:val="a2"/>
    <w:uiPriority w:val="99"/>
    <w:semiHidden/>
    <w:unhideWhenUsed/>
    <w:rsid w:val="00B63C1C"/>
  </w:style>
  <w:style w:type="numbering" w:customStyle="1" w:styleId="81">
    <w:name w:val="Нет списка81"/>
    <w:next w:val="a2"/>
    <w:uiPriority w:val="99"/>
    <w:semiHidden/>
    <w:unhideWhenUsed/>
    <w:rsid w:val="00B63C1C"/>
  </w:style>
  <w:style w:type="paragraph" w:customStyle="1" w:styleId="xl180">
    <w:name w:val="xl180"/>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B63C1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B63C1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B63C1C"/>
  </w:style>
  <w:style w:type="numbering" w:customStyle="1" w:styleId="1100">
    <w:name w:val="Нет списка110"/>
    <w:next w:val="a2"/>
    <w:uiPriority w:val="99"/>
    <w:semiHidden/>
    <w:rsid w:val="00B63C1C"/>
  </w:style>
  <w:style w:type="table" w:customStyle="1" w:styleId="1f2">
    <w:name w:val="Сетка таблицы1"/>
    <w:basedOn w:val="a1"/>
    <w:next w:val="a8"/>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B63C1C"/>
  </w:style>
  <w:style w:type="numbering" w:customStyle="1" w:styleId="2100">
    <w:name w:val="Нет списка210"/>
    <w:next w:val="a2"/>
    <w:uiPriority w:val="99"/>
    <w:semiHidden/>
    <w:unhideWhenUsed/>
    <w:rsid w:val="00B63C1C"/>
  </w:style>
  <w:style w:type="numbering" w:customStyle="1" w:styleId="3100">
    <w:name w:val="Нет списка310"/>
    <w:next w:val="a2"/>
    <w:uiPriority w:val="99"/>
    <w:semiHidden/>
    <w:unhideWhenUsed/>
    <w:rsid w:val="00B63C1C"/>
  </w:style>
  <w:style w:type="numbering" w:customStyle="1" w:styleId="4100">
    <w:name w:val="Нет списка410"/>
    <w:next w:val="a2"/>
    <w:uiPriority w:val="99"/>
    <w:semiHidden/>
    <w:unhideWhenUsed/>
    <w:rsid w:val="00B63C1C"/>
  </w:style>
  <w:style w:type="paragraph" w:customStyle="1" w:styleId="1f3">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B63C1C"/>
    <w:pPr>
      <w:spacing w:after="0" w:line="240" w:lineRule="auto"/>
    </w:pPr>
    <w:rPr>
      <w:rFonts w:ascii="Calibri" w:eastAsia="Times New Roman" w:hAnsi="Calibri" w:cs="Times New Roman"/>
    </w:rPr>
  </w:style>
  <w:style w:type="paragraph" w:customStyle="1" w:styleId="12e">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B63C1C"/>
  </w:style>
  <w:style w:type="numbering" w:customStyle="1" w:styleId="610">
    <w:name w:val="Нет списка610"/>
    <w:next w:val="a2"/>
    <w:uiPriority w:val="99"/>
    <w:semiHidden/>
    <w:unhideWhenUsed/>
    <w:rsid w:val="00B63C1C"/>
  </w:style>
  <w:style w:type="numbering" w:customStyle="1" w:styleId="710">
    <w:name w:val="Нет списка710"/>
    <w:next w:val="a2"/>
    <w:uiPriority w:val="99"/>
    <w:semiHidden/>
    <w:unhideWhenUsed/>
    <w:rsid w:val="00B63C1C"/>
  </w:style>
  <w:style w:type="numbering" w:customStyle="1" w:styleId="83">
    <w:name w:val="Нет списка83"/>
    <w:next w:val="a2"/>
    <w:uiPriority w:val="99"/>
    <w:semiHidden/>
    <w:unhideWhenUsed/>
    <w:rsid w:val="00B63C1C"/>
  </w:style>
  <w:style w:type="numbering" w:customStyle="1" w:styleId="91f1">
    <w:name w:val="Нет списка91"/>
    <w:next w:val="a2"/>
    <w:uiPriority w:val="99"/>
    <w:semiHidden/>
    <w:unhideWhenUsed/>
    <w:rsid w:val="00B63C1C"/>
  </w:style>
  <w:style w:type="numbering" w:customStyle="1" w:styleId="101">
    <w:name w:val="Нет списка101"/>
    <w:next w:val="a2"/>
    <w:uiPriority w:val="99"/>
    <w:semiHidden/>
    <w:unhideWhenUsed/>
    <w:rsid w:val="00B63C1C"/>
  </w:style>
  <w:style w:type="paragraph" w:customStyle="1" w:styleId="1f5">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B63C1C"/>
  </w:style>
  <w:style w:type="numbering" w:customStyle="1" w:styleId="1210">
    <w:name w:val="Нет списка121"/>
    <w:next w:val="a2"/>
    <w:uiPriority w:val="99"/>
    <w:semiHidden/>
    <w:unhideWhenUsed/>
    <w:rsid w:val="00B63C1C"/>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B63C1C"/>
  </w:style>
  <w:style w:type="numbering" w:customStyle="1" w:styleId="1413">
    <w:name w:val="Нет списка141"/>
    <w:next w:val="a2"/>
    <w:uiPriority w:val="99"/>
    <w:semiHidden/>
    <w:unhideWhenUsed/>
    <w:rsid w:val="00B63C1C"/>
  </w:style>
  <w:style w:type="numbering" w:customStyle="1" w:styleId="151">
    <w:name w:val="Нет списка151"/>
    <w:next w:val="a2"/>
    <w:uiPriority w:val="99"/>
    <w:semiHidden/>
    <w:unhideWhenUsed/>
    <w:rsid w:val="00B63C1C"/>
  </w:style>
  <w:style w:type="numbering" w:customStyle="1" w:styleId="161">
    <w:name w:val="Нет списка161"/>
    <w:next w:val="a2"/>
    <w:uiPriority w:val="99"/>
    <w:semiHidden/>
    <w:unhideWhenUsed/>
    <w:rsid w:val="00B63C1C"/>
  </w:style>
  <w:style w:type="numbering" w:customStyle="1" w:styleId="171">
    <w:name w:val="Нет списка171"/>
    <w:next w:val="a2"/>
    <w:uiPriority w:val="99"/>
    <w:semiHidden/>
    <w:unhideWhenUsed/>
    <w:rsid w:val="00B63C1C"/>
  </w:style>
  <w:style w:type="paragraph" w:customStyle="1" w:styleId="132">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B63C1C"/>
  </w:style>
  <w:style w:type="numbering" w:customStyle="1" w:styleId="191">
    <w:name w:val="Нет списка191"/>
    <w:next w:val="a2"/>
    <w:uiPriority w:val="99"/>
    <w:semiHidden/>
    <w:unhideWhenUsed/>
    <w:rsid w:val="00B63C1C"/>
  </w:style>
  <w:style w:type="numbering" w:customStyle="1" w:styleId="201">
    <w:name w:val="Нет списка201"/>
    <w:next w:val="a2"/>
    <w:uiPriority w:val="99"/>
    <w:semiHidden/>
    <w:unhideWhenUsed/>
    <w:rsid w:val="00B63C1C"/>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B63C1C"/>
  </w:style>
  <w:style w:type="numbering" w:customStyle="1" w:styleId="221">
    <w:name w:val="Нет списка221"/>
    <w:next w:val="a2"/>
    <w:uiPriority w:val="99"/>
    <w:semiHidden/>
    <w:unhideWhenUsed/>
    <w:rsid w:val="00B63C1C"/>
  </w:style>
  <w:style w:type="numbering" w:customStyle="1" w:styleId="231">
    <w:name w:val="Нет списка231"/>
    <w:next w:val="a2"/>
    <w:uiPriority w:val="99"/>
    <w:semiHidden/>
    <w:unhideWhenUsed/>
    <w:rsid w:val="00B63C1C"/>
  </w:style>
  <w:style w:type="numbering" w:customStyle="1" w:styleId="241">
    <w:name w:val="Нет списка241"/>
    <w:next w:val="a2"/>
    <w:uiPriority w:val="99"/>
    <w:semiHidden/>
    <w:unhideWhenUsed/>
    <w:rsid w:val="00B63C1C"/>
  </w:style>
  <w:style w:type="numbering" w:customStyle="1" w:styleId="251">
    <w:name w:val="Нет списка251"/>
    <w:next w:val="a2"/>
    <w:uiPriority w:val="99"/>
    <w:semiHidden/>
    <w:unhideWhenUsed/>
    <w:rsid w:val="00B63C1C"/>
  </w:style>
  <w:style w:type="numbering" w:customStyle="1" w:styleId="261">
    <w:name w:val="Нет списка261"/>
    <w:next w:val="a2"/>
    <w:uiPriority w:val="99"/>
    <w:semiHidden/>
    <w:unhideWhenUsed/>
    <w:rsid w:val="00B63C1C"/>
  </w:style>
  <w:style w:type="numbering" w:customStyle="1" w:styleId="271">
    <w:name w:val="Нет списка271"/>
    <w:next w:val="a2"/>
    <w:uiPriority w:val="99"/>
    <w:semiHidden/>
    <w:unhideWhenUsed/>
    <w:rsid w:val="00B63C1C"/>
  </w:style>
  <w:style w:type="numbering" w:customStyle="1" w:styleId="281">
    <w:name w:val="Нет списка281"/>
    <w:next w:val="a2"/>
    <w:uiPriority w:val="99"/>
    <w:semiHidden/>
    <w:unhideWhenUsed/>
    <w:rsid w:val="00B63C1C"/>
  </w:style>
  <w:style w:type="numbering" w:customStyle="1" w:styleId="291">
    <w:name w:val="Нет списка291"/>
    <w:next w:val="a2"/>
    <w:uiPriority w:val="99"/>
    <w:semiHidden/>
    <w:unhideWhenUsed/>
    <w:rsid w:val="00B63C1C"/>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B63C1C"/>
  </w:style>
  <w:style w:type="numbering" w:customStyle="1" w:styleId="311">
    <w:name w:val="Нет списка311"/>
    <w:next w:val="a2"/>
    <w:uiPriority w:val="99"/>
    <w:semiHidden/>
    <w:unhideWhenUsed/>
    <w:rsid w:val="00B63C1C"/>
  </w:style>
  <w:style w:type="paragraph" w:customStyle="1" w:styleId="12f5">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B63C1C"/>
  </w:style>
  <w:style w:type="numbering" w:customStyle="1" w:styleId="331">
    <w:name w:val="Нет списка331"/>
    <w:next w:val="a2"/>
    <w:uiPriority w:val="99"/>
    <w:semiHidden/>
    <w:unhideWhenUsed/>
    <w:rsid w:val="00B63C1C"/>
  </w:style>
  <w:style w:type="numbering" w:customStyle="1" w:styleId="341">
    <w:name w:val="Нет списка341"/>
    <w:next w:val="a2"/>
    <w:uiPriority w:val="99"/>
    <w:semiHidden/>
    <w:unhideWhenUsed/>
    <w:rsid w:val="00B63C1C"/>
  </w:style>
  <w:style w:type="numbering" w:customStyle="1" w:styleId="351">
    <w:name w:val="Нет списка351"/>
    <w:next w:val="a2"/>
    <w:uiPriority w:val="99"/>
    <w:semiHidden/>
    <w:unhideWhenUsed/>
    <w:rsid w:val="00B63C1C"/>
  </w:style>
  <w:style w:type="numbering" w:customStyle="1" w:styleId="361">
    <w:name w:val="Нет списка361"/>
    <w:next w:val="a2"/>
    <w:uiPriority w:val="99"/>
    <w:semiHidden/>
    <w:unhideWhenUsed/>
    <w:rsid w:val="00B63C1C"/>
  </w:style>
  <w:style w:type="numbering" w:customStyle="1" w:styleId="371">
    <w:name w:val="Нет списка371"/>
    <w:next w:val="a2"/>
    <w:uiPriority w:val="99"/>
    <w:semiHidden/>
    <w:unhideWhenUsed/>
    <w:rsid w:val="00B63C1C"/>
  </w:style>
  <w:style w:type="numbering" w:customStyle="1" w:styleId="381">
    <w:name w:val="Нет списка381"/>
    <w:next w:val="a2"/>
    <w:uiPriority w:val="99"/>
    <w:semiHidden/>
    <w:unhideWhenUsed/>
    <w:rsid w:val="00B63C1C"/>
  </w:style>
  <w:style w:type="numbering" w:customStyle="1" w:styleId="391">
    <w:name w:val="Нет списка391"/>
    <w:next w:val="a2"/>
    <w:uiPriority w:val="99"/>
    <w:semiHidden/>
    <w:unhideWhenUsed/>
    <w:rsid w:val="00B63C1C"/>
  </w:style>
  <w:style w:type="numbering" w:customStyle="1" w:styleId="401">
    <w:name w:val="Нет списка401"/>
    <w:next w:val="a2"/>
    <w:uiPriority w:val="99"/>
    <w:semiHidden/>
    <w:unhideWhenUsed/>
    <w:rsid w:val="00B63C1C"/>
  </w:style>
  <w:style w:type="numbering" w:customStyle="1" w:styleId="411">
    <w:name w:val="Нет списка411"/>
    <w:next w:val="a2"/>
    <w:uiPriority w:val="99"/>
    <w:semiHidden/>
    <w:unhideWhenUsed/>
    <w:rsid w:val="00B63C1C"/>
  </w:style>
  <w:style w:type="paragraph" w:customStyle="1" w:styleId="1f7">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B63C1C"/>
  </w:style>
  <w:style w:type="numbering" w:customStyle="1" w:styleId="431">
    <w:name w:val="Нет списка431"/>
    <w:next w:val="a2"/>
    <w:uiPriority w:val="99"/>
    <w:semiHidden/>
    <w:unhideWhenUsed/>
    <w:rsid w:val="00B63C1C"/>
  </w:style>
  <w:style w:type="numbering" w:customStyle="1" w:styleId="441">
    <w:name w:val="Нет списка441"/>
    <w:next w:val="a2"/>
    <w:uiPriority w:val="99"/>
    <w:semiHidden/>
    <w:unhideWhenUsed/>
    <w:rsid w:val="00B63C1C"/>
  </w:style>
  <w:style w:type="numbering" w:customStyle="1" w:styleId="451">
    <w:name w:val="Нет списка451"/>
    <w:next w:val="a2"/>
    <w:uiPriority w:val="99"/>
    <w:semiHidden/>
    <w:unhideWhenUsed/>
    <w:rsid w:val="00B63C1C"/>
  </w:style>
  <w:style w:type="numbering" w:customStyle="1" w:styleId="461">
    <w:name w:val="Нет списка461"/>
    <w:next w:val="a2"/>
    <w:uiPriority w:val="99"/>
    <w:semiHidden/>
    <w:unhideWhenUsed/>
    <w:rsid w:val="00B63C1C"/>
  </w:style>
  <w:style w:type="numbering" w:customStyle="1" w:styleId="471">
    <w:name w:val="Нет списка471"/>
    <w:next w:val="a2"/>
    <w:uiPriority w:val="99"/>
    <w:semiHidden/>
    <w:unhideWhenUsed/>
    <w:rsid w:val="00B63C1C"/>
  </w:style>
  <w:style w:type="numbering" w:customStyle="1" w:styleId="481">
    <w:name w:val="Нет списка481"/>
    <w:next w:val="a2"/>
    <w:uiPriority w:val="99"/>
    <w:semiHidden/>
    <w:unhideWhenUsed/>
    <w:rsid w:val="00B63C1C"/>
  </w:style>
  <w:style w:type="numbering" w:customStyle="1" w:styleId="491">
    <w:name w:val="Нет списка491"/>
    <w:next w:val="a2"/>
    <w:uiPriority w:val="99"/>
    <w:semiHidden/>
    <w:unhideWhenUsed/>
    <w:rsid w:val="00B63C1C"/>
  </w:style>
  <w:style w:type="numbering" w:customStyle="1" w:styleId="501">
    <w:name w:val="Нет списка501"/>
    <w:next w:val="a2"/>
    <w:uiPriority w:val="99"/>
    <w:semiHidden/>
    <w:unhideWhenUsed/>
    <w:rsid w:val="00B63C1C"/>
  </w:style>
  <w:style w:type="numbering" w:customStyle="1" w:styleId="511">
    <w:name w:val="Нет списка511"/>
    <w:next w:val="a2"/>
    <w:uiPriority w:val="99"/>
    <w:semiHidden/>
    <w:unhideWhenUsed/>
    <w:rsid w:val="00B63C1C"/>
  </w:style>
  <w:style w:type="numbering" w:customStyle="1" w:styleId="521">
    <w:name w:val="Нет списка521"/>
    <w:next w:val="a2"/>
    <w:uiPriority w:val="99"/>
    <w:semiHidden/>
    <w:unhideWhenUsed/>
    <w:rsid w:val="00B63C1C"/>
  </w:style>
  <w:style w:type="numbering" w:customStyle="1" w:styleId="531">
    <w:name w:val="Нет списка531"/>
    <w:next w:val="a2"/>
    <w:uiPriority w:val="99"/>
    <w:semiHidden/>
    <w:unhideWhenUsed/>
    <w:rsid w:val="00B63C1C"/>
  </w:style>
  <w:style w:type="numbering" w:customStyle="1" w:styleId="541">
    <w:name w:val="Нет списка541"/>
    <w:next w:val="a2"/>
    <w:uiPriority w:val="99"/>
    <w:semiHidden/>
    <w:unhideWhenUsed/>
    <w:rsid w:val="00B63C1C"/>
  </w:style>
  <w:style w:type="numbering" w:customStyle="1" w:styleId="551">
    <w:name w:val="Нет списка551"/>
    <w:next w:val="a2"/>
    <w:uiPriority w:val="99"/>
    <w:semiHidden/>
    <w:unhideWhenUsed/>
    <w:rsid w:val="00B63C1C"/>
  </w:style>
  <w:style w:type="numbering" w:customStyle="1" w:styleId="561">
    <w:name w:val="Нет списка561"/>
    <w:next w:val="a2"/>
    <w:uiPriority w:val="99"/>
    <w:semiHidden/>
    <w:unhideWhenUsed/>
    <w:rsid w:val="00B63C1C"/>
  </w:style>
  <w:style w:type="numbering" w:customStyle="1" w:styleId="571">
    <w:name w:val="Нет списка571"/>
    <w:next w:val="a2"/>
    <w:uiPriority w:val="99"/>
    <w:semiHidden/>
    <w:unhideWhenUsed/>
    <w:rsid w:val="00B63C1C"/>
  </w:style>
  <w:style w:type="numbering" w:customStyle="1" w:styleId="581">
    <w:name w:val="Нет списка581"/>
    <w:next w:val="a2"/>
    <w:uiPriority w:val="99"/>
    <w:semiHidden/>
    <w:unhideWhenUsed/>
    <w:rsid w:val="00B63C1C"/>
  </w:style>
  <w:style w:type="numbering" w:customStyle="1" w:styleId="591">
    <w:name w:val="Нет списка591"/>
    <w:next w:val="a2"/>
    <w:uiPriority w:val="99"/>
    <w:semiHidden/>
    <w:unhideWhenUsed/>
    <w:rsid w:val="00B63C1C"/>
  </w:style>
  <w:style w:type="numbering" w:customStyle="1" w:styleId="601">
    <w:name w:val="Нет списка601"/>
    <w:next w:val="a2"/>
    <w:uiPriority w:val="99"/>
    <w:semiHidden/>
    <w:unhideWhenUsed/>
    <w:rsid w:val="00B63C1C"/>
  </w:style>
  <w:style w:type="numbering" w:customStyle="1" w:styleId="611">
    <w:name w:val="Нет списка611"/>
    <w:next w:val="a2"/>
    <w:uiPriority w:val="99"/>
    <w:semiHidden/>
    <w:unhideWhenUsed/>
    <w:rsid w:val="00B63C1C"/>
  </w:style>
  <w:style w:type="numbering" w:customStyle="1" w:styleId="621">
    <w:name w:val="Нет списка621"/>
    <w:next w:val="a2"/>
    <w:uiPriority w:val="99"/>
    <w:semiHidden/>
    <w:unhideWhenUsed/>
    <w:rsid w:val="00B63C1C"/>
  </w:style>
  <w:style w:type="numbering" w:customStyle="1" w:styleId="631">
    <w:name w:val="Нет списка631"/>
    <w:next w:val="a2"/>
    <w:uiPriority w:val="99"/>
    <w:semiHidden/>
    <w:unhideWhenUsed/>
    <w:rsid w:val="00B63C1C"/>
  </w:style>
  <w:style w:type="numbering" w:customStyle="1" w:styleId="641">
    <w:name w:val="Нет списка641"/>
    <w:next w:val="a2"/>
    <w:uiPriority w:val="99"/>
    <w:semiHidden/>
    <w:unhideWhenUsed/>
    <w:rsid w:val="00B63C1C"/>
  </w:style>
  <w:style w:type="numbering" w:customStyle="1" w:styleId="651">
    <w:name w:val="Нет списка651"/>
    <w:next w:val="a2"/>
    <w:uiPriority w:val="99"/>
    <w:semiHidden/>
    <w:unhideWhenUsed/>
    <w:rsid w:val="00B63C1C"/>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B63C1C"/>
  </w:style>
  <w:style w:type="numbering" w:customStyle="1" w:styleId="671">
    <w:name w:val="Нет списка671"/>
    <w:next w:val="a2"/>
    <w:uiPriority w:val="99"/>
    <w:semiHidden/>
    <w:unhideWhenUsed/>
    <w:rsid w:val="00B63C1C"/>
  </w:style>
  <w:style w:type="numbering" w:customStyle="1" w:styleId="681">
    <w:name w:val="Нет списка681"/>
    <w:next w:val="a2"/>
    <w:uiPriority w:val="99"/>
    <w:semiHidden/>
    <w:unhideWhenUsed/>
    <w:rsid w:val="00B63C1C"/>
  </w:style>
  <w:style w:type="numbering" w:customStyle="1" w:styleId="691">
    <w:name w:val="Нет списка691"/>
    <w:next w:val="a2"/>
    <w:uiPriority w:val="99"/>
    <w:semiHidden/>
    <w:unhideWhenUsed/>
    <w:rsid w:val="00B63C1C"/>
  </w:style>
  <w:style w:type="paragraph" w:customStyle="1" w:styleId="2f2">
    <w:name w:val="Без интервала2"/>
    <w:rsid w:val="00B63C1C"/>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B63C1C"/>
  </w:style>
  <w:style w:type="numbering" w:customStyle="1" w:styleId="711">
    <w:name w:val="Нет списка711"/>
    <w:next w:val="a2"/>
    <w:uiPriority w:val="99"/>
    <w:semiHidden/>
    <w:unhideWhenUsed/>
    <w:rsid w:val="00B63C1C"/>
  </w:style>
  <w:style w:type="paragraph" w:customStyle="1" w:styleId="affb">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B63C1C"/>
  </w:style>
  <w:style w:type="numbering" w:customStyle="1" w:styleId="731">
    <w:name w:val="Нет списка731"/>
    <w:next w:val="a2"/>
    <w:uiPriority w:val="99"/>
    <w:semiHidden/>
    <w:unhideWhenUsed/>
    <w:rsid w:val="00B63C1C"/>
  </w:style>
  <w:style w:type="numbering" w:customStyle="1" w:styleId="741">
    <w:name w:val="Нет списка741"/>
    <w:next w:val="a2"/>
    <w:uiPriority w:val="99"/>
    <w:semiHidden/>
    <w:unhideWhenUsed/>
    <w:rsid w:val="00B63C1C"/>
  </w:style>
  <w:style w:type="paragraph" w:customStyle="1" w:styleId="3a">
    <w:name w:val="Без интервала3"/>
    <w:rsid w:val="00B63C1C"/>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B63C1C"/>
  </w:style>
  <w:style w:type="numbering" w:customStyle="1" w:styleId="1101">
    <w:name w:val="Нет списка1101"/>
    <w:next w:val="a2"/>
    <w:uiPriority w:val="99"/>
    <w:semiHidden/>
    <w:unhideWhenUsed/>
    <w:rsid w:val="00B63C1C"/>
  </w:style>
  <w:style w:type="numbering" w:customStyle="1" w:styleId="2101">
    <w:name w:val="Нет списка2101"/>
    <w:next w:val="a2"/>
    <w:uiPriority w:val="99"/>
    <w:semiHidden/>
    <w:unhideWhenUsed/>
    <w:rsid w:val="00B63C1C"/>
  </w:style>
  <w:style w:type="numbering" w:customStyle="1" w:styleId="3101">
    <w:name w:val="Нет списка3101"/>
    <w:next w:val="a2"/>
    <w:uiPriority w:val="99"/>
    <w:semiHidden/>
    <w:unhideWhenUsed/>
    <w:rsid w:val="00B63C1C"/>
  </w:style>
  <w:style w:type="numbering" w:customStyle="1" w:styleId="4101">
    <w:name w:val="Нет списка4101"/>
    <w:next w:val="a2"/>
    <w:uiPriority w:val="99"/>
    <w:semiHidden/>
    <w:unhideWhenUsed/>
    <w:rsid w:val="00B63C1C"/>
  </w:style>
  <w:style w:type="paragraph" w:customStyle="1" w:styleId="4a">
    <w:name w:val="Без интервала4"/>
    <w:rsid w:val="00B63C1C"/>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B63C1C"/>
  </w:style>
  <w:style w:type="numbering" w:customStyle="1" w:styleId="6101">
    <w:name w:val="Нет списка6101"/>
    <w:next w:val="a2"/>
    <w:uiPriority w:val="99"/>
    <w:semiHidden/>
    <w:unhideWhenUsed/>
    <w:rsid w:val="00B63C1C"/>
  </w:style>
  <w:style w:type="numbering" w:customStyle="1" w:styleId="761">
    <w:name w:val="Нет списка761"/>
    <w:next w:val="a2"/>
    <w:uiPriority w:val="99"/>
    <w:semiHidden/>
    <w:unhideWhenUsed/>
    <w:rsid w:val="00B63C1C"/>
  </w:style>
  <w:style w:type="numbering" w:customStyle="1" w:styleId="811">
    <w:name w:val="Нет списка811"/>
    <w:next w:val="a2"/>
    <w:uiPriority w:val="99"/>
    <w:semiHidden/>
    <w:unhideWhenUsed/>
    <w:rsid w:val="00B63C1C"/>
  </w:style>
  <w:style w:type="numbering" w:customStyle="1" w:styleId="9110">
    <w:name w:val="Нет списка911"/>
    <w:next w:val="a2"/>
    <w:uiPriority w:val="99"/>
    <w:semiHidden/>
    <w:unhideWhenUsed/>
    <w:rsid w:val="00B63C1C"/>
  </w:style>
  <w:style w:type="numbering" w:customStyle="1" w:styleId="1011">
    <w:name w:val="Нет списка1011"/>
    <w:next w:val="a2"/>
    <w:uiPriority w:val="99"/>
    <w:semiHidden/>
    <w:unhideWhenUsed/>
    <w:rsid w:val="00B63C1C"/>
  </w:style>
  <w:style w:type="numbering" w:customStyle="1" w:styleId="112">
    <w:name w:val="Нет списка112"/>
    <w:next w:val="a2"/>
    <w:uiPriority w:val="99"/>
    <w:semiHidden/>
    <w:unhideWhenUsed/>
    <w:rsid w:val="00B63C1C"/>
  </w:style>
  <w:style w:type="numbering" w:customStyle="1" w:styleId="1211">
    <w:name w:val="Нет списка1211"/>
    <w:next w:val="a2"/>
    <w:uiPriority w:val="99"/>
    <w:semiHidden/>
    <w:unhideWhenUsed/>
    <w:rsid w:val="00B63C1C"/>
  </w:style>
  <w:style w:type="numbering" w:customStyle="1" w:styleId="1311">
    <w:name w:val="Нет списка1311"/>
    <w:next w:val="a2"/>
    <w:uiPriority w:val="99"/>
    <w:semiHidden/>
    <w:unhideWhenUsed/>
    <w:rsid w:val="00B63C1C"/>
  </w:style>
  <w:style w:type="numbering" w:customStyle="1" w:styleId="14113">
    <w:name w:val="Нет списка1411"/>
    <w:next w:val="a2"/>
    <w:uiPriority w:val="99"/>
    <w:semiHidden/>
    <w:unhideWhenUsed/>
    <w:rsid w:val="00B63C1C"/>
  </w:style>
  <w:style w:type="numbering" w:customStyle="1" w:styleId="1511">
    <w:name w:val="Нет списка1511"/>
    <w:next w:val="a2"/>
    <w:uiPriority w:val="99"/>
    <w:semiHidden/>
    <w:unhideWhenUsed/>
    <w:rsid w:val="00B63C1C"/>
  </w:style>
  <w:style w:type="numbering" w:customStyle="1" w:styleId="1611">
    <w:name w:val="Нет списка1611"/>
    <w:next w:val="a2"/>
    <w:uiPriority w:val="99"/>
    <w:semiHidden/>
    <w:unhideWhenUsed/>
    <w:rsid w:val="00B63C1C"/>
  </w:style>
  <w:style w:type="numbering" w:customStyle="1" w:styleId="1711">
    <w:name w:val="Нет списка1711"/>
    <w:next w:val="a2"/>
    <w:uiPriority w:val="99"/>
    <w:semiHidden/>
    <w:unhideWhenUsed/>
    <w:rsid w:val="00B63C1C"/>
  </w:style>
  <w:style w:type="numbering" w:customStyle="1" w:styleId="1811">
    <w:name w:val="Нет списка1811"/>
    <w:next w:val="a2"/>
    <w:uiPriority w:val="99"/>
    <w:semiHidden/>
    <w:unhideWhenUsed/>
    <w:rsid w:val="00B63C1C"/>
  </w:style>
  <w:style w:type="numbering" w:customStyle="1" w:styleId="1911">
    <w:name w:val="Нет списка1911"/>
    <w:next w:val="a2"/>
    <w:uiPriority w:val="99"/>
    <w:semiHidden/>
    <w:unhideWhenUsed/>
    <w:rsid w:val="00B63C1C"/>
  </w:style>
  <w:style w:type="numbering" w:customStyle="1" w:styleId="2011">
    <w:name w:val="Нет списка2011"/>
    <w:next w:val="a2"/>
    <w:uiPriority w:val="99"/>
    <w:semiHidden/>
    <w:unhideWhenUsed/>
    <w:rsid w:val="00B63C1C"/>
  </w:style>
  <w:style w:type="numbering" w:customStyle="1" w:styleId="2111">
    <w:name w:val="Нет списка2111"/>
    <w:next w:val="a2"/>
    <w:uiPriority w:val="99"/>
    <w:semiHidden/>
    <w:unhideWhenUsed/>
    <w:rsid w:val="00B63C1C"/>
  </w:style>
  <w:style w:type="numbering" w:customStyle="1" w:styleId="2211">
    <w:name w:val="Нет списка2211"/>
    <w:next w:val="a2"/>
    <w:uiPriority w:val="99"/>
    <w:semiHidden/>
    <w:unhideWhenUsed/>
    <w:rsid w:val="00B63C1C"/>
  </w:style>
  <w:style w:type="numbering" w:customStyle="1" w:styleId="2311">
    <w:name w:val="Нет списка2311"/>
    <w:next w:val="a2"/>
    <w:uiPriority w:val="99"/>
    <w:semiHidden/>
    <w:unhideWhenUsed/>
    <w:rsid w:val="00B63C1C"/>
  </w:style>
  <w:style w:type="numbering" w:customStyle="1" w:styleId="2411">
    <w:name w:val="Нет списка2411"/>
    <w:next w:val="a2"/>
    <w:uiPriority w:val="99"/>
    <w:semiHidden/>
    <w:unhideWhenUsed/>
    <w:rsid w:val="00B63C1C"/>
  </w:style>
  <w:style w:type="numbering" w:customStyle="1" w:styleId="2511">
    <w:name w:val="Нет списка2511"/>
    <w:next w:val="a2"/>
    <w:uiPriority w:val="99"/>
    <w:semiHidden/>
    <w:unhideWhenUsed/>
    <w:rsid w:val="00B63C1C"/>
  </w:style>
  <w:style w:type="numbering" w:customStyle="1" w:styleId="2611">
    <w:name w:val="Нет списка2611"/>
    <w:next w:val="a2"/>
    <w:uiPriority w:val="99"/>
    <w:semiHidden/>
    <w:unhideWhenUsed/>
    <w:rsid w:val="00B63C1C"/>
  </w:style>
  <w:style w:type="numbering" w:customStyle="1" w:styleId="2711">
    <w:name w:val="Нет списка2711"/>
    <w:next w:val="a2"/>
    <w:uiPriority w:val="99"/>
    <w:semiHidden/>
    <w:unhideWhenUsed/>
    <w:rsid w:val="00B63C1C"/>
  </w:style>
  <w:style w:type="numbering" w:customStyle="1" w:styleId="2811">
    <w:name w:val="Нет списка2811"/>
    <w:next w:val="a2"/>
    <w:uiPriority w:val="99"/>
    <w:semiHidden/>
    <w:unhideWhenUsed/>
    <w:rsid w:val="00B63C1C"/>
  </w:style>
  <w:style w:type="numbering" w:customStyle="1" w:styleId="2911">
    <w:name w:val="Нет списка2911"/>
    <w:next w:val="a2"/>
    <w:uiPriority w:val="99"/>
    <w:semiHidden/>
    <w:unhideWhenUsed/>
    <w:rsid w:val="00B63C1C"/>
  </w:style>
  <w:style w:type="numbering" w:customStyle="1" w:styleId="3011">
    <w:name w:val="Нет списка3011"/>
    <w:next w:val="a2"/>
    <w:uiPriority w:val="99"/>
    <w:semiHidden/>
    <w:unhideWhenUsed/>
    <w:rsid w:val="00B63C1C"/>
  </w:style>
  <w:style w:type="numbering" w:customStyle="1" w:styleId="3111">
    <w:name w:val="Нет списка3111"/>
    <w:next w:val="a2"/>
    <w:uiPriority w:val="99"/>
    <w:semiHidden/>
    <w:unhideWhenUsed/>
    <w:rsid w:val="00B63C1C"/>
  </w:style>
  <w:style w:type="numbering" w:customStyle="1" w:styleId="3211">
    <w:name w:val="Нет списка3211"/>
    <w:next w:val="a2"/>
    <w:uiPriority w:val="99"/>
    <w:semiHidden/>
    <w:unhideWhenUsed/>
    <w:rsid w:val="00B63C1C"/>
  </w:style>
  <w:style w:type="numbering" w:customStyle="1" w:styleId="3311">
    <w:name w:val="Нет списка3311"/>
    <w:next w:val="a2"/>
    <w:uiPriority w:val="99"/>
    <w:semiHidden/>
    <w:unhideWhenUsed/>
    <w:rsid w:val="00B63C1C"/>
  </w:style>
  <w:style w:type="numbering" w:customStyle="1" w:styleId="3411">
    <w:name w:val="Нет списка3411"/>
    <w:next w:val="a2"/>
    <w:uiPriority w:val="99"/>
    <w:semiHidden/>
    <w:unhideWhenUsed/>
    <w:rsid w:val="00B63C1C"/>
  </w:style>
  <w:style w:type="numbering" w:customStyle="1" w:styleId="3511">
    <w:name w:val="Нет списка3511"/>
    <w:next w:val="a2"/>
    <w:uiPriority w:val="99"/>
    <w:semiHidden/>
    <w:unhideWhenUsed/>
    <w:rsid w:val="00B63C1C"/>
  </w:style>
  <w:style w:type="numbering" w:customStyle="1" w:styleId="3611">
    <w:name w:val="Нет списка3611"/>
    <w:next w:val="a2"/>
    <w:uiPriority w:val="99"/>
    <w:semiHidden/>
    <w:unhideWhenUsed/>
    <w:rsid w:val="00B63C1C"/>
  </w:style>
  <w:style w:type="numbering" w:customStyle="1" w:styleId="3711">
    <w:name w:val="Нет списка3711"/>
    <w:next w:val="a2"/>
    <w:uiPriority w:val="99"/>
    <w:semiHidden/>
    <w:unhideWhenUsed/>
    <w:rsid w:val="00B63C1C"/>
  </w:style>
  <w:style w:type="numbering" w:customStyle="1" w:styleId="3811">
    <w:name w:val="Нет списка3811"/>
    <w:next w:val="a2"/>
    <w:uiPriority w:val="99"/>
    <w:semiHidden/>
    <w:unhideWhenUsed/>
    <w:rsid w:val="00B63C1C"/>
  </w:style>
  <w:style w:type="numbering" w:customStyle="1" w:styleId="3911">
    <w:name w:val="Нет списка3911"/>
    <w:next w:val="a2"/>
    <w:uiPriority w:val="99"/>
    <w:semiHidden/>
    <w:unhideWhenUsed/>
    <w:rsid w:val="00B63C1C"/>
  </w:style>
  <w:style w:type="numbering" w:customStyle="1" w:styleId="4011">
    <w:name w:val="Нет списка4011"/>
    <w:next w:val="a2"/>
    <w:uiPriority w:val="99"/>
    <w:semiHidden/>
    <w:unhideWhenUsed/>
    <w:rsid w:val="00B63C1C"/>
  </w:style>
  <w:style w:type="numbering" w:customStyle="1" w:styleId="4111">
    <w:name w:val="Нет списка4111"/>
    <w:next w:val="a2"/>
    <w:uiPriority w:val="99"/>
    <w:semiHidden/>
    <w:unhideWhenUsed/>
    <w:rsid w:val="00B63C1C"/>
  </w:style>
  <w:style w:type="numbering" w:customStyle="1" w:styleId="4211">
    <w:name w:val="Нет списка4211"/>
    <w:next w:val="a2"/>
    <w:uiPriority w:val="99"/>
    <w:semiHidden/>
    <w:unhideWhenUsed/>
    <w:rsid w:val="00B63C1C"/>
  </w:style>
  <w:style w:type="numbering" w:customStyle="1" w:styleId="4311">
    <w:name w:val="Нет списка4311"/>
    <w:next w:val="a2"/>
    <w:uiPriority w:val="99"/>
    <w:semiHidden/>
    <w:unhideWhenUsed/>
    <w:rsid w:val="00B63C1C"/>
  </w:style>
  <w:style w:type="numbering" w:customStyle="1" w:styleId="4411">
    <w:name w:val="Нет списка4411"/>
    <w:next w:val="a2"/>
    <w:uiPriority w:val="99"/>
    <w:semiHidden/>
    <w:unhideWhenUsed/>
    <w:rsid w:val="00B63C1C"/>
  </w:style>
  <w:style w:type="numbering" w:customStyle="1" w:styleId="4511">
    <w:name w:val="Нет списка4511"/>
    <w:next w:val="a2"/>
    <w:uiPriority w:val="99"/>
    <w:semiHidden/>
    <w:unhideWhenUsed/>
    <w:rsid w:val="00B63C1C"/>
  </w:style>
  <w:style w:type="numbering" w:customStyle="1" w:styleId="4611">
    <w:name w:val="Нет списка4611"/>
    <w:next w:val="a2"/>
    <w:uiPriority w:val="99"/>
    <w:semiHidden/>
    <w:unhideWhenUsed/>
    <w:rsid w:val="00B63C1C"/>
  </w:style>
  <w:style w:type="numbering" w:customStyle="1" w:styleId="4711">
    <w:name w:val="Нет списка4711"/>
    <w:next w:val="a2"/>
    <w:uiPriority w:val="99"/>
    <w:semiHidden/>
    <w:unhideWhenUsed/>
    <w:rsid w:val="00B63C1C"/>
  </w:style>
  <w:style w:type="numbering" w:customStyle="1" w:styleId="4811">
    <w:name w:val="Нет списка4811"/>
    <w:next w:val="a2"/>
    <w:uiPriority w:val="99"/>
    <w:semiHidden/>
    <w:unhideWhenUsed/>
    <w:rsid w:val="00B63C1C"/>
  </w:style>
  <w:style w:type="numbering" w:customStyle="1" w:styleId="4911">
    <w:name w:val="Нет списка4911"/>
    <w:next w:val="a2"/>
    <w:uiPriority w:val="99"/>
    <w:semiHidden/>
    <w:unhideWhenUsed/>
    <w:rsid w:val="00B63C1C"/>
  </w:style>
  <w:style w:type="numbering" w:customStyle="1" w:styleId="5011">
    <w:name w:val="Нет списка5011"/>
    <w:next w:val="a2"/>
    <w:uiPriority w:val="99"/>
    <w:semiHidden/>
    <w:unhideWhenUsed/>
    <w:rsid w:val="00B63C1C"/>
  </w:style>
  <w:style w:type="numbering" w:customStyle="1" w:styleId="5111">
    <w:name w:val="Нет списка5111"/>
    <w:next w:val="a2"/>
    <w:uiPriority w:val="99"/>
    <w:semiHidden/>
    <w:unhideWhenUsed/>
    <w:rsid w:val="00B63C1C"/>
  </w:style>
  <w:style w:type="numbering" w:customStyle="1" w:styleId="5211">
    <w:name w:val="Нет списка5211"/>
    <w:next w:val="a2"/>
    <w:uiPriority w:val="99"/>
    <w:semiHidden/>
    <w:unhideWhenUsed/>
    <w:rsid w:val="00B63C1C"/>
  </w:style>
  <w:style w:type="numbering" w:customStyle="1" w:styleId="5311">
    <w:name w:val="Нет списка5311"/>
    <w:next w:val="a2"/>
    <w:uiPriority w:val="99"/>
    <w:semiHidden/>
    <w:unhideWhenUsed/>
    <w:rsid w:val="00B63C1C"/>
  </w:style>
  <w:style w:type="numbering" w:customStyle="1" w:styleId="5411">
    <w:name w:val="Нет списка5411"/>
    <w:next w:val="a2"/>
    <w:uiPriority w:val="99"/>
    <w:semiHidden/>
    <w:unhideWhenUsed/>
    <w:rsid w:val="00B63C1C"/>
  </w:style>
  <w:style w:type="numbering" w:customStyle="1" w:styleId="5511">
    <w:name w:val="Нет списка5511"/>
    <w:next w:val="a2"/>
    <w:uiPriority w:val="99"/>
    <w:semiHidden/>
    <w:unhideWhenUsed/>
    <w:rsid w:val="00B63C1C"/>
  </w:style>
  <w:style w:type="numbering" w:customStyle="1" w:styleId="5611">
    <w:name w:val="Нет списка5611"/>
    <w:next w:val="a2"/>
    <w:uiPriority w:val="99"/>
    <w:semiHidden/>
    <w:unhideWhenUsed/>
    <w:rsid w:val="00B63C1C"/>
  </w:style>
  <w:style w:type="numbering" w:customStyle="1" w:styleId="5711">
    <w:name w:val="Нет списка5711"/>
    <w:next w:val="a2"/>
    <w:uiPriority w:val="99"/>
    <w:semiHidden/>
    <w:unhideWhenUsed/>
    <w:rsid w:val="00B63C1C"/>
  </w:style>
  <w:style w:type="numbering" w:customStyle="1" w:styleId="5811">
    <w:name w:val="Нет списка5811"/>
    <w:next w:val="a2"/>
    <w:uiPriority w:val="99"/>
    <w:semiHidden/>
    <w:unhideWhenUsed/>
    <w:rsid w:val="00B63C1C"/>
  </w:style>
  <w:style w:type="numbering" w:customStyle="1" w:styleId="5911">
    <w:name w:val="Нет списка5911"/>
    <w:next w:val="a2"/>
    <w:uiPriority w:val="99"/>
    <w:semiHidden/>
    <w:unhideWhenUsed/>
    <w:rsid w:val="00B63C1C"/>
  </w:style>
  <w:style w:type="numbering" w:customStyle="1" w:styleId="6011">
    <w:name w:val="Нет списка6011"/>
    <w:next w:val="a2"/>
    <w:uiPriority w:val="99"/>
    <w:semiHidden/>
    <w:unhideWhenUsed/>
    <w:rsid w:val="00B63C1C"/>
  </w:style>
  <w:style w:type="numbering" w:customStyle="1" w:styleId="6111">
    <w:name w:val="Нет списка6111"/>
    <w:next w:val="a2"/>
    <w:uiPriority w:val="99"/>
    <w:semiHidden/>
    <w:unhideWhenUsed/>
    <w:rsid w:val="00B63C1C"/>
  </w:style>
  <w:style w:type="numbering" w:customStyle="1" w:styleId="6211">
    <w:name w:val="Нет списка6211"/>
    <w:next w:val="a2"/>
    <w:uiPriority w:val="99"/>
    <w:semiHidden/>
    <w:unhideWhenUsed/>
    <w:rsid w:val="00B63C1C"/>
  </w:style>
  <w:style w:type="numbering" w:customStyle="1" w:styleId="6311">
    <w:name w:val="Нет списка6311"/>
    <w:next w:val="a2"/>
    <w:uiPriority w:val="99"/>
    <w:semiHidden/>
    <w:unhideWhenUsed/>
    <w:rsid w:val="00B63C1C"/>
  </w:style>
  <w:style w:type="numbering" w:customStyle="1" w:styleId="6411">
    <w:name w:val="Нет списка6411"/>
    <w:next w:val="a2"/>
    <w:uiPriority w:val="99"/>
    <w:semiHidden/>
    <w:unhideWhenUsed/>
    <w:rsid w:val="00B63C1C"/>
  </w:style>
  <w:style w:type="numbering" w:customStyle="1" w:styleId="6511">
    <w:name w:val="Нет списка6511"/>
    <w:next w:val="a2"/>
    <w:uiPriority w:val="99"/>
    <w:semiHidden/>
    <w:unhideWhenUsed/>
    <w:rsid w:val="00B63C1C"/>
  </w:style>
  <w:style w:type="numbering" w:customStyle="1" w:styleId="6611">
    <w:name w:val="Нет списка6611"/>
    <w:next w:val="a2"/>
    <w:uiPriority w:val="99"/>
    <w:semiHidden/>
    <w:unhideWhenUsed/>
    <w:rsid w:val="00B63C1C"/>
  </w:style>
  <w:style w:type="numbering" w:customStyle="1" w:styleId="6711">
    <w:name w:val="Нет списка6711"/>
    <w:next w:val="a2"/>
    <w:uiPriority w:val="99"/>
    <w:semiHidden/>
    <w:unhideWhenUsed/>
    <w:rsid w:val="00B63C1C"/>
  </w:style>
  <w:style w:type="numbering" w:customStyle="1" w:styleId="6811">
    <w:name w:val="Нет списка6811"/>
    <w:next w:val="a2"/>
    <w:uiPriority w:val="99"/>
    <w:semiHidden/>
    <w:unhideWhenUsed/>
    <w:rsid w:val="00B63C1C"/>
  </w:style>
  <w:style w:type="numbering" w:customStyle="1" w:styleId="6911">
    <w:name w:val="Нет списка6911"/>
    <w:next w:val="a2"/>
    <w:uiPriority w:val="99"/>
    <w:semiHidden/>
    <w:unhideWhenUsed/>
    <w:rsid w:val="00B63C1C"/>
  </w:style>
  <w:style w:type="numbering" w:customStyle="1" w:styleId="7011">
    <w:name w:val="Нет списка7011"/>
    <w:next w:val="a2"/>
    <w:uiPriority w:val="99"/>
    <w:semiHidden/>
    <w:unhideWhenUsed/>
    <w:rsid w:val="00B63C1C"/>
  </w:style>
  <w:style w:type="numbering" w:customStyle="1" w:styleId="7111">
    <w:name w:val="Нет списка7111"/>
    <w:next w:val="a2"/>
    <w:uiPriority w:val="99"/>
    <w:semiHidden/>
    <w:unhideWhenUsed/>
    <w:rsid w:val="00B63C1C"/>
  </w:style>
  <w:style w:type="numbering" w:customStyle="1" w:styleId="7211">
    <w:name w:val="Нет списка7211"/>
    <w:next w:val="a2"/>
    <w:uiPriority w:val="99"/>
    <w:semiHidden/>
    <w:unhideWhenUsed/>
    <w:rsid w:val="00B63C1C"/>
  </w:style>
  <w:style w:type="numbering" w:customStyle="1" w:styleId="7311">
    <w:name w:val="Нет списка7311"/>
    <w:next w:val="a2"/>
    <w:uiPriority w:val="99"/>
    <w:semiHidden/>
    <w:unhideWhenUsed/>
    <w:rsid w:val="00B63C1C"/>
  </w:style>
  <w:style w:type="numbering" w:customStyle="1" w:styleId="7411">
    <w:name w:val="Нет списка7411"/>
    <w:next w:val="a2"/>
    <w:uiPriority w:val="99"/>
    <w:semiHidden/>
    <w:unhideWhenUsed/>
    <w:rsid w:val="00B63C1C"/>
  </w:style>
  <w:style w:type="numbering" w:customStyle="1" w:styleId="7511">
    <w:name w:val="Нет списка7511"/>
    <w:next w:val="a2"/>
    <w:uiPriority w:val="99"/>
    <w:semiHidden/>
    <w:unhideWhenUsed/>
    <w:rsid w:val="00B63C1C"/>
  </w:style>
  <w:style w:type="numbering" w:customStyle="1" w:styleId="7611">
    <w:name w:val="Нет списка7611"/>
    <w:next w:val="a2"/>
    <w:uiPriority w:val="99"/>
    <w:semiHidden/>
    <w:unhideWhenUsed/>
    <w:rsid w:val="00B63C1C"/>
  </w:style>
  <w:style w:type="numbering" w:customStyle="1" w:styleId="771">
    <w:name w:val="Нет списка771"/>
    <w:next w:val="a2"/>
    <w:uiPriority w:val="99"/>
    <w:semiHidden/>
    <w:unhideWhenUsed/>
    <w:rsid w:val="00B63C1C"/>
  </w:style>
  <w:style w:type="numbering" w:customStyle="1" w:styleId="781">
    <w:name w:val="Нет списка781"/>
    <w:next w:val="a2"/>
    <w:uiPriority w:val="99"/>
    <w:semiHidden/>
    <w:unhideWhenUsed/>
    <w:rsid w:val="00B63C1C"/>
  </w:style>
  <w:style w:type="numbering" w:customStyle="1" w:styleId="791">
    <w:name w:val="Нет списка791"/>
    <w:next w:val="a2"/>
    <w:uiPriority w:val="99"/>
    <w:semiHidden/>
    <w:unhideWhenUsed/>
    <w:rsid w:val="00B63C1C"/>
  </w:style>
  <w:style w:type="numbering" w:customStyle="1" w:styleId="801">
    <w:name w:val="Нет списка801"/>
    <w:next w:val="a2"/>
    <w:uiPriority w:val="99"/>
    <w:semiHidden/>
    <w:unhideWhenUsed/>
    <w:rsid w:val="00B63C1C"/>
  </w:style>
  <w:style w:type="numbering" w:customStyle="1" w:styleId="8111">
    <w:name w:val="Нет списка8111"/>
    <w:next w:val="a2"/>
    <w:uiPriority w:val="99"/>
    <w:semiHidden/>
    <w:unhideWhenUsed/>
    <w:rsid w:val="00B63C1C"/>
  </w:style>
  <w:style w:type="paragraph" w:styleId="affc">
    <w:name w:val="No Spacing"/>
    <w:uiPriority w:val="1"/>
    <w:qFormat/>
    <w:rsid w:val="00B63C1C"/>
    <w:pPr>
      <w:spacing w:after="0" w:line="240" w:lineRule="auto"/>
    </w:pPr>
    <w:rPr>
      <w:rFonts w:ascii="Calibri" w:eastAsia="Calibri" w:hAnsi="Calibri" w:cs="Times New Roman"/>
    </w:rPr>
  </w:style>
  <w:style w:type="character" w:styleId="affd">
    <w:name w:val="Emphasis"/>
    <w:qFormat/>
    <w:rsid w:val="00B63C1C"/>
    <w:rPr>
      <w:i/>
      <w:iCs/>
    </w:rPr>
  </w:style>
  <w:style w:type="paragraph" w:customStyle="1" w:styleId="font5">
    <w:name w:val="font5"/>
    <w:basedOn w:val="a"/>
    <w:rsid w:val="00B63C1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B63C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B63C1C"/>
  </w:style>
  <w:style w:type="numbering" w:customStyle="1" w:styleId="85">
    <w:name w:val="Нет списка85"/>
    <w:next w:val="a2"/>
    <w:uiPriority w:val="99"/>
    <w:semiHidden/>
    <w:unhideWhenUsed/>
    <w:rsid w:val="00B63C1C"/>
  </w:style>
  <w:style w:type="numbering" w:customStyle="1" w:styleId="86">
    <w:name w:val="Нет списка86"/>
    <w:next w:val="a2"/>
    <w:uiPriority w:val="99"/>
    <w:semiHidden/>
    <w:unhideWhenUsed/>
    <w:rsid w:val="00B63C1C"/>
  </w:style>
  <w:style w:type="numbering" w:customStyle="1" w:styleId="87">
    <w:name w:val="Нет списка87"/>
    <w:next w:val="a2"/>
    <w:uiPriority w:val="99"/>
    <w:semiHidden/>
    <w:unhideWhenUsed/>
    <w:rsid w:val="00B63C1C"/>
  </w:style>
  <w:style w:type="numbering" w:customStyle="1" w:styleId="88">
    <w:name w:val="Нет списка88"/>
    <w:next w:val="a2"/>
    <w:uiPriority w:val="99"/>
    <w:semiHidden/>
    <w:unhideWhenUsed/>
    <w:rsid w:val="00B63C1C"/>
  </w:style>
  <w:style w:type="numbering" w:customStyle="1" w:styleId="89">
    <w:name w:val="Нет списка89"/>
    <w:next w:val="a2"/>
    <w:uiPriority w:val="99"/>
    <w:semiHidden/>
    <w:unhideWhenUsed/>
    <w:rsid w:val="00B63C1C"/>
  </w:style>
  <w:style w:type="numbering" w:customStyle="1" w:styleId="900">
    <w:name w:val="Нет списка90"/>
    <w:next w:val="a2"/>
    <w:uiPriority w:val="99"/>
    <w:semiHidden/>
    <w:unhideWhenUsed/>
    <w:rsid w:val="00B63C1C"/>
  </w:style>
  <w:style w:type="numbering" w:customStyle="1" w:styleId="920">
    <w:name w:val="Нет списка92"/>
    <w:next w:val="a2"/>
    <w:uiPriority w:val="99"/>
    <w:semiHidden/>
    <w:unhideWhenUsed/>
    <w:rsid w:val="00B63C1C"/>
  </w:style>
  <w:style w:type="numbering" w:customStyle="1" w:styleId="930">
    <w:name w:val="Нет списка93"/>
    <w:next w:val="a2"/>
    <w:uiPriority w:val="99"/>
    <w:semiHidden/>
    <w:unhideWhenUsed/>
    <w:rsid w:val="00B63C1C"/>
  </w:style>
  <w:style w:type="numbering" w:customStyle="1" w:styleId="940">
    <w:name w:val="Нет списка94"/>
    <w:next w:val="a2"/>
    <w:uiPriority w:val="99"/>
    <w:semiHidden/>
    <w:unhideWhenUsed/>
    <w:rsid w:val="00B63C1C"/>
  </w:style>
  <w:style w:type="numbering" w:customStyle="1" w:styleId="950">
    <w:name w:val="Нет списка95"/>
    <w:next w:val="a2"/>
    <w:uiPriority w:val="99"/>
    <w:semiHidden/>
    <w:unhideWhenUsed/>
    <w:rsid w:val="00B63C1C"/>
  </w:style>
  <w:style w:type="numbering" w:customStyle="1" w:styleId="960">
    <w:name w:val="Нет списка96"/>
    <w:next w:val="a2"/>
    <w:uiPriority w:val="99"/>
    <w:semiHidden/>
    <w:unhideWhenUsed/>
    <w:rsid w:val="00B63C1C"/>
  </w:style>
  <w:style w:type="numbering" w:customStyle="1" w:styleId="970">
    <w:name w:val="Нет списка97"/>
    <w:next w:val="a2"/>
    <w:uiPriority w:val="99"/>
    <w:semiHidden/>
    <w:unhideWhenUsed/>
    <w:rsid w:val="00B63C1C"/>
  </w:style>
  <w:style w:type="numbering" w:customStyle="1" w:styleId="980">
    <w:name w:val="Нет списка98"/>
    <w:next w:val="a2"/>
    <w:uiPriority w:val="99"/>
    <w:semiHidden/>
    <w:unhideWhenUsed/>
    <w:rsid w:val="00B63C1C"/>
  </w:style>
  <w:style w:type="numbering" w:customStyle="1" w:styleId="990">
    <w:name w:val="Нет списка99"/>
    <w:next w:val="a2"/>
    <w:uiPriority w:val="99"/>
    <w:semiHidden/>
    <w:unhideWhenUsed/>
    <w:rsid w:val="00B63C1C"/>
  </w:style>
  <w:style w:type="numbering" w:customStyle="1" w:styleId="1000">
    <w:name w:val="Нет списка100"/>
    <w:next w:val="a2"/>
    <w:uiPriority w:val="99"/>
    <w:semiHidden/>
    <w:unhideWhenUsed/>
    <w:rsid w:val="00B63C1C"/>
  </w:style>
  <w:style w:type="numbering" w:customStyle="1" w:styleId="102">
    <w:name w:val="Нет списка102"/>
    <w:next w:val="a2"/>
    <w:uiPriority w:val="99"/>
    <w:semiHidden/>
    <w:unhideWhenUsed/>
    <w:rsid w:val="00B63C1C"/>
  </w:style>
  <w:style w:type="numbering" w:customStyle="1" w:styleId="103">
    <w:name w:val="Нет списка103"/>
    <w:next w:val="a2"/>
    <w:uiPriority w:val="99"/>
    <w:semiHidden/>
    <w:unhideWhenUsed/>
    <w:rsid w:val="00B63C1C"/>
  </w:style>
  <w:style w:type="numbering" w:customStyle="1" w:styleId="104">
    <w:name w:val="Нет списка104"/>
    <w:next w:val="a2"/>
    <w:uiPriority w:val="99"/>
    <w:semiHidden/>
    <w:unhideWhenUsed/>
    <w:rsid w:val="00B63C1C"/>
  </w:style>
  <w:style w:type="numbering" w:customStyle="1" w:styleId="105">
    <w:name w:val="Нет списка105"/>
    <w:next w:val="a2"/>
    <w:uiPriority w:val="99"/>
    <w:semiHidden/>
    <w:unhideWhenUsed/>
    <w:rsid w:val="00B63C1C"/>
  </w:style>
  <w:style w:type="numbering" w:customStyle="1" w:styleId="106">
    <w:name w:val="Нет списка106"/>
    <w:next w:val="a2"/>
    <w:uiPriority w:val="99"/>
    <w:semiHidden/>
    <w:unhideWhenUsed/>
    <w:rsid w:val="00B63C1C"/>
  </w:style>
  <w:style w:type="numbering" w:customStyle="1" w:styleId="107">
    <w:name w:val="Нет списка107"/>
    <w:next w:val="a2"/>
    <w:uiPriority w:val="99"/>
    <w:semiHidden/>
    <w:unhideWhenUsed/>
    <w:rsid w:val="00B63C1C"/>
  </w:style>
  <w:style w:type="numbering" w:customStyle="1" w:styleId="108">
    <w:name w:val="Нет списка108"/>
    <w:next w:val="a2"/>
    <w:uiPriority w:val="99"/>
    <w:semiHidden/>
    <w:unhideWhenUsed/>
    <w:rsid w:val="00B63C1C"/>
  </w:style>
  <w:style w:type="numbering" w:customStyle="1" w:styleId="109">
    <w:name w:val="Нет списка109"/>
    <w:next w:val="a2"/>
    <w:uiPriority w:val="99"/>
    <w:semiHidden/>
    <w:unhideWhenUsed/>
    <w:rsid w:val="00B63C1C"/>
  </w:style>
  <w:style w:type="numbering" w:customStyle="1" w:styleId="113">
    <w:name w:val="Нет списка113"/>
    <w:next w:val="a2"/>
    <w:uiPriority w:val="99"/>
    <w:semiHidden/>
    <w:unhideWhenUsed/>
    <w:rsid w:val="00B63C1C"/>
  </w:style>
  <w:style w:type="numbering" w:customStyle="1" w:styleId="114">
    <w:name w:val="Нет списка114"/>
    <w:next w:val="a2"/>
    <w:uiPriority w:val="99"/>
    <w:semiHidden/>
    <w:unhideWhenUsed/>
    <w:rsid w:val="00B63C1C"/>
  </w:style>
  <w:style w:type="numbering" w:customStyle="1" w:styleId="115">
    <w:name w:val="Нет списка115"/>
    <w:next w:val="a2"/>
    <w:uiPriority w:val="99"/>
    <w:semiHidden/>
    <w:unhideWhenUsed/>
    <w:rsid w:val="00B63C1C"/>
  </w:style>
  <w:style w:type="numbering" w:customStyle="1" w:styleId="116">
    <w:name w:val="Нет списка116"/>
    <w:next w:val="a2"/>
    <w:uiPriority w:val="99"/>
    <w:semiHidden/>
    <w:unhideWhenUsed/>
    <w:rsid w:val="00B63C1C"/>
  </w:style>
  <w:style w:type="numbering" w:customStyle="1" w:styleId="117">
    <w:name w:val="Нет списка117"/>
    <w:next w:val="a2"/>
    <w:uiPriority w:val="99"/>
    <w:semiHidden/>
    <w:unhideWhenUsed/>
    <w:rsid w:val="00B63C1C"/>
  </w:style>
  <w:style w:type="numbering" w:customStyle="1" w:styleId="118">
    <w:name w:val="Нет списка118"/>
    <w:next w:val="a2"/>
    <w:uiPriority w:val="99"/>
    <w:semiHidden/>
    <w:unhideWhenUsed/>
    <w:rsid w:val="00B63C1C"/>
  </w:style>
  <w:style w:type="numbering" w:customStyle="1" w:styleId="119">
    <w:name w:val="Нет списка119"/>
    <w:next w:val="a2"/>
    <w:uiPriority w:val="99"/>
    <w:semiHidden/>
    <w:unhideWhenUsed/>
    <w:rsid w:val="00B63C1C"/>
  </w:style>
  <w:style w:type="numbering" w:customStyle="1" w:styleId="1200">
    <w:name w:val="Нет списка120"/>
    <w:next w:val="a2"/>
    <w:uiPriority w:val="99"/>
    <w:semiHidden/>
    <w:unhideWhenUsed/>
    <w:rsid w:val="00B63C1C"/>
  </w:style>
  <w:style w:type="numbering" w:customStyle="1" w:styleId="1220">
    <w:name w:val="Нет списка122"/>
    <w:next w:val="a2"/>
    <w:uiPriority w:val="99"/>
    <w:semiHidden/>
    <w:unhideWhenUsed/>
    <w:rsid w:val="00B63C1C"/>
  </w:style>
  <w:style w:type="paragraph" w:customStyle="1" w:styleId="font7">
    <w:name w:val="font7"/>
    <w:basedOn w:val="a"/>
    <w:rsid w:val="00B63C1C"/>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B63C1C"/>
  </w:style>
  <w:style w:type="paragraph" w:styleId="affe">
    <w:name w:val="List Paragraph"/>
    <w:basedOn w:val="a"/>
    <w:uiPriority w:val="34"/>
    <w:qFormat/>
    <w:rsid w:val="00B63C1C"/>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B63C1C"/>
  </w:style>
  <w:style w:type="numbering" w:customStyle="1" w:styleId="1250">
    <w:name w:val="Нет списка125"/>
    <w:next w:val="a2"/>
    <w:uiPriority w:val="99"/>
    <w:semiHidden/>
    <w:unhideWhenUsed/>
    <w:rsid w:val="00B63C1C"/>
  </w:style>
  <w:style w:type="numbering" w:customStyle="1" w:styleId="1260">
    <w:name w:val="Нет списка126"/>
    <w:next w:val="a2"/>
    <w:uiPriority w:val="99"/>
    <w:semiHidden/>
    <w:unhideWhenUsed/>
    <w:rsid w:val="00B63C1C"/>
  </w:style>
  <w:style w:type="numbering" w:customStyle="1" w:styleId="1270">
    <w:name w:val="Нет списка127"/>
    <w:next w:val="a2"/>
    <w:uiPriority w:val="99"/>
    <w:semiHidden/>
    <w:unhideWhenUsed/>
    <w:rsid w:val="00B63C1C"/>
  </w:style>
  <w:style w:type="numbering" w:customStyle="1" w:styleId="1280">
    <w:name w:val="Нет списка128"/>
    <w:next w:val="a2"/>
    <w:uiPriority w:val="99"/>
    <w:semiHidden/>
    <w:unhideWhenUsed/>
    <w:rsid w:val="00B63C1C"/>
  </w:style>
  <w:style w:type="numbering" w:customStyle="1" w:styleId="1290">
    <w:name w:val="Нет списка129"/>
    <w:next w:val="a2"/>
    <w:uiPriority w:val="99"/>
    <w:semiHidden/>
    <w:unhideWhenUsed/>
    <w:rsid w:val="00B63C1C"/>
  </w:style>
  <w:style w:type="numbering" w:customStyle="1" w:styleId="1300">
    <w:name w:val="Нет списка130"/>
    <w:next w:val="a2"/>
    <w:uiPriority w:val="99"/>
    <w:semiHidden/>
    <w:unhideWhenUsed/>
    <w:rsid w:val="00B63C1C"/>
  </w:style>
  <w:style w:type="numbering" w:customStyle="1" w:styleId="1320">
    <w:name w:val="Нет списка132"/>
    <w:next w:val="a2"/>
    <w:uiPriority w:val="99"/>
    <w:semiHidden/>
    <w:unhideWhenUsed/>
    <w:rsid w:val="00B63C1C"/>
  </w:style>
  <w:style w:type="numbering" w:customStyle="1" w:styleId="133">
    <w:name w:val="Нет списка133"/>
    <w:next w:val="a2"/>
    <w:uiPriority w:val="99"/>
    <w:semiHidden/>
    <w:unhideWhenUsed/>
    <w:rsid w:val="00B63C1C"/>
  </w:style>
  <w:style w:type="numbering" w:customStyle="1" w:styleId="134">
    <w:name w:val="Нет списка134"/>
    <w:next w:val="a2"/>
    <w:uiPriority w:val="99"/>
    <w:semiHidden/>
    <w:unhideWhenUsed/>
    <w:rsid w:val="00B63C1C"/>
  </w:style>
  <w:style w:type="numbering" w:customStyle="1" w:styleId="135">
    <w:name w:val="Нет списка135"/>
    <w:next w:val="a2"/>
    <w:uiPriority w:val="99"/>
    <w:semiHidden/>
    <w:unhideWhenUsed/>
    <w:rsid w:val="00B63C1C"/>
  </w:style>
  <w:style w:type="numbering" w:customStyle="1" w:styleId="136">
    <w:name w:val="Нет списка136"/>
    <w:next w:val="a2"/>
    <w:uiPriority w:val="99"/>
    <w:semiHidden/>
    <w:unhideWhenUsed/>
    <w:rsid w:val="00B63C1C"/>
  </w:style>
  <w:style w:type="numbering" w:customStyle="1" w:styleId="137">
    <w:name w:val="Нет списка137"/>
    <w:next w:val="a2"/>
    <w:uiPriority w:val="99"/>
    <w:semiHidden/>
    <w:unhideWhenUsed/>
    <w:rsid w:val="00B63C1C"/>
  </w:style>
  <w:style w:type="numbering" w:customStyle="1" w:styleId="138">
    <w:name w:val="Нет списка138"/>
    <w:next w:val="a2"/>
    <w:uiPriority w:val="99"/>
    <w:semiHidden/>
    <w:unhideWhenUsed/>
    <w:rsid w:val="00B63C1C"/>
  </w:style>
  <w:style w:type="numbering" w:customStyle="1" w:styleId="139">
    <w:name w:val="Нет списка139"/>
    <w:next w:val="a2"/>
    <w:uiPriority w:val="99"/>
    <w:semiHidden/>
    <w:unhideWhenUsed/>
    <w:rsid w:val="00B63C1C"/>
  </w:style>
  <w:style w:type="numbering" w:customStyle="1" w:styleId="1400">
    <w:name w:val="Нет списка140"/>
    <w:next w:val="a2"/>
    <w:uiPriority w:val="99"/>
    <w:semiHidden/>
    <w:unhideWhenUsed/>
    <w:rsid w:val="00B63C1C"/>
  </w:style>
  <w:style w:type="numbering" w:customStyle="1" w:styleId="1420">
    <w:name w:val="Нет списка142"/>
    <w:next w:val="a2"/>
    <w:uiPriority w:val="99"/>
    <w:semiHidden/>
    <w:unhideWhenUsed/>
    <w:rsid w:val="00B63C1C"/>
  </w:style>
  <w:style w:type="numbering" w:customStyle="1" w:styleId="1430">
    <w:name w:val="Нет списка143"/>
    <w:next w:val="a2"/>
    <w:uiPriority w:val="99"/>
    <w:semiHidden/>
    <w:unhideWhenUsed/>
    <w:rsid w:val="00B63C1C"/>
  </w:style>
  <w:style w:type="numbering" w:customStyle="1" w:styleId="144">
    <w:name w:val="Нет списка144"/>
    <w:next w:val="a2"/>
    <w:uiPriority w:val="99"/>
    <w:semiHidden/>
    <w:unhideWhenUsed/>
    <w:rsid w:val="00B63C1C"/>
  </w:style>
  <w:style w:type="numbering" w:customStyle="1" w:styleId="145">
    <w:name w:val="Нет списка145"/>
    <w:next w:val="a2"/>
    <w:uiPriority w:val="99"/>
    <w:semiHidden/>
    <w:unhideWhenUsed/>
    <w:rsid w:val="00B63C1C"/>
  </w:style>
  <w:style w:type="numbering" w:customStyle="1" w:styleId="146">
    <w:name w:val="Нет списка146"/>
    <w:next w:val="a2"/>
    <w:uiPriority w:val="99"/>
    <w:semiHidden/>
    <w:unhideWhenUsed/>
    <w:rsid w:val="00B63C1C"/>
  </w:style>
  <w:style w:type="numbering" w:customStyle="1" w:styleId="147">
    <w:name w:val="Нет списка147"/>
    <w:next w:val="a2"/>
    <w:uiPriority w:val="99"/>
    <w:semiHidden/>
    <w:unhideWhenUsed/>
    <w:rsid w:val="00B63C1C"/>
  </w:style>
  <w:style w:type="numbering" w:customStyle="1" w:styleId="148">
    <w:name w:val="Нет списка148"/>
    <w:next w:val="a2"/>
    <w:uiPriority w:val="99"/>
    <w:semiHidden/>
    <w:unhideWhenUsed/>
    <w:rsid w:val="00B63C1C"/>
  </w:style>
  <w:style w:type="numbering" w:customStyle="1" w:styleId="149">
    <w:name w:val="Нет списка149"/>
    <w:next w:val="a2"/>
    <w:uiPriority w:val="99"/>
    <w:semiHidden/>
    <w:unhideWhenUsed/>
    <w:rsid w:val="00B63C1C"/>
  </w:style>
  <w:style w:type="numbering" w:customStyle="1" w:styleId="1500">
    <w:name w:val="Нет списка150"/>
    <w:next w:val="a2"/>
    <w:uiPriority w:val="99"/>
    <w:semiHidden/>
    <w:unhideWhenUsed/>
    <w:rsid w:val="00B63C1C"/>
  </w:style>
  <w:style w:type="numbering" w:customStyle="1" w:styleId="152">
    <w:name w:val="Нет списка152"/>
    <w:next w:val="a2"/>
    <w:uiPriority w:val="99"/>
    <w:semiHidden/>
    <w:unhideWhenUsed/>
    <w:rsid w:val="00B63C1C"/>
  </w:style>
  <w:style w:type="numbering" w:customStyle="1" w:styleId="153">
    <w:name w:val="Нет списка153"/>
    <w:next w:val="a2"/>
    <w:uiPriority w:val="99"/>
    <w:semiHidden/>
    <w:unhideWhenUsed/>
    <w:rsid w:val="00B63C1C"/>
  </w:style>
  <w:style w:type="paragraph" w:customStyle="1" w:styleId="1f8">
    <w:name w:val="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B63C1C"/>
  </w:style>
  <w:style w:type="numbering" w:customStyle="1" w:styleId="155">
    <w:name w:val="Нет списка155"/>
    <w:next w:val="a2"/>
    <w:uiPriority w:val="99"/>
    <w:semiHidden/>
    <w:unhideWhenUsed/>
    <w:rsid w:val="00B63C1C"/>
  </w:style>
  <w:style w:type="numbering" w:customStyle="1" w:styleId="156">
    <w:name w:val="Нет списка156"/>
    <w:next w:val="a2"/>
    <w:uiPriority w:val="99"/>
    <w:semiHidden/>
    <w:unhideWhenUsed/>
    <w:rsid w:val="00B63C1C"/>
  </w:style>
  <w:style w:type="numbering" w:customStyle="1" w:styleId="157">
    <w:name w:val="Нет списка157"/>
    <w:next w:val="a2"/>
    <w:uiPriority w:val="99"/>
    <w:semiHidden/>
    <w:unhideWhenUsed/>
    <w:rsid w:val="00B63C1C"/>
  </w:style>
  <w:style w:type="numbering" w:customStyle="1" w:styleId="158">
    <w:name w:val="Нет списка158"/>
    <w:next w:val="a2"/>
    <w:uiPriority w:val="99"/>
    <w:semiHidden/>
    <w:unhideWhenUsed/>
    <w:rsid w:val="00B63C1C"/>
  </w:style>
  <w:style w:type="numbering" w:customStyle="1" w:styleId="159">
    <w:name w:val="Нет списка159"/>
    <w:next w:val="a2"/>
    <w:uiPriority w:val="99"/>
    <w:semiHidden/>
    <w:unhideWhenUsed/>
    <w:rsid w:val="00B63C1C"/>
  </w:style>
  <w:style w:type="numbering" w:customStyle="1" w:styleId="1600">
    <w:name w:val="Нет списка160"/>
    <w:next w:val="a2"/>
    <w:uiPriority w:val="99"/>
    <w:semiHidden/>
    <w:unhideWhenUsed/>
    <w:rsid w:val="00B63C1C"/>
  </w:style>
  <w:style w:type="numbering" w:customStyle="1" w:styleId="162">
    <w:name w:val="Нет списка162"/>
    <w:next w:val="a2"/>
    <w:uiPriority w:val="99"/>
    <w:semiHidden/>
    <w:unhideWhenUsed/>
    <w:rsid w:val="00B63C1C"/>
  </w:style>
  <w:style w:type="paragraph" w:customStyle="1" w:styleId="font8">
    <w:name w:val="font8"/>
    <w:basedOn w:val="a"/>
    <w:rsid w:val="00B63C1C"/>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B63C1C"/>
  </w:style>
  <w:style w:type="numbering" w:customStyle="1" w:styleId="164">
    <w:name w:val="Нет списка164"/>
    <w:next w:val="a2"/>
    <w:uiPriority w:val="99"/>
    <w:semiHidden/>
    <w:unhideWhenUsed/>
    <w:rsid w:val="00B63C1C"/>
  </w:style>
  <w:style w:type="numbering" w:customStyle="1" w:styleId="165">
    <w:name w:val="Нет списка165"/>
    <w:next w:val="a2"/>
    <w:uiPriority w:val="99"/>
    <w:semiHidden/>
    <w:unhideWhenUsed/>
    <w:rsid w:val="00B63C1C"/>
  </w:style>
  <w:style w:type="numbering" w:customStyle="1" w:styleId="166">
    <w:name w:val="Нет списка166"/>
    <w:next w:val="a2"/>
    <w:uiPriority w:val="99"/>
    <w:semiHidden/>
    <w:unhideWhenUsed/>
    <w:rsid w:val="00B63C1C"/>
  </w:style>
  <w:style w:type="numbering" w:customStyle="1" w:styleId="167">
    <w:name w:val="Нет списка167"/>
    <w:next w:val="a2"/>
    <w:uiPriority w:val="99"/>
    <w:semiHidden/>
    <w:unhideWhenUsed/>
    <w:rsid w:val="00B63C1C"/>
  </w:style>
  <w:style w:type="numbering" w:customStyle="1" w:styleId="168">
    <w:name w:val="Нет списка168"/>
    <w:next w:val="a2"/>
    <w:uiPriority w:val="99"/>
    <w:semiHidden/>
    <w:unhideWhenUsed/>
    <w:rsid w:val="00B63C1C"/>
  </w:style>
  <w:style w:type="numbering" w:customStyle="1" w:styleId="169">
    <w:name w:val="Нет списка169"/>
    <w:next w:val="a2"/>
    <w:uiPriority w:val="99"/>
    <w:semiHidden/>
    <w:unhideWhenUsed/>
    <w:rsid w:val="00B63C1C"/>
  </w:style>
  <w:style w:type="numbering" w:customStyle="1" w:styleId="1700">
    <w:name w:val="Нет списка170"/>
    <w:next w:val="a2"/>
    <w:uiPriority w:val="99"/>
    <w:semiHidden/>
    <w:unhideWhenUsed/>
    <w:rsid w:val="00B63C1C"/>
  </w:style>
  <w:style w:type="numbering" w:customStyle="1" w:styleId="172">
    <w:name w:val="Нет списка172"/>
    <w:next w:val="a2"/>
    <w:uiPriority w:val="99"/>
    <w:semiHidden/>
    <w:unhideWhenUsed/>
    <w:rsid w:val="00B63C1C"/>
  </w:style>
  <w:style w:type="numbering" w:customStyle="1" w:styleId="173">
    <w:name w:val="Нет списка173"/>
    <w:next w:val="a2"/>
    <w:uiPriority w:val="99"/>
    <w:semiHidden/>
    <w:unhideWhenUsed/>
    <w:rsid w:val="00B63C1C"/>
  </w:style>
  <w:style w:type="numbering" w:customStyle="1" w:styleId="174">
    <w:name w:val="Нет списка174"/>
    <w:next w:val="a2"/>
    <w:uiPriority w:val="99"/>
    <w:semiHidden/>
    <w:unhideWhenUsed/>
    <w:rsid w:val="00B63C1C"/>
  </w:style>
  <w:style w:type="numbering" w:customStyle="1" w:styleId="175">
    <w:name w:val="Нет списка175"/>
    <w:next w:val="a2"/>
    <w:uiPriority w:val="99"/>
    <w:semiHidden/>
    <w:unhideWhenUsed/>
    <w:rsid w:val="00B63C1C"/>
  </w:style>
  <w:style w:type="numbering" w:customStyle="1" w:styleId="176">
    <w:name w:val="Нет списка176"/>
    <w:next w:val="a2"/>
    <w:uiPriority w:val="99"/>
    <w:semiHidden/>
    <w:unhideWhenUsed/>
    <w:rsid w:val="00B63C1C"/>
  </w:style>
  <w:style w:type="numbering" w:customStyle="1" w:styleId="177">
    <w:name w:val="Нет списка177"/>
    <w:next w:val="a2"/>
    <w:uiPriority w:val="99"/>
    <w:semiHidden/>
    <w:unhideWhenUsed/>
    <w:rsid w:val="00B63C1C"/>
  </w:style>
  <w:style w:type="numbering" w:customStyle="1" w:styleId="178">
    <w:name w:val="Нет списка178"/>
    <w:next w:val="a2"/>
    <w:uiPriority w:val="99"/>
    <w:semiHidden/>
    <w:unhideWhenUsed/>
    <w:rsid w:val="00B63C1C"/>
  </w:style>
  <w:style w:type="numbering" w:customStyle="1" w:styleId="179">
    <w:name w:val="Нет списка179"/>
    <w:next w:val="a2"/>
    <w:uiPriority w:val="99"/>
    <w:semiHidden/>
    <w:unhideWhenUsed/>
    <w:rsid w:val="00B63C1C"/>
  </w:style>
  <w:style w:type="numbering" w:customStyle="1" w:styleId="1800">
    <w:name w:val="Нет списка180"/>
    <w:next w:val="a2"/>
    <w:uiPriority w:val="99"/>
    <w:semiHidden/>
    <w:unhideWhenUsed/>
    <w:rsid w:val="00B63C1C"/>
  </w:style>
  <w:style w:type="numbering" w:customStyle="1" w:styleId="182">
    <w:name w:val="Нет списка182"/>
    <w:next w:val="a2"/>
    <w:uiPriority w:val="99"/>
    <w:semiHidden/>
    <w:unhideWhenUsed/>
    <w:rsid w:val="00B63C1C"/>
  </w:style>
  <w:style w:type="numbering" w:customStyle="1" w:styleId="183">
    <w:name w:val="Нет списка183"/>
    <w:next w:val="a2"/>
    <w:uiPriority w:val="99"/>
    <w:semiHidden/>
    <w:unhideWhenUsed/>
    <w:rsid w:val="00B63C1C"/>
  </w:style>
  <w:style w:type="numbering" w:customStyle="1" w:styleId="184">
    <w:name w:val="Нет списка184"/>
    <w:next w:val="a2"/>
    <w:uiPriority w:val="99"/>
    <w:semiHidden/>
    <w:unhideWhenUsed/>
    <w:rsid w:val="00B63C1C"/>
  </w:style>
  <w:style w:type="numbering" w:customStyle="1" w:styleId="185">
    <w:name w:val="Нет списка185"/>
    <w:next w:val="a2"/>
    <w:uiPriority w:val="99"/>
    <w:semiHidden/>
    <w:unhideWhenUsed/>
    <w:rsid w:val="00B63C1C"/>
  </w:style>
  <w:style w:type="numbering" w:customStyle="1" w:styleId="186">
    <w:name w:val="Нет списка186"/>
    <w:next w:val="a2"/>
    <w:uiPriority w:val="99"/>
    <w:semiHidden/>
    <w:unhideWhenUsed/>
    <w:rsid w:val="00B63C1C"/>
  </w:style>
  <w:style w:type="numbering" w:customStyle="1" w:styleId="187">
    <w:name w:val="Нет списка187"/>
    <w:next w:val="a2"/>
    <w:uiPriority w:val="99"/>
    <w:semiHidden/>
    <w:unhideWhenUsed/>
    <w:rsid w:val="00B63C1C"/>
  </w:style>
  <w:style w:type="numbering" w:customStyle="1" w:styleId="188">
    <w:name w:val="Нет списка188"/>
    <w:next w:val="a2"/>
    <w:uiPriority w:val="99"/>
    <w:semiHidden/>
    <w:unhideWhenUsed/>
    <w:rsid w:val="00B63C1C"/>
  </w:style>
  <w:style w:type="numbering" w:customStyle="1" w:styleId="189">
    <w:name w:val="Нет списка189"/>
    <w:next w:val="a2"/>
    <w:uiPriority w:val="99"/>
    <w:semiHidden/>
    <w:unhideWhenUsed/>
    <w:rsid w:val="00B63C1C"/>
  </w:style>
  <w:style w:type="numbering" w:customStyle="1" w:styleId="1900">
    <w:name w:val="Нет списка190"/>
    <w:next w:val="a2"/>
    <w:uiPriority w:val="99"/>
    <w:semiHidden/>
    <w:unhideWhenUsed/>
    <w:rsid w:val="00B63C1C"/>
  </w:style>
  <w:style w:type="numbering" w:customStyle="1" w:styleId="192">
    <w:name w:val="Нет списка192"/>
    <w:next w:val="a2"/>
    <w:uiPriority w:val="99"/>
    <w:semiHidden/>
    <w:unhideWhenUsed/>
    <w:rsid w:val="00B63C1C"/>
  </w:style>
  <w:style w:type="numbering" w:customStyle="1" w:styleId="193">
    <w:name w:val="Нет списка193"/>
    <w:next w:val="a2"/>
    <w:uiPriority w:val="99"/>
    <w:semiHidden/>
    <w:unhideWhenUsed/>
    <w:rsid w:val="00B63C1C"/>
  </w:style>
  <w:style w:type="numbering" w:customStyle="1" w:styleId="194">
    <w:name w:val="Нет списка194"/>
    <w:next w:val="a2"/>
    <w:uiPriority w:val="99"/>
    <w:semiHidden/>
    <w:unhideWhenUsed/>
    <w:rsid w:val="00B63C1C"/>
  </w:style>
  <w:style w:type="numbering" w:customStyle="1" w:styleId="195">
    <w:name w:val="Нет списка195"/>
    <w:next w:val="a2"/>
    <w:uiPriority w:val="99"/>
    <w:semiHidden/>
    <w:unhideWhenUsed/>
    <w:rsid w:val="00B63C1C"/>
  </w:style>
  <w:style w:type="numbering" w:customStyle="1" w:styleId="196">
    <w:name w:val="Нет списка196"/>
    <w:next w:val="a2"/>
    <w:uiPriority w:val="99"/>
    <w:semiHidden/>
    <w:unhideWhenUsed/>
    <w:rsid w:val="00B63C1C"/>
  </w:style>
  <w:style w:type="numbering" w:customStyle="1" w:styleId="197">
    <w:name w:val="Нет списка197"/>
    <w:next w:val="a2"/>
    <w:uiPriority w:val="99"/>
    <w:semiHidden/>
    <w:unhideWhenUsed/>
    <w:rsid w:val="00B63C1C"/>
  </w:style>
  <w:style w:type="numbering" w:customStyle="1" w:styleId="198">
    <w:name w:val="Нет списка198"/>
    <w:next w:val="a2"/>
    <w:uiPriority w:val="99"/>
    <w:semiHidden/>
    <w:unhideWhenUsed/>
    <w:rsid w:val="00B63C1C"/>
  </w:style>
  <w:style w:type="numbering" w:customStyle="1" w:styleId="199">
    <w:name w:val="Нет списка199"/>
    <w:next w:val="a2"/>
    <w:uiPriority w:val="99"/>
    <w:semiHidden/>
    <w:unhideWhenUsed/>
    <w:rsid w:val="00B63C1C"/>
  </w:style>
  <w:style w:type="numbering" w:customStyle="1" w:styleId="2000">
    <w:name w:val="Нет списка200"/>
    <w:next w:val="a2"/>
    <w:uiPriority w:val="99"/>
    <w:semiHidden/>
    <w:unhideWhenUsed/>
    <w:rsid w:val="00B63C1C"/>
  </w:style>
  <w:style w:type="numbering" w:customStyle="1" w:styleId="202">
    <w:name w:val="Нет списка202"/>
    <w:next w:val="a2"/>
    <w:uiPriority w:val="99"/>
    <w:semiHidden/>
    <w:rsid w:val="006C2B36"/>
  </w:style>
  <w:style w:type="paragraph" w:customStyle="1" w:styleId="91f2">
    <w:name w:val="Знак Знак9 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6C2B36"/>
  </w:style>
  <w:style w:type="numbering" w:customStyle="1" w:styleId="212">
    <w:name w:val="Нет списка212"/>
    <w:next w:val="a2"/>
    <w:uiPriority w:val="99"/>
    <w:semiHidden/>
    <w:unhideWhenUsed/>
    <w:rsid w:val="006C2B36"/>
  </w:style>
  <w:style w:type="numbering" w:customStyle="1" w:styleId="312">
    <w:name w:val="Нет списка312"/>
    <w:next w:val="a2"/>
    <w:uiPriority w:val="99"/>
    <w:semiHidden/>
    <w:unhideWhenUsed/>
    <w:rsid w:val="006C2B36"/>
  </w:style>
  <w:style w:type="numbering" w:customStyle="1" w:styleId="412">
    <w:name w:val="Нет списка412"/>
    <w:next w:val="a2"/>
    <w:uiPriority w:val="99"/>
    <w:semiHidden/>
    <w:unhideWhenUsed/>
    <w:rsid w:val="006C2B36"/>
  </w:style>
  <w:style w:type="paragraph" w:customStyle="1" w:styleId="1fe">
    <w:name w:val="Знак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6C2B36"/>
    <w:pPr>
      <w:spacing w:after="0" w:line="240" w:lineRule="auto"/>
    </w:pPr>
    <w:rPr>
      <w:rFonts w:ascii="Calibri" w:eastAsia="Times New Roman" w:hAnsi="Calibri" w:cs="Times New Roman"/>
    </w:rPr>
  </w:style>
  <w:style w:type="paragraph" w:customStyle="1" w:styleId="12f9">
    <w:name w:val="Знак Знак12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6C2B36"/>
  </w:style>
  <w:style w:type="numbering" w:customStyle="1" w:styleId="612">
    <w:name w:val="Нет списка612"/>
    <w:next w:val="a2"/>
    <w:uiPriority w:val="99"/>
    <w:semiHidden/>
    <w:unhideWhenUsed/>
    <w:rsid w:val="006C2B36"/>
  </w:style>
  <w:style w:type="numbering" w:customStyle="1" w:styleId="712">
    <w:name w:val="Нет списка712"/>
    <w:next w:val="a2"/>
    <w:uiPriority w:val="99"/>
    <w:semiHidden/>
    <w:unhideWhenUsed/>
    <w:rsid w:val="006C2B36"/>
  </w:style>
  <w:style w:type="numbering" w:customStyle="1" w:styleId="810">
    <w:name w:val="Нет списка810"/>
    <w:next w:val="a2"/>
    <w:uiPriority w:val="99"/>
    <w:semiHidden/>
    <w:unhideWhenUsed/>
    <w:rsid w:val="006C2B36"/>
  </w:style>
  <w:style w:type="numbering" w:customStyle="1" w:styleId="9100">
    <w:name w:val="Нет списка910"/>
    <w:next w:val="a2"/>
    <w:uiPriority w:val="99"/>
    <w:semiHidden/>
    <w:unhideWhenUsed/>
    <w:rsid w:val="006C2B36"/>
  </w:style>
  <w:style w:type="numbering" w:customStyle="1" w:styleId="1010">
    <w:name w:val="Нет списка1010"/>
    <w:next w:val="a2"/>
    <w:uiPriority w:val="99"/>
    <w:semiHidden/>
    <w:unhideWhenUsed/>
    <w:rsid w:val="006C2B36"/>
  </w:style>
  <w:style w:type="paragraph" w:customStyle="1" w:styleId="1ff">
    <w:name w:val="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6C2B36"/>
  </w:style>
  <w:style w:type="numbering" w:customStyle="1" w:styleId="12100">
    <w:name w:val="Нет списка1210"/>
    <w:next w:val="a2"/>
    <w:uiPriority w:val="99"/>
    <w:semiHidden/>
    <w:unhideWhenUsed/>
    <w:rsid w:val="006C2B36"/>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6C2B36"/>
  </w:style>
  <w:style w:type="numbering" w:customStyle="1" w:styleId="14100">
    <w:name w:val="Нет списка1410"/>
    <w:next w:val="a2"/>
    <w:uiPriority w:val="99"/>
    <w:semiHidden/>
    <w:unhideWhenUsed/>
    <w:rsid w:val="006C2B36"/>
  </w:style>
  <w:style w:type="numbering" w:customStyle="1" w:styleId="1510">
    <w:name w:val="Нет списка1510"/>
    <w:next w:val="a2"/>
    <w:uiPriority w:val="99"/>
    <w:semiHidden/>
    <w:unhideWhenUsed/>
    <w:rsid w:val="006C2B36"/>
  </w:style>
  <w:style w:type="numbering" w:customStyle="1" w:styleId="1610">
    <w:name w:val="Нет списка1610"/>
    <w:next w:val="a2"/>
    <w:uiPriority w:val="99"/>
    <w:semiHidden/>
    <w:unhideWhenUsed/>
    <w:rsid w:val="006C2B36"/>
  </w:style>
  <w:style w:type="numbering" w:customStyle="1" w:styleId="1710">
    <w:name w:val="Нет списка1710"/>
    <w:next w:val="a2"/>
    <w:uiPriority w:val="99"/>
    <w:semiHidden/>
    <w:unhideWhenUsed/>
    <w:rsid w:val="006C2B36"/>
  </w:style>
  <w:style w:type="paragraph" w:customStyle="1" w:styleId="13a">
    <w:name w:val="Знак Знак13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6C2B36"/>
  </w:style>
  <w:style w:type="numbering" w:customStyle="1" w:styleId="1910">
    <w:name w:val="Нет списка1910"/>
    <w:next w:val="a2"/>
    <w:uiPriority w:val="99"/>
    <w:semiHidden/>
    <w:unhideWhenUsed/>
    <w:rsid w:val="006C2B36"/>
  </w:style>
  <w:style w:type="numbering" w:customStyle="1" w:styleId="203">
    <w:name w:val="Нет списка203"/>
    <w:next w:val="a2"/>
    <w:uiPriority w:val="99"/>
    <w:semiHidden/>
    <w:unhideWhenUsed/>
    <w:rsid w:val="006C2B36"/>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6C2B36"/>
  </w:style>
  <w:style w:type="numbering" w:customStyle="1" w:styleId="222">
    <w:name w:val="Нет списка222"/>
    <w:next w:val="a2"/>
    <w:uiPriority w:val="99"/>
    <w:semiHidden/>
    <w:unhideWhenUsed/>
    <w:rsid w:val="006C2B36"/>
  </w:style>
  <w:style w:type="numbering" w:customStyle="1" w:styleId="232">
    <w:name w:val="Нет списка232"/>
    <w:next w:val="a2"/>
    <w:uiPriority w:val="99"/>
    <w:semiHidden/>
    <w:unhideWhenUsed/>
    <w:rsid w:val="006C2B36"/>
  </w:style>
  <w:style w:type="numbering" w:customStyle="1" w:styleId="242">
    <w:name w:val="Нет списка242"/>
    <w:next w:val="a2"/>
    <w:uiPriority w:val="99"/>
    <w:semiHidden/>
    <w:unhideWhenUsed/>
    <w:rsid w:val="006C2B36"/>
  </w:style>
  <w:style w:type="numbering" w:customStyle="1" w:styleId="252">
    <w:name w:val="Нет списка252"/>
    <w:next w:val="a2"/>
    <w:uiPriority w:val="99"/>
    <w:semiHidden/>
    <w:unhideWhenUsed/>
    <w:rsid w:val="006C2B36"/>
  </w:style>
  <w:style w:type="numbering" w:customStyle="1" w:styleId="262">
    <w:name w:val="Нет списка262"/>
    <w:next w:val="a2"/>
    <w:uiPriority w:val="99"/>
    <w:semiHidden/>
    <w:unhideWhenUsed/>
    <w:rsid w:val="006C2B36"/>
  </w:style>
  <w:style w:type="numbering" w:customStyle="1" w:styleId="272">
    <w:name w:val="Нет списка272"/>
    <w:next w:val="a2"/>
    <w:uiPriority w:val="99"/>
    <w:semiHidden/>
    <w:unhideWhenUsed/>
    <w:rsid w:val="006C2B36"/>
  </w:style>
  <w:style w:type="numbering" w:customStyle="1" w:styleId="282">
    <w:name w:val="Нет списка282"/>
    <w:next w:val="a2"/>
    <w:uiPriority w:val="99"/>
    <w:semiHidden/>
    <w:unhideWhenUsed/>
    <w:rsid w:val="006C2B36"/>
  </w:style>
  <w:style w:type="numbering" w:customStyle="1" w:styleId="292">
    <w:name w:val="Нет списка292"/>
    <w:next w:val="a2"/>
    <w:uiPriority w:val="99"/>
    <w:semiHidden/>
    <w:unhideWhenUsed/>
    <w:rsid w:val="006C2B36"/>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6C2B36"/>
  </w:style>
  <w:style w:type="numbering" w:customStyle="1" w:styleId="313">
    <w:name w:val="Нет списка313"/>
    <w:next w:val="a2"/>
    <w:uiPriority w:val="99"/>
    <w:semiHidden/>
    <w:unhideWhenUsed/>
    <w:rsid w:val="006C2B36"/>
  </w:style>
  <w:style w:type="paragraph" w:customStyle="1" w:styleId="12ff0">
    <w:name w:val="Знак Знак12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6C2B36"/>
  </w:style>
  <w:style w:type="numbering" w:customStyle="1" w:styleId="332">
    <w:name w:val="Нет списка332"/>
    <w:next w:val="a2"/>
    <w:uiPriority w:val="99"/>
    <w:semiHidden/>
    <w:unhideWhenUsed/>
    <w:rsid w:val="006C2B36"/>
  </w:style>
  <w:style w:type="numbering" w:customStyle="1" w:styleId="342">
    <w:name w:val="Нет списка342"/>
    <w:next w:val="a2"/>
    <w:uiPriority w:val="99"/>
    <w:semiHidden/>
    <w:unhideWhenUsed/>
    <w:rsid w:val="006C2B36"/>
  </w:style>
  <w:style w:type="numbering" w:customStyle="1" w:styleId="352">
    <w:name w:val="Нет списка352"/>
    <w:next w:val="a2"/>
    <w:uiPriority w:val="99"/>
    <w:semiHidden/>
    <w:unhideWhenUsed/>
    <w:rsid w:val="006C2B36"/>
  </w:style>
  <w:style w:type="numbering" w:customStyle="1" w:styleId="362">
    <w:name w:val="Нет списка362"/>
    <w:next w:val="a2"/>
    <w:uiPriority w:val="99"/>
    <w:semiHidden/>
    <w:unhideWhenUsed/>
    <w:rsid w:val="006C2B36"/>
  </w:style>
  <w:style w:type="numbering" w:customStyle="1" w:styleId="372">
    <w:name w:val="Нет списка372"/>
    <w:next w:val="a2"/>
    <w:uiPriority w:val="99"/>
    <w:semiHidden/>
    <w:unhideWhenUsed/>
    <w:rsid w:val="006C2B36"/>
  </w:style>
  <w:style w:type="numbering" w:customStyle="1" w:styleId="382">
    <w:name w:val="Нет списка382"/>
    <w:next w:val="a2"/>
    <w:uiPriority w:val="99"/>
    <w:semiHidden/>
    <w:unhideWhenUsed/>
    <w:rsid w:val="006C2B36"/>
  </w:style>
  <w:style w:type="numbering" w:customStyle="1" w:styleId="392">
    <w:name w:val="Нет списка392"/>
    <w:next w:val="a2"/>
    <w:uiPriority w:val="99"/>
    <w:semiHidden/>
    <w:unhideWhenUsed/>
    <w:rsid w:val="006C2B36"/>
  </w:style>
  <w:style w:type="numbering" w:customStyle="1" w:styleId="402">
    <w:name w:val="Нет списка402"/>
    <w:next w:val="a2"/>
    <w:uiPriority w:val="99"/>
    <w:semiHidden/>
    <w:unhideWhenUsed/>
    <w:rsid w:val="006C2B36"/>
  </w:style>
  <w:style w:type="numbering" w:customStyle="1" w:styleId="413">
    <w:name w:val="Нет списка413"/>
    <w:next w:val="a2"/>
    <w:uiPriority w:val="99"/>
    <w:semiHidden/>
    <w:unhideWhenUsed/>
    <w:rsid w:val="006C2B36"/>
  </w:style>
  <w:style w:type="paragraph" w:customStyle="1" w:styleId="1ff1">
    <w:name w:val="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6C2B36"/>
  </w:style>
  <w:style w:type="numbering" w:customStyle="1" w:styleId="432">
    <w:name w:val="Нет списка432"/>
    <w:next w:val="a2"/>
    <w:uiPriority w:val="99"/>
    <w:semiHidden/>
    <w:unhideWhenUsed/>
    <w:rsid w:val="006C2B36"/>
  </w:style>
  <w:style w:type="numbering" w:customStyle="1" w:styleId="442">
    <w:name w:val="Нет списка442"/>
    <w:next w:val="a2"/>
    <w:uiPriority w:val="99"/>
    <w:semiHidden/>
    <w:unhideWhenUsed/>
    <w:rsid w:val="006C2B36"/>
  </w:style>
  <w:style w:type="numbering" w:customStyle="1" w:styleId="452">
    <w:name w:val="Нет списка452"/>
    <w:next w:val="a2"/>
    <w:uiPriority w:val="99"/>
    <w:semiHidden/>
    <w:unhideWhenUsed/>
    <w:rsid w:val="006C2B36"/>
  </w:style>
  <w:style w:type="numbering" w:customStyle="1" w:styleId="462">
    <w:name w:val="Нет списка462"/>
    <w:next w:val="a2"/>
    <w:uiPriority w:val="99"/>
    <w:semiHidden/>
    <w:unhideWhenUsed/>
    <w:rsid w:val="006C2B36"/>
  </w:style>
  <w:style w:type="numbering" w:customStyle="1" w:styleId="472">
    <w:name w:val="Нет списка472"/>
    <w:next w:val="a2"/>
    <w:uiPriority w:val="99"/>
    <w:semiHidden/>
    <w:unhideWhenUsed/>
    <w:rsid w:val="006C2B36"/>
  </w:style>
  <w:style w:type="numbering" w:customStyle="1" w:styleId="482">
    <w:name w:val="Нет списка482"/>
    <w:next w:val="a2"/>
    <w:uiPriority w:val="99"/>
    <w:semiHidden/>
    <w:unhideWhenUsed/>
    <w:rsid w:val="006C2B36"/>
  </w:style>
  <w:style w:type="numbering" w:customStyle="1" w:styleId="492">
    <w:name w:val="Нет списка492"/>
    <w:next w:val="a2"/>
    <w:uiPriority w:val="99"/>
    <w:semiHidden/>
    <w:unhideWhenUsed/>
    <w:rsid w:val="006C2B36"/>
  </w:style>
  <w:style w:type="numbering" w:customStyle="1" w:styleId="502">
    <w:name w:val="Нет списка502"/>
    <w:next w:val="a2"/>
    <w:uiPriority w:val="99"/>
    <w:semiHidden/>
    <w:unhideWhenUsed/>
    <w:rsid w:val="006C2B36"/>
  </w:style>
  <w:style w:type="numbering" w:customStyle="1" w:styleId="513">
    <w:name w:val="Нет списка513"/>
    <w:next w:val="a2"/>
    <w:uiPriority w:val="99"/>
    <w:semiHidden/>
    <w:unhideWhenUsed/>
    <w:rsid w:val="006C2B36"/>
  </w:style>
  <w:style w:type="numbering" w:customStyle="1" w:styleId="522">
    <w:name w:val="Нет списка522"/>
    <w:next w:val="a2"/>
    <w:uiPriority w:val="99"/>
    <w:semiHidden/>
    <w:unhideWhenUsed/>
    <w:rsid w:val="006C2B36"/>
  </w:style>
  <w:style w:type="numbering" w:customStyle="1" w:styleId="532">
    <w:name w:val="Нет списка532"/>
    <w:next w:val="a2"/>
    <w:uiPriority w:val="99"/>
    <w:semiHidden/>
    <w:unhideWhenUsed/>
    <w:rsid w:val="006C2B36"/>
  </w:style>
  <w:style w:type="numbering" w:customStyle="1" w:styleId="542">
    <w:name w:val="Нет списка542"/>
    <w:next w:val="a2"/>
    <w:uiPriority w:val="99"/>
    <w:semiHidden/>
    <w:unhideWhenUsed/>
    <w:rsid w:val="006C2B36"/>
  </w:style>
  <w:style w:type="numbering" w:customStyle="1" w:styleId="552">
    <w:name w:val="Нет списка552"/>
    <w:next w:val="a2"/>
    <w:uiPriority w:val="99"/>
    <w:semiHidden/>
    <w:unhideWhenUsed/>
    <w:rsid w:val="006C2B36"/>
  </w:style>
  <w:style w:type="numbering" w:customStyle="1" w:styleId="562">
    <w:name w:val="Нет списка562"/>
    <w:next w:val="a2"/>
    <w:uiPriority w:val="99"/>
    <w:semiHidden/>
    <w:unhideWhenUsed/>
    <w:rsid w:val="006C2B36"/>
  </w:style>
  <w:style w:type="numbering" w:customStyle="1" w:styleId="572">
    <w:name w:val="Нет списка572"/>
    <w:next w:val="a2"/>
    <w:uiPriority w:val="99"/>
    <w:semiHidden/>
    <w:unhideWhenUsed/>
    <w:rsid w:val="006C2B36"/>
  </w:style>
  <w:style w:type="numbering" w:customStyle="1" w:styleId="582">
    <w:name w:val="Нет списка582"/>
    <w:next w:val="a2"/>
    <w:uiPriority w:val="99"/>
    <w:semiHidden/>
    <w:unhideWhenUsed/>
    <w:rsid w:val="006C2B36"/>
  </w:style>
  <w:style w:type="numbering" w:customStyle="1" w:styleId="592">
    <w:name w:val="Нет списка592"/>
    <w:next w:val="a2"/>
    <w:uiPriority w:val="99"/>
    <w:semiHidden/>
    <w:unhideWhenUsed/>
    <w:rsid w:val="006C2B36"/>
  </w:style>
  <w:style w:type="numbering" w:customStyle="1" w:styleId="602">
    <w:name w:val="Нет списка602"/>
    <w:next w:val="a2"/>
    <w:uiPriority w:val="99"/>
    <w:semiHidden/>
    <w:unhideWhenUsed/>
    <w:rsid w:val="006C2B36"/>
  </w:style>
  <w:style w:type="numbering" w:customStyle="1" w:styleId="613">
    <w:name w:val="Нет списка613"/>
    <w:next w:val="a2"/>
    <w:uiPriority w:val="99"/>
    <w:semiHidden/>
    <w:unhideWhenUsed/>
    <w:rsid w:val="006C2B36"/>
  </w:style>
  <w:style w:type="numbering" w:customStyle="1" w:styleId="622">
    <w:name w:val="Нет списка622"/>
    <w:next w:val="a2"/>
    <w:uiPriority w:val="99"/>
    <w:semiHidden/>
    <w:unhideWhenUsed/>
    <w:rsid w:val="006C2B36"/>
  </w:style>
  <w:style w:type="numbering" w:customStyle="1" w:styleId="632">
    <w:name w:val="Нет списка632"/>
    <w:next w:val="a2"/>
    <w:uiPriority w:val="99"/>
    <w:semiHidden/>
    <w:unhideWhenUsed/>
    <w:rsid w:val="006C2B36"/>
  </w:style>
  <w:style w:type="numbering" w:customStyle="1" w:styleId="642">
    <w:name w:val="Нет списка642"/>
    <w:next w:val="a2"/>
    <w:uiPriority w:val="99"/>
    <w:semiHidden/>
    <w:unhideWhenUsed/>
    <w:rsid w:val="006C2B36"/>
  </w:style>
  <w:style w:type="numbering" w:customStyle="1" w:styleId="652">
    <w:name w:val="Нет списка652"/>
    <w:next w:val="a2"/>
    <w:uiPriority w:val="99"/>
    <w:semiHidden/>
    <w:unhideWhenUsed/>
    <w:rsid w:val="006C2B36"/>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6C2B36"/>
  </w:style>
  <w:style w:type="numbering" w:customStyle="1" w:styleId="672">
    <w:name w:val="Нет списка672"/>
    <w:next w:val="a2"/>
    <w:uiPriority w:val="99"/>
    <w:semiHidden/>
    <w:unhideWhenUsed/>
    <w:rsid w:val="006C2B36"/>
  </w:style>
  <w:style w:type="numbering" w:customStyle="1" w:styleId="682">
    <w:name w:val="Нет списка682"/>
    <w:next w:val="a2"/>
    <w:uiPriority w:val="99"/>
    <w:semiHidden/>
    <w:unhideWhenUsed/>
    <w:rsid w:val="006C2B36"/>
  </w:style>
  <w:style w:type="numbering" w:customStyle="1" w:styleId="692">
    <w:name w:val="Нет списка692"/>
    <w:next w:val="a2"/>
    <w:uiPriority w:val="99"/>
    <w:semiHidden/>
    <w:unhideWhenUsed/>
    <w:rsid w:val="006C2B36"/>
  </w:style>
  <w:style w:type="numbering" w:customStyle="1" w:styleId="702">
    <w:name w:val="Нет списка702"/>
    <w:next w:val="a2"/>
    <w:uiPriority w:val="99"/>
    <w:semiHidden/>
    <w:unhideWhenUsed/>
    <w:rsid w:val="006C2B36"/>
  </w:style>
  <w:style w:type="numbering" w:customStyle="1" w:styleId="713">
    <w:name w:val="Нет списка713"/>
    <w:next w:val="a2"/>
    <w:uiPriority w:val="99"/>
    <w:semiHidden/>
    <w:unhideWhenUsed/>
    <w:rsid w:val="006C2B36"/>
  </w:style>
  <w:style w:type="paragraph" w:customStyle="1" w:styleId="afff5">
    <w:name w:val="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6C2B36"/>
  </w:style>
  <w:style w:type="numbering" w:customStyle="1" w:styleId="732">
    <w:name w:val="Нет списка732"/>
    <w:next w:val="a2"/>
    <w:uiPriority w:val="99"/>
    <w:semiHidden/>
    <w:unhideWhenUsed/>
    <w:rsid w:val="006C2B36"/>
  </w:style>
  <w:style w:type="numbering" w:customStyle="1" w:styleId="742">
    <w:name w:val="Нет списка742"/>
    <w:next w:val="a2"/>
    <w:uiPriority w:val="99"/>
    <w:semiHidden/>
    <w:unhideWhenUsed/>
    <w:rsid w:val="006C2B36"/>
  </w:style>
  <w:style w:type="numbering" w:customStyle="1" w:styleId="752">
    <w:name w:val="Нет списка752"/>
    <w:next w:val="a2"/>
    <w:uiPriority w:val="99"/>
    <w:semiHidden/>
    <w:unhideWhenUsed/>
    <w:rsid w:val="006C2B36"/>
  </w:style>
  <w:style w:type="numbering" w:customStyle="1" w:styleId="762">
    <w:name w:val="Нет списка762"/>
    <w:next w:val="a2"/>
    <w:uiPriority w:val="99"/>
    <w:semiHidden/>
    <w:unhideWhenUsed/>
    <w:rsid w:val="006C2B36"/>
  </w:style>
  <w:style w:type="numbering" w:customStyle="1" w:styleId="772">
    <w:name w:val="Нет списка772"/>
    <w:next w:val="a2"/>
    <w:uiPriority w:val="99"/>
    <w:semiHidden/>
    <w:unhideWhenUsed/>
    <w:rsid w:val="006C2B36"/>
  </w:style>
  <w:style w:type="numbering" w:customStyle="1" w:styleId="782">
    <w:name w:val="Нет списка782"/>
    <w:next w:val="a2"/>
    <w:uiPriority w:val="99"/>
    <w:semiHidden/>
    <w:unhideWhenUsed/>
    <w:rsid w:val="006C2B36"/>
  </w:style>
  <w:style w:type="numbering" w:customStyle="1" w:styleId="792">
    <w:name w:val="Нет списка792"/>
    <w:next w:val="a2"/>
    <w:uiPriority w:val="99"/>
    <w:semiHidden/>
    <w:unhideWhenUsed/>
    <w:rsid w:val="006C2B36"/>
  </w:style>
  <w:style w:type="numbering" w:customStyle="1" w:styleId="802">
    <w:name w:val="Нет списка802"/>
    <w:next w:val="a2"/>
    <w:uiPriority w:val="99"/>
    <w:semiHidden/>
    <w:unhideWhenUsed/>
    <w:rsid w:val="006C2B36"/>
  </w:style>
  <w:style w:type="numbering" w:customStyle="1" w:styleId="812">
    <w:name w:val="Нет списка812"/>
    <w:next w:val="a2"/>
    <w:uiPriority w:val="99"/>
    <w:semiHidden/>
    <w:unhideWhenUsed/>
    <w:rsid w:val="006C2B36"/>
  </w:style>
  <w:style w:type="numbering" w:customStyle="1" w:styleId="821">
    <w:name w:val="Нет списка821"/>
    <w:next w:val="a2"/>
    <w:uiPriority w:val="99"/>
    <w:semiHidden/>
    <w:unhideWhenUsed/>
    <w:rsid w:val="006C2B36"/>
  </w:style>
  <w:style w:type="numbering" w:customStyle="1" w:styleId="1102">
    <w:name w:val="Нет списка1102"/>
    <w:next w:val="a2"/>
    <w:uiPriority w:val="99"/>
    <w:semiHidden/>
    <w:rsid w:val="006C2B36"/>
  </w:style>
  <w:style w:type="table" w:customStyle="1" w:styleId="11a">
    <w:name w:val="Сетка таблицы11"/>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6C2B36"/>
  </w:style>
  <w:style w:type="numbering" w:customStyle="1" w:styleId="2102">
    <w:name w:val="Нет списка2102"/>
    <w:next w:val="a2"/>
    <w:uiPriority w:val="99"/>
    <w:semiHidden/>
    <w:unhideWhenUsed/>
    <w:rsid w:val="006C2B36"/>
  </w:style>
  <w:style w:type="numbering" w:customStyle="1" w:styleId="3102">
    <w:name w:val="Нет списка3102"/>
    <w:next w:val="a2"/>
    <w:uiPriority w:val="99"/>
    <w:semiHidden/>
    <w:unhideWhenUsed/>
    <w:rsid w:val="006C2B36"/>
  </w:style>
  <w:style w:type="numbering" w:customStyle="1" w:styleId="4102">
    <w:name w:val="Нет списка4102"/>
    <w:next w:val="a2"/>
    <w:uiPriority w:val="99"/>
    <w:semiHidden/>
    <w:unhideWhenUsed/>
    <w:rsid w:val="006C2B36"/>
  </w:style>
  <w:style w:type="numbering" w:customStyle="1" w:styleId="5102">
    <w:name w:val="Нет списка5102"/>
    <w:next w:val="a2"/>
    <w:uiPriority w:val="99"/>
    <w:semiHidden/>
    <w:unhideWhenUsed/>
    <w:rsid w:val="006C2B36"/>
  </w:style>
  <w:style w:type="numbering" w:customStyle="1" w:styleId="6102">
    <w:name w:val="Нет списка6102"/>
    <w:next w:val="a2"/>
    <w:uiPriority w:val="99"/>
    <w:semiHidden/>
    <w:unhideWhenUsed/>
    <w:rsid w:val="006C2B36"/>
  </w:style>
  <w:style w:type="numbering" w:customStyle="1" w:styleId="7101">
    <w:name w:val="Нет списка7101"/>
    <w:next w:val="a2"/>
    <w:uiPriority w:val="99"/>
    <w:semiHidden/>
    <w:unhideWhenUsed/>
    <w:rsid w:val="006C2B36"/>
  </w:style>
  <w:style w:type="numbering" w:customStyle="1" w:styleId="831">
    <w:name w:val="Нет списка831"/>
    <w:next w:val="a2"/>
    <w:uiPriority w:val="99"/>
    <w:semiHidden/>
    <w:unhideWhenUsed/>
    <w:rsid w:val="006C2B36"/>
  </w:style>
  <w:style w:type="numbering" w:customStyle="1" w:styleId="9120">
    <w:name w:val="Нет списка912"/>
    <w:next w:val="a2"/>
    <w:uiPriority w:val="99"/>
    <w:semiHidden/>
    <w:unhideWhenUsed/>
    <w:rsid w:val="006C2B36"/>
  </w:style>
  <w:style w:type="numbering" w:customStyle="1" w:styleId="1012">
    <w:name w:val="Нет списка1012"/>
    <w:next w:val="a2"/>
    <w:uiPriority w:val="99"/>
    <w:semiHidden/>
    <w:unhideWhenUsed/>
    <w:rsid w:val="006C2B36"/>
  </w:style>
  <w:style w:type="numbering" w:customStyle="1" w:styleId="11112">
    <w:name w:val="Нет списка11112"/>
    <w:next w:val="a2"/>
    <w:uiPriority w:val="99"/>
    <w:semiHidden/>
    <w:unhideWhenUsed/>
    <w:rsid w:val="006C2B36"/>
  </w:style>
  <w:style w:type="numbering" w:customStyle="1" w:styleId="1212">
    <w:name w:val="Нет списка1212"/>
    <w:next w:val="a2"/>
    <w:uiPriority w:val="99"/>
    <w:semiHidden/>
    <w:unhideWhenUsed/>
    <w:rsid w:val="006C2B36"/>
  </w:style>
  <w:style w:type="numbering" w:customStyle="1" w:styleId="1312">
    <w:name w:val="Нет списка1312"/>
    <w:next w:val="a2"/>
    <w:uiPriority w:val="99"/>
    <w:semiHidden/>
    <w:unhideWhenUsed/>
    <w:rsid w:val="006C2B36"/>
  </w:style>
  <w:style w:type="numbering" w:customStyle="1" w:styleId="14120">
    <w:name w:val="Нет списка1412"/>
    <w:next w:val="a2"/>
    <w:uiPriority w:val="99"/>
    <w:semiHidden/>
    <w:unhideWhenUsed/>
    <w:rsid w:val="006C2B36"/>
  </w:style>
  <w:style w:type="numbering" w:customStyle="1" w:styleId="1512">
    <w:name w:val="Нет списка1512"/>
    <w:next w:val="a2"/>
    <w:uiPriority w:val="99"/>
    <w:semiHidden/>
    <w:unhideWhenUsed/>
    <w:rsid w:val="006C2B36"/>
  </w:style>
  <w:style w:type="numbering" w:customStyle="1" w:styleId="1612">
    <w:name w:val="Нет списка1612"/>
    <w:next w:val="a2"/>
    <w:uiPriority w:val="99"/>
    <w:semiHidden/>
    <w:unhideWhenUsed/>
    <w:rsid w:val="006C2B36"/>
  </w:style>
  <w:style w:type="numbering" w:customStyle="1" w:styleId="1712">
    <w:name w:val="Нет списка1712"/>
    <w:next w:val="a2"/>
    <w:uiPriority w:val="99"/>
    <w:semiHidden/>
    <w:unhideWhenUsed/>
    <w:rsid w:val="006C2B36"/>
  </w:style>
  <w:style w:type="numbering" w:customStyle="1" w:styleId="1812">
    <w:name w:val="Нет списка1812"/>
    <w:next w:val="a2"/>
    <w:uiPriority w:val="99"/>
    <w:semiHidden/>
    <w:unhideWhenUsed/>
    <w:rsid w:val="006C2B36"/>
  </w:style>
  <w:style w:type="numbering" w:customStyle="1" w:styleId="1912">
    <w:name w:val="Нет списка1912"/>
    <w:next w:val="a2"/>
    <w:uiPriority w:val="99"/>
    <w:semiHidden/>
    <w:unhideWhenUsed/>
    <w:rsid w:val="006C2B36"/>
  </w:style>
  <w:style w:type="numbering" w:customStyle="1" w:styleId="2012">
    <w:name w:val="Нет списка2012"/>
    <w:next w:val="a2"/>
    <w:uiPriority w:val="99"/>
    <w:semiHidden/>
    <w:unhideWhenUsed/>
    <w:rsid w:val="006C2B36"/>
  </w:style>
  <w:style w:type="numbering" w:customStyle="1" w:styleId="2112">
    <w:name w:val="Нет списка2112"/>
    <w:next w:val="a2"/>
    <w:uiPriority w:val="99"/>
    <w:semiHidden/>
    <w:unhideWhenUsed/>
    <w:rsid w:val="006C2B36"/>
  </w:style>
  <w:style w:type="numbering" w:customStyle="1" w:styleId="2212">
    <w:name w:val="Нет списка2212"/>
    <w:next w:val="a2"/>
    <w:uiPriority w:val="99"/>
    <w:semiHidden/>
    <w:unhideWhenUsed/>
    <w:rsid w:val="006C2B36"/>
  </w:style>
  <w:style w:type="numbering" w:customStyle="1" w:styleId="2312">
    <w:name w:val="Нет списка2312"/>
    <w:next w:val="a2"/>
    <w:uiPriority w:val="99"/>
    <w:semiHidden/>
    <w:unhideWhenUsed/>
    <w:rsid w:val="006C2B36"/>
  </w:style>
  <w:style w:type="numbering" w:customStyle="1" w:styleId="2412">
    <w:name w:val="Нет списка2412"/>
    <w:next w:val="a2"/>
    <w:uiPriority w:val="99"/>
    <w:semiHidden/>
    <w:unhideWhenUsed/>
    <w:rsid w:val="006C2B36"/>
  </w:style>
  <w:style w:type="numbering" w:customStyle="1" w:styleId="2512">
    <w:name w:val="Нет списка2512"/>
    <w:next w:val="a2"/>
    <w:uiPriority w:val="99"/>
    <w:semiHidden/>
    <w:unhideWhenUsed/>
    <w:rsid w:val="006C2B36"/>
  </w:style>
  <w:style w:type="numbering" w:customStyle="1" w:styleId="2612">
    <w:name w:val="Нет списка2612"/>
    <w:next w:val="a2"/>
    <w:uiPriority w:val="99"/>
    <w:semiHidden/>
    <w:unhideWhenUsed/>
    <w:rsid w:val="006C2B36"/>
  </w:style>
  <w:style w:type="numbering" w:customStyle="1" w:styleId="2712">
    <w:name w:val="Нет списка2712"/>
    <w:next w:val="a2"/>
    <w:uiPriority w:val="99"/>
    <w:semiHidden/>
    <w:unhideWhenUsed/>
    <w:rsid w:val="006C2B36"/>
  </w:style>
  <w:style w:type="numbering" w:customStyle="1" w:styleId="2812">
    <w:name w:val="Нет списка2812"/>
    <w:next w:val="a2"/>
    <w:uiPriority w:val="99"/>
    <w:semiHidden/>
    <w:unhideWhenUsed/>
    <w:rsid w:val="006C2B36"/>
  </w:style>
  <w:style w:type="numbering" w:customStyle="1" w:styleId="2912">
    <w:name w:val="Нет списка2912"/>
    <w:next w:val="a2"/>
    <w:uiPriority w:val="99"/>
    <w:semiHidden/>
    <w:unhideWhenUsed/>
    <w:rsid w:val="006C2B36"/>
  </w:style>
  <w:style w:type="numbering" w:customStyle="1" w:styleId="3012">
    <w:name w:val="Нет списка3012"/>
    <w:next w:val="a2"/>
    <w:uiPriority w:val="99"/>
    <w:semiHidden/>
    <w:unhideWhenUsed/>
    <w:rsid w:val="006C2B36"/>
  </w:style>
  <w:style w:type="numbering" w:customStyle="1" w:styleId="3112">
    <w:name w:val="Нет списка3112"/>
    <w:next w:val="a2"/>
    <w:uiPriority w:val="99"/>
    <w:semiHidden/>
    <w:unhideWhenUsed/>
    <w:rsid w:val="006C2B36"/>
  </w:style>
  <w:style w:type="numbering" w:customStyle="1" w:styleId="3212">
    <w:name w:val="Нет списка3212"/>
    <w:next w:val="a2"/>
    <w:uiPriority w:val="99"/>
    <w:semiHidden/>
    <w:unhideWhenUsed/>
    <w:rsid w:val="006C2B36"/>
  </w:style>
  <w:style w:type="numbering" w:customStyle="1" w:styleId="3312">
    <w:name w:val="Нет списка3312"/>
    <w:next w:val="a2"/>
    <w:uiPriority w:val="99"/>
    <w:semiHidden/>
    <w:unhideWhenUsed/>
    <w:rsid w:val="006C2B36"/>
  </w:style>
  <w:style w:type="numbering" w:customStyle="1" w:styleId="3412">
    <w:name w:val="Нет списка3412"/>
    <w:next w:val="a2"/>
    <w:uiPriority w:val="99"/>
    <w:semiHidden/>
    <w:unhideWhenUsed/>
    <w:rsid w:val="006C2B36"/>
  </w:style>
  <w:style w:type="numbering" w:customStyle="1" w:styleId="3512">
    <w:name w:val="Нет списка3512"/>
    <w:next w:val="a2"/>
    <w:uiPriority w:val="99"/>
    <w:semiHidden/>
    <w:unhideWhenUsed/>
    <w:rsid w:val="006C2B36"/>
  </w:style>
  <w:style w:type="numbering" w:customStyle="1" w:styleId="3612">
    <w:name w:val="Нет списка3612"/>
    <w:next w:val="a2"/>
    <w:uiPriority w:val="99"/>
    <w:semiHidden/>
    <w:unhideWhenUsed/>
    <w:rsid w:val="006C2B36"/>
  </w:style>
  <w:style w:type="numbering" w:customStyle="1" w:styleId="3712">
    <w:name w:val="Нет списка3712"/>
    <w:next w:val="a2"/>
    <w:uiPriority w:val="99"/>
    <w:semiHidden/>
    <w:unhideWhenUsed/>
    <w:rsid w:val="006C2B36"/>
  </w:style>
  <w:style w:type="numbering" w:customStyle="1" w:styleId="3812">
    <w:name w:val="Нет списка3812"/>
    <w:next w:val="a2"/>
    <w:uiPriority w:val="99"/>
    <w:semiHidden/>
    <w:unhideWhenUsed/>
    <w:rsid w:val="006C2B36"/>
  </w:style>
  <w:style w:type="numbering" w:customStyle="1" w:styleId="3912">
    <w:name w:val="Нет списка3912"/>
    <w:next w:val="a2"/>
    <w:uiPriority w:val="99"/>
    <w:semiHidden/>
    <w:unhideWhenUsed/>
    <w:rsid w:val="006C2B36"/>
  </w:style>
  <w:style w:type="numbering" w:customStyle="1" w:styleId="4012">
    <w:name w:val="Нет списка4012"/>
    <w:next w:val="a2"/>
    <w:uiPriority w:val="99"/>
    <w:semiHidden/>
    <w:unhideWhenUsed/>
    <w:rsid w:val="006C2B36"/>
  </w:style>
  <w:style w:type="numbering" w:customStyle="1" w:styleId="4112">
    <w:name w:val="Нет списка4112"/>
    <w:next w:val="a2"/>
    <w:uiPriority w:val="99"/>
    <w:semiHidden/>
    <w:unhideWhenUsed/>
    <w:rsid w:val="006C2B36"/>
  </w:style>
  <w:style w:type="numbering" w:customStyle="1" w:styleId="4212">
    <w:name w:val="Нет списка4212"/>
    <w:next w:val="a2"/>
    <w:uiPriority w:val="99"/>
    <w:semiHidden/>
    <w:unhideWhenUsed/>
    <w:rsid w:val="006C2B36"/>
  </w:style>
  <w:style w:type="numbering" w:customStyle="1" w:styleId="4312">
    <w:name w:val="Нет списка4312"/>
    <w:next w:val="a2"/>
    <w:uiPriority w:val="99"/>
    <w:semiHidden/>
    <w:unhideWhenUsed/>
    <w:rsid w:val="006C2B36"/>
  </w:style>
  <w:style w:type="numbering" w:customStyle="1" w:styleId="4412">
    <w:name w:val="Нет списка4412"/>
    <w:next w:val="a2"/>
    <w:uiPriority w:val="99"/>
    <w:semiHidden/>
    <w:unhideWhenUsed/>
    <w:rsid w:val="006C2B36"/>
  </w:style>
  <w:style w:type="numbering" w:customStyle="1" w:styleId="4512">
    <w:name w:val="Нет списка4512"/>
    <w:next w:val="a2"/>
    <w:uiPriority w:val="99"/>
    <w:semiHidden/>
    <w:unhideWhenUsed/>
    <w:rsid w:val="006C2B36"/>
  </w:style>
  <w:style w:type="numbering" w:customStyle="1" w:styleId="4612">
    <w:name w:val="Нет списка4612"/>
    <w:next w:val="a2"/>
    <w:uiPriority w:val="99"/>
    <w:semiHidden/>
    <w:unhideWhenUsed/>
    <w:rsid w:val="006C2B36"/>
  </w:style>
  <w:style w:type="numbering" w:customStyle="1" w:styleId="4712">
    <w:name w:val="Нет списка4712"/>
    <w:next w:val="a2"/>
    <w:uiPriority w:val="99"/>
    <w:semiHidden/>
    <w:unhideWhenUsed/>
    <w:rsid w:val="006C2B36"/>
  </w:style>
  <w:style w:type="numbering" w:customStyle="1" w:styleId="4812">
    <w:name w:val="Нет списка4812"/>
    <w:next w:val="a2"/>
    <w:uiPriority w:val="99"/>
    <w:semiHidden/>
    <w:unhideWhenUsed/>
    <w:rsid w:val="006C2B36"/>
  </w:style>
  <w:style w:type="numbering" w:customStyle="1" w:styleId="4912">
    <w:name w:val="Нет списка4912"/>
    <w:next w:val="a2"/>
    <w:uiPriority w:val="99"/>
    <w:semiHidden/>
    <w:unhideWhenUsed/>
    <w:rsid w:val="006C2B36"/>
  </w:style>
  <w:style w:type="numbering" w:customStyle="1" w:styleId="5012">
    <w:name w:val="Нет списка5012"/>
    <w:next w:val="a2"/>
    <w:uiPriority w:val="99"/>
    <w:semiHidden/>
    <w:unhideWhenUsed/>
    <w:rsid w:val="006C2B36"/>
  </w:style>
  <w:style w:type="numbering" w:customStyle="1" w:styleId="5112">
    <w:name w:val="Нет списка5112"/>
    <w:next w:val="a2"/>
    <w:uiPriority w:val="99"/>
    <w:semiHidden/>
    <w:unhideWhenUsed/>
    <w:rsid w:val="006C2B36"/>
  </w:style>
  <w:style w:type="numbering" w:customStyle="1" w:styleId="5212">
    <w:name w:val="Нет списка5212"/>
    <w:next w:val="a2"/>
    <w:uiPriority w:val="99"/>
    <w:semiHidden/>
    <w:unhideWhenUsed/>
    <w:rsid w:val="006C2B36"/>
  </w:style>
  <w:style w:type="numbering" w:customStyle="1" w:styleId="5312">
    <w:name w:val="Нет списка5312"/>
    <w:next w:val="a2"/>
    <w:uiPriority w:val="99"/>
    <w:semiHidden/>
    <w:unhideWhenUsed/>
    <w:rsid w:val="006C2B36"/>
  </w:style>
  <w:style w:type="numbering" w:customStyle="1" w:styleId="5412">
    <w:name w:val="Нет списка5412"/>
    <w:next w:val="a2"/>
    <w:uiPriority w:val="99"/>
    <w:semiHidden/>
    <w:unhideWhenUsed/>
    <w:rsid w:val="006C2B36"/>
  </w:style>
  <w:style w:type="numbering" w:customStyle="1" w:styleId="5512">
    <w:name w:val="Нет списка5512"/>
    <w:next w:val="a2"/>
    <w:uiPriority w:val="99"/>
    <w:semiHidden/>
    <w:unhideWhenUsed/>
    <w:rsid w:val="006C2B36"/>
  </w:style>
  <w:style w:type="numbering" w:customStyle="1" w:styleId="5612">
    <w:name w:val="Нет списка5612"/>
    <w:next w:val="a2"/>
    <w:uiPriority w:val="99"/>
    <w:semiHidden/>
    <w:unhideWhenUsed/>
    <w:rsid w:val="006C2B36"/>
  </w:style>
  <w:style w:type="numbering" w:customStyle="1" w:styleId="5712">
    <w:name w:val="Нет списка5712"/>
    <w:next w:val="a2"/>
    <w:uiPriority w:val="99"/>
    <w:semiHidden/>
    <w:unhideWhenUsed/>
    <w:rsid w:val="006C2B36"/>
  </w:style>
  <w:style w:type="numbering" w:customStyle="1" w:styleId="5812">
    <w:name w:val="Нет списка5812"/>
    <w:next w:val="a2"/>
    <w:uiPriority w:val="99"/>
    <w:semiHidden/>
    <w:unhideWhenUsed/>
    <w:rsid w:val="006C2B36"/>
  </w:style>
  <w:style w:type="numbering" w:customStyle="1" w:styleId="5912">
    <w:name w:val="Нет списка5912"/>
    <w:next w:val="a2"/>
    <w:uiPriority w:val="99"/>
    <w:semiHidden/>
    <w:unhideWhenUsed/>
    <w:rsid w:val="006C2B36"/>
  </w:style>
  <w:style w:type="numbering" w:customStyle="1" w:styleId="6012">
    <w:name w:val="Нет списка6012"/>
    <w:next w:val="a2"/>
    <w:uiPriority w:val="99"/>
    <w:semiHidden/>
    <w:unhideWhenUsed/>
    <w:rsid w:val="006C2B36"/>
  </w:style>
  <w:style w:type="numbering" w:customStyle="1" w:styleId="6112">
    <w:name w:val="Нет списка6112"/>
    <w:next w:val="a2"/>
    <w:uiPriority w:val="99"/>
    <w:semiHidden/>
    <w:unhideWhenUsed/>
    <w:rsid w:val="006C2B36"/>
  </w:style>
  <w:style w:type="numbering" w:customStyle="1" w:styleId="6212">
    <w:name w:val="Нет списка6212"/>
    <w:next w:val="a2"/>
    <w:uiPriority w:val="99"/>
    <w:semiHidden/>
    <w:unhideWhenUsed/>
    <w:rsid w:val="006C2B36"/>
  </w:style>
  <w:style w:type="numbering" w:customStyle="1" w:styleId="6312">
    <w:name w:val="Нет списка6312"/>
    <w:next w:val="a2"/>
    <w:uiPriority w:val="99"/>
    <w:semiHidden/>
    <w:unhideWhenUsed/>
    <w:rsid w:val="006C2B36"/>
  </w:style>
  <w:style w:type="numbering" w:customStyle="1" w:styleId="6412">
    <w:name w:val="Нет списка6412"/>
    <w:next w:val="a2"/>
    <w:uiPriority w:val="99"/>
    <w:semiHidden/>
    <w:unhideWhenUsed/>
    <w:rsid w:val="006C2B36"/>
  </w:style>
  <w:style w:type="numbering" w:customStyle="1" w:styleId="6512">
    <w:name w:val="Нет списка6512"/>
    <w:next w:val="a2"/>
    <w:uiPriority w:val="99"/>
    <w:semiHidden/>
    <w:unhideWhenUsed/>
    <w:rsid w:val="006C2B36"/>
  </w:style>
  <w:style w:type="numbering" w:customStyle="1" w:styleId="6612">
    <w:name w:val="Нет списка6612"/>
    <w:next w:val="a2"/>
    <w:uiPriority w:val="99"/>
    <w:semiHidden/>
    <w:unhideWhenUsed/>
    <w:rsid w:val="006C2B36"/>
  </w:style>
  <w:style w:type="numbering" w:customStyle="1" w:styleId="6712">
    <w:name w:val="Нет списка6712"/>
    <w:next w:val="a2"/>
    <w:uiPriority w:val="99"/>
    <w:semiHidden/>
    <w:unhideWhenUsed/>
    <w:rsid w:val="006C2B36"/>
  </w:style>
  <w:style w:type="numbering" w:customStyle="1" w:styleId="6812">
    <w:name w:val="Нет списка6812"/>
    <w:next w:val="a2"/>
    <w:uiPriority w:val="99"/>
    <w:semiHidden/>
    <w:unhideWhenUsed/>
    <w:rsid w:val="006C2B36"/>
  </w:style>
  <w:style w:type="numbering" w:customStyle="1" w:styleId="6912">
    <w:name w:val="Нет списка6912"/>
    <w:next w:val="a2"/>
    <w:uiPriority w:val="99"/>
    <w:semiHidden/>
    <w:unhideWhenUsed/>
    <w:rsid w:val="006C2B36"/>
  </w:style>
  <w:style w:type="numbering" w:customStyle="1" w:styleId="7012">
    <w:name w:val="Нет списка7012"/>
    <w:next w:val="a2"/>
    <w:uiPriority w:val="99"/>
    <w:semiHidden/>
    <w:unhideWhenUsed/>
    <w:rsid w:val="006C2B36"/>
  </w:style>
  <w:style w:type="numbering" w:customStyle="1" w:styleId="7112">
    <w:name w:val="Нет списка7112"/>
    <w:next w:val="a2"/>
    <w:uiPriority w:val="99"/>
    <w:semiHidden/>
    <w:unhideWhenUsed/>
    <w:rsid w:val="006C2B36"/>
  </w:style>
  <w:style w:type="numbering" w:customStyle="1" w:styleId="7212">
    <w:name w:val="Нет списка7212"/>
    <w:next w:val="a2"/>
    <w:uiPriority w:val="99"/>
    <w:semiHidden/>
    <w:unhideWhenUsed/>
    <w:rsid w:val="006C2B36"/>
  </w:style>
  <w:style w:type="numbering" w:customStyle="1" w:styleId="7312">
    <w:name w:val="Нет списка7312"/>
    <w:next w:val="a2"/>
    <w:uiPriority w:val="99"/>
    <w:semiHidden/>
    <w:unhideWhenUsed/>
    <w:rsid w:val="006C2B36"/>
  </w:style>
  <w:style w:type="numbering" w:customStyle="1" w:styleId="7412">
    <w:name w:val="Нет списка7412"/>
    <w:next w:val="a2"/>
    <w:uiPriority w:val="99"/>
    <w:semiHidden/>
    <w:unhideWhenUsed/>
    <w:rsid w:val="006C2B36"/>
  </w:style>
  <w:style w:type="numbering" w:customStyle="1" w:styleId="7512">
    <w:name w:val="Нет списка7512"/>
    <w:next w:val="a2"/>
    <w:uiPriority w:val="99"/>
    <w:semiHidden/>
    <w:rsid w:val="006C2B36"/>
  </w:style>
  <w:style w:type="numbering" w:customStyle="1" w:styleId="11011">
    <w:name w:val="Нет списка11011"/>
    <w:next w:val="a2"/>
    <w:uiPriority w:val="99"/>
    <w:semiHidden/>
    <w:unhideWhenUsed/>
    <w:rsid w:val="006C2B36"/>
  </w:style>
  <w:style w:type="numbering" w:customStyle="1" w:styleId="21011">
    <w:name w:val="Нет списка21011"/>
    <w:next w:val="a2"/>
    <w:uiPriority w:val="99"/>
    <w:semiHidden/>
    <w:unhideWhenUsed/>
    <w:rsid w:val="006C2B36"/>
  </w:style>
  <w:style w:type="numbering" w:customStyle="1" w:styleId="31011">
    <w:name w:val="Нет списка31011"/>
    <w:next w:val="a2"/>
    <w:uiPriority w:val="99"/>
    <w:semiHidden/>
    <w:unhideWhenUsed/>
    <w:rsid w:val="006C2B36"/>
  </w:style>
  <w:style w:type="numbering" w:customStyle="1" w:styleId="41011">
    <w:name w:val="Нет списка41011"/>
    <w:next w:val="a2"/>
    <w:uiPriority w:val="99"/>
    <w:semiHidden/>
    <w:unhideWhenUsed/>
    <w:rsid w:val="006C2B36"/>
  </w:style>
  <w:style w:type="numbering" w:customStyle="1" w:styleId="51011">
    <w:name w:val="Нет списка51011"/>
    <w:next w:val="a2"/>
    <w:uiPriority w:val="99"/>
    <w:semiHidden/>
    <w:unhideWhenUsed/>
    <w:rsid w:val="006C2B36"/>
  </w:style>
  <w:style w:type="numbering" w:customStyle="1" w:styleId="61011">
    <w:name w:val="Нет списка61011"/>
    <w:next w:val="a2"/>
    <w:uiPriority w:val="99"/>
    <w:semiHidden/>
    <w:unhideWhenUsed/>
    <w:rsid w:val="006C2B36"/>
  </w:style>
  <w:style w:type="numbering" w:customStyle="1" w:styleId="7612">
    <w:name w:val="Нет списка7612"/>
    <w:next w:val="a2"/>
    <w:uiPriority w:val="99"/>
    <w:semiHidden/>
    <w:unhideWhenUsed/>
    <w:rsid w:val="006C2B36"/>
  </w:style>
  <w:style w:type="numbering" w:customStyle="1" w:styleId="8112">
    <w:name w:val="Нет списка8112"/>
    <w:next w:val="a2"/>
    <w:uiPriority w:val="99"/>
    <w:semiHidden/>
    <w:unhideWhenUsed/>
    <w:rsid w:val="006C2B36"/>
  </w:style>
  <w:style w:type="numbering" w:customStyle="1" w:styleId="9111">
    <w:name w:val="Нет списка9111"/>
    <w:next w:val="a2"/>
    <w:uiPriority w:val="99"/>
    <w:semiHidden/>
    <w:unhideWhenUsed/>
    <w:rsid w:val="006C2B36"/>
  </w:style>
  <w:style w:type="numbering" w:customStyle="1" w:styleId="10111">
    <w:name w:val="Нет списка10111"/>
    <w:next w:val="a2"/>
    <w:uiPriority w:val="99"/>
    <w:semiHidden/>
    <w:unhideWhenUsed/>
    <w:rsid w:val="006C2B36"/>
  </w:style>
  <w:style w:type="numbering" w:customStyle="1" w:styleId="1121">
    <w:name w:val="Нет списка1121"/>
    <w:next w:val="a2"/>
    <w:uiPriority w:val="99"/>
    <w:semiHidden/>
    <w:unhideWhenUsed/>
    <w:rsid w:val="006C2B36"/>
  </w:style>
  <w:style w:type="numbering" w:customStyle="1" w:styleId="12111">
    <w:name w:val="Нет списка12111"/>
    <w:next w:val="a2"/>
    <w:uiPriority w:val="99"/>
    <w:semiHidden/>
    <w:unhideWhenUsed/>
    <w:rsid w:val="006C2B36"/>
  </w:style>
  <w:style w:type="numbering" w:customStyle="1" w:styleId="13111">
    <w:name w:val="Нет списка13111"/>
    <w:next w:val="a2"/>
    <w:uiPriority w:val="99"/>
    <w:semiHidden/>
    <w:unhideWhenUsed/>
    <w:rsid w:val="006C2B36"/>
  </w:style>
  <w:style w:type="numbering" w:customStyle="1" w:styleId="141110">
    <w:name w:val="Нет списка14111"/>
    <w:next w:val="a2"/>
    <w:uiPriority w:val="99"/>
    <w:semiHidden/>
    <w:unhideWhenUsed/>
    <w:rsid w:val="006C2B36"/>
  </w:style>
  <w:style w:type="numbering" w:customStyle="1" w:styleId="15111">
    <w:name w:val="Нет списка15111"/>
    <w:next w:val="a2"/>
    <w:uiPriority w:val="99"/>
    <w:semiHidden/>
    <w:unhideWhenUsed/>
    <w:rsid w:val="006C2B36"/>
  </w:style>
  <w:style w:type="numbering" w:customStyle="1" w:styleId="16111">
    <w:name w:val="Нет списка16111"/>
    <w:next w:val="a2"/>
    <w:uiPriority w:val="99"/>
    <w:semiHidden/>
    <w:unhideWhenUsed/>
    <w:rsid w:val="006C2B36"/>
  </w:style>
  <w:style w:type="numbering" w:customStyle="1" w:styleId="17111">
    <w:name w:val="Нет списка17111"/>
    <w:next w:val="a2"/>
    <w:uiPriority w:val="99"/>
    <w:semiHidden/>
    <w:unhideWhenUsed/>
    <w:rsid w:val="006C2B36"/>
  </w:style>
  <w:style w:type="numbering" w:customStyle="1" w:styleId="18111">
    <w:name w:val="Нет списка18111"/>
    <w:next w:val="a2"/>
    <w:uiPriority w:val="99"/>
    <w:semiHidden/>
    <w:unhideWhenUsed/>
    <w:rsid w:val="006C2B36"/>
  </w:style>
  <w:style w:type="numbering" w:customStyle="1" w:styleId="19111">
    <w:name w:val="Нет списка19111"/>
    <w:next w:val="a2"/>
    <w:uiPriority w:val="99"/>
    <w:semiHidden/>
    <w:unhideWhenUsed/>
    <w:rsid w:val="006C2B36"/>
  </w:style>
  <w:style w:type="numbering" w:customStyle="1" w:styleId="20111">
    <w:name w:val="Нет списка20111"/>
    <w:next w:val="a2"/>
    <w:uiPriority w:val="99"/>
    <w:semiHidden/>
    <w:unhideWhenUsed/>
    <w:rsid w:val="006C2B36"/>
  </w:style>
  <w:style w:type="numbering" w:customStyle="1" w:styleId="21111">
    <w:name w:val="Нет списка21111"/>
    <w:next w:val="a2"/>
    <w:uiPriority w:val="99"/>
    <w:semiHidden/>
    <w:unhideWhenUsed/>
    <w:rsid w:val="006C2B36"/>
  </w:style>
  <w:style w:type="numbering" w:customStyle="1" w:styleId="22111">
    <w:name w:val="Нет списка22111"/>
    <w:next w:val="a2"/>
    <w:uiPriority w:val="99"/>
    <w:semiHidden/>
    <w:unhideWhenUsed/>
    <w:rsid w:val="006C2B36"/>
  </w:style>
  <w:style w:type="numbering" w:customStyle="1" w:styleId="23111">
    <w:name w:val="Нет списка23111"/>
    <w:next w:val="a2"/>
    <w:uiPriority w:val="99"/>
    <w:semiHidden/>
    <w:unhideWhenUsed/>
    <w:rsid w:val="006C2B36"/>
  </w:style>
  <w:style w:type="numbering" w:customStyle="1" w:styleId="24111">
    <w:name w:val="Нет списка24111"/>
    <w:next w:val="a2"/>
    <w:uiPriority w:val="99"/>
    <w:semiHidden/>
    <w:unhideWhenUsed/>
    <w:rsid w:val="006C2B36"/>
  </w:style>
  <w:style w:type="numbering" w:customStyle="1" w:styleId="25111">
    <w:name w:val="Нет списка25111"/>
    <w:next w:val="a2"/>
    <w:uiPriority w:val="99"/>
    <w:semiHidden/>
    <w:unhideWhenUsed/>
    <w:rsid w:val="006C2B36"/>
  </w:style>
  <w:style w:type="numbering" w:customStyle="1" w:styleId="26111">
    <w:name w:val="Нет списка26111"/>
    <w:next w:val="a2"/>
    <w:uiPriority w:val="99"/>
    <w:semiHidden/>
    <w:unhideWhenUsed/>
    <w:rsid w:val="006C2B36"/>
  </w:style>
  <w:style w:type="numbering" w:customStyle="1" w:styleId="27111">
    <w:name w:val="Нет списка27111"/>
    <w:next w:val="a2"/>
    <w:uiPriority w:val="99"/>
    <w:semiHidden/>
    <w:unhideWhenUsed/>
    <w:rsid w:val="006C2B36"/>
  </w:style>
  <w:style w:type="numbering" w:customStyle="1" w:styleId="28111">
    <w:name w:val="Нет списка28111"/>
    <w:next w:val="a2"/>
    <w:uiPriority w:val="99"/>
    <w:semiHidden/>
    <w:unhideWhenUsed/>
    <w:rsid w:val="006C2B36"/>
  </w:style>
  <w:style w:type="numbering" w:customStyle="1" w:styleId="29111">
    <w:name w:val="Нет списка29111"/>
    <w:next w:val="a2"/>
    <w:uiPriority w:val="99"/>
    <w:semiHidden/>
    <w:unhideWhenUsed/>
    <w:rsid w:val="006C2B36"/>
  </w:style>
  <w:style w:type="numbering" w:customStyle="1" w:styleId="30111">
    <w:name w:val="Нет списка30111"/>
    <w:next w:val="a2"/>
    <w:uiPriority w:val="99"/>
    <w:semiHidden/>
    <w:unhideWhenUsed/>
    <w:rsid w:val="006C2B36"/>
  </w:style>
  <w:style w:type="numbering" w:customStyle="1" w:styleId="31111">
    <w:name w:val="Нет списка31111"/>
    <w:next w:val="a2"/>
    <w:uiPriority w:val="99"/>
    <w:semiHidden/>
    <w:unhideWhenUsed/>
    <w:rsid w:val="006C2B36"/>
  </w:style>
  <w:style w:type="numbering" w:customStyle="1" w:styleId="32111">
    <w:name w:val="Нет списка32111"/>
    <w:next w:val="a2"/>
    <w:uiPriority w:val="99"/>
    <w:semiHidden/>
    <w:unhideWhenUsed/>
    <w:rsid w:val="006C2B36"/>
  </w:style>
  <w:style w:type="numbering" w:customStyle="1" w:styleId="33111">
    <w:name w:val="Нет списка33111"/>
    <w:next w:val="a2"/>
    <w:uiPriority w:val="99"/>
    <w:semiHidden/>
    <w:unhideWhenUsed/>
    <w:rsid w:val="006C2B36"/>
  </w:style>
  <w:style w:type="numbering" w:customStyle="1" w:styleId="34111">
    <w:name w:val="Нет списка34111"/>
    <w:next w:val="a2"/>
    <w:uiPriority w:val="99"/>
    <w:semiHidden/>
    <w:unhideWhenUsed/>
    <w:rsid w:val="006C2B36"/>
  </w:style>
  <w:style w:type="numbering" w:customStyle="1" w:styleId="35111">
    <w:name w:val="Нет списка35111"/>
    <w:next w:val="a2"/>
    <w:uiPriority w:val="99"/>
    <w:semiHidden/>
    <w:unhideWhenUsed/>
    <w:rsid w:val="006C2B36"/>
  </w:style>
  <w:style w:type="numbering" w:customStyle="1" w:styleId="36111">
    <w:name w:val="Нет списка36111"/>
    <w:next w:val="a2"/>
    <w:uiPriority w:val="99"/>
    <w:semiHidden/>
    <w:unhideWhenUsed/>
    <w:rsid w:val="006C2B36"/>
  </w:style>
  <w:style w:type="numbering" w:customStyle="1" w:styleId="37111">
    <w:name w:val="Нет списка37111"/>
    <w:next w:val="a2"/>
    <w:uiPriority w:val="99"/>
    <w:semiHidden/>
    <w:unhideWhenUsed/>
    <w:rsid w:val="006C2B36"/>
  </w:style>
  <w:style w:type="numbering" w:customStyle="1" w:styleId="38111">
    <w:name w:val="Нет списка38111"/>
    <w:next w:val="a2"/>
    <w:uiPriority w:val="99"/>
    <w:semiHidden/>
    <w:unhideWhenUsed/>
    <w:rsid w:val="006C2B36"/>
  </w:style>
  <w:style w:type="numbering" w:customStyle="1" w:styleId="39111">
    <w:name w:val="Нет списка39111"/>
    <w:next w:val="a2"/>
    <w:uiPriority w:val="99"/>
    <w:semiHidden/>
    <w:unhideWhenUsed/>
    <w:rsid w:val="006C2B36"/>
  </w:style>
  <w:style w:type="numbering" w:customStyle="1" w:styleId="40111">
    <w:name w:val="Нет списка40111"/>
    <w:next w:val="a2"/>
    <w:uiPriority w:val="99"/>
    <w:semiHidden/>
    <w:unhideWhenUsed/>
    <w:rsid w:val="006C2B36"/>
  </w:style>
  <w:style w:type="numbering" w:customStyle="1" w:styleId="41111">
    <w:name w:val="Нет списка41111"/>
    <w:next w:val="a2"/>
    <w:uiPriority w:val="99"/>
    <w:semiHidden/>
    <w:unhideWhenUsed/>
    <w:rsid w:val="006C2B36"/>
  </w:style>
  <w:style w:type="numbering" w:customStyle="1" w:styleId="42111">
    <w:name w:val="Нет списка42111"/>
    <w:next w:val="a2"/>
    <w:uiPriority w:val="99"/>
    <w:semiHidden/>
    <w:unhideWhenUsed/>
    <w:rsid w:val="006C2B36"/>
  </w:style>
  <w:style w:type="numbering" w:customStyle="1" w:styleId="43111">
    <w:name w:val="Нет списка43111"/>
    <w:next w:val="a2"/>
    <w:uiPriority w:val="99"/>
    <w:semiHidden/>
    <w:unhideWhenUsed/>
    <w:rsid w:val="006C2B36"/>
  </w:style>
  <w:style w:type="numbering" w:customStyle="1" w:styleId="44111">
    <w:name w:val="Нет списка44111"/>
    <w:next w:val="a2"/>
    <w:uiPriority w:val="99"/>
    <w:semiHidden/>
    <w:unhideWhenUsed/>
    <w:rsid w:val="006C2B36"/>
  </w:style>
  <w:style w:type="numbering" w:customStyle="1" w:styleId="45111">
    <w:name w:val="Нет списка45111"/>
    <w:next w:val="a2"/>
    <w:uiPriority w:val="99"/>
    <w:semiHidden/>
    <w:unhideWhenUsed/>
    <w:rsid w:val="006C2B36"/>
  </w:style>
  <w:style w:type="numbering" w:customStyle="1" w:styleId="46111">
    <w:name w:val="Нет списка46111"/>
    <w:next w:val="a2"/>
    <w:uiPriority w:val="99"/>
    <w:semiHidden/>
    <w:unhideWhenUsed/>
    <w:rsid w:val="006C2B36"/>
  </w:style>
  <w:style w:type="numbering" w:customStyle="1" w:styleId="47111">
    <w:name w:val="Нет списка47111"/>
    <w:next w:val="a2"/>
    <w:uiPriority w:val="99"/>
    <w:semiHidden/>
    <w:unhideWhenUsed/>
    <w:rsid w:val="006C2B36"/>
  </w:style>
  <w:style w:type="numbering" w:customStyle="1" w:styleId="48111">
    <w:name w:val="Нет списка48111"/>
    <w:next w:val="a2"/>
    <w:uiPriority w:val="99"/>
    <w:semiHidden/>
    <w:unhideWhenUsed/>
    <w:rsid w:val="006C2B36"/>
  </w:style>
  <w:style w:type="numbering" w:customStyle="1" w:styleId="49111">
    <w:name w:val="Нет списка49111"/>
    <w:next w:val="a2"/>
    <w:uiPriority w:val="99"/>
    <w:semiHidden/>
    <w:unhideWhenUsed/>
    <w:rsid w:val="006C2B36"/>
  </w:style>
  <w:style w:type="numbering" w:customStyle="1" w:styleId="50111">
    <w:name w:val="Нет списка50111"/>
    <w:next w:val="a2"/>
    <w:uiPriority w:val="99"/>
    <w:semiHidden/>
    <w:unhideWhenUsed/>
    <w:rsid w:val="006C2B36"/>
  </w:style>
  <w:style w:type="numbering" w:customStyle="1" w:styleId="51111">
    <w:name w:val="Нет списка51111"/>
    <w:next w:val="a2"/>
    <w:uiPriority w:val="99"/>
    <w:semiHidden/>
    <w:unhideWhenUsed/>
    <w:rsid w:val="006C2B36"/>
  </w:style>
  <w:style w:type="numbering" w:customStyle="1" w:styleId="52111">
    <w:name w:val="Нет списка52111"/>
    <w:next w:val="a2"/>
    <w:uiPriority w:val="99"/>
    <w:semiHidden/>
    <w:unhideWhenUsed/>
    <w:rsid w:val="006C2B36"/>
  </w:style>
  <w:style w:type="numbering" w:customStyle="1" w:styleId="53111">
    <w:name w:val="Нет списка53111"/>
    <w:next w:val="a2"/>
    <w:uiPriority w:val="99"/>
    <w:semiHidden/>
    <w:unhideWhenUsed/>
    <w:rsid w:val="006C2B36"/>
  </w:style>
  <w:style w:type="numbering" w:customStyle="1" w:styleId="54111">
    <w:name w:val="Нет списка54111"/>
    <w:next w:val="a2"/>
    <w:uiPriority w:val="99"/>
    <w:semiHidden/>
    <w:unhideWhenUsed/>
    <w:rsid w:val="006C2B36"/>
  </w:style>
  <w:style w:type="numbering" w:customStyle="1" w:styleId="55111">
    <w:name w:val="Нет списка55111"/>
    <w:next w:val="a2"/>
    <w:uiPriority w:val="99"/>
    <w:semiHidden/>
    <w:unhideWhenUsed/>
    <w:rsid w:val="006C2B36"/>
  </w:style>
  <w:style w:type="numbering" w:customStyle="1" w:styleId="56111">
    <w:name w:val="Нет списка56111"/>
    <w:next w:val="a2"/>
    <w:uiPriority w:val="99"/>
    <w:semiHidden/>
    <w:unhideWhenUsed/>
    <w:rsid w:val="006C2B36"/>
  </w:style>
  <w:style w:type="numbering" w:customStyle="1" w:styleId="57111">
    <w:name w:val="Нет списка57111"/>
    <w:next w:val="a2"/>
    <w:uiPriority w:val="99"/>
    <w:semiHidden/>
    <w:unhideWhenUsed/>
    <w:rsid w:val="006C2B36"/>
  </w:style>
  <w:style w:type="numbering" w:customStyle="1" w:styleId="58111">
    <w:name w:val="Нет списка58111"/>
    <w:next w:val="a2"/>
    <w:uiPriority w:val="99"/>
    <w:semiHidden/>
    <w:unhideWhenUsed/>
    <w:rsid w:val="006C2B36"/>
  </w:style>
  <w:style w:type="numbering" w:customStyle="1" w:styleId="59111">
    <w:name w:val="Нет списка59111"/>
    <w:next w:val="a2"/>
    <w:uiPriority w:val="99"/>
    <w:semiHidden/>
    <w:unhideWhenUsed/>
    <w:rsid w:val="006C2B36"/>
  </w:style>
  <w:style w:type="numbering" w:customStyle="1" w:styleId="60111">
    <w:name w:val="Нет списка60111"/>
    <w:next w:val="a2"/>
    <w:uiPriority w:val="99"/>
    <w:semiHidden/>
    <w:unhideWhenUsed/>
    <w:rsid w:val="006C2B36"/>
  </w:style>
  <w:style w:type="numbering" w:customStyle="1" w:styleId="61111">
    <w:name w:val="Нет списка61111"/>
    <w:next w:val="a2"/>
    <w:uiPriority w:val="99"/>
    <w:semiHidden/>
    <w:unhideWhenUsed/>
    <w:rsid w:val="006C2B36"/>
  </w:style>
  <w:style w:type="numbering" w:customStyle="1" w:styleId="62111">
    <w:name w:val="Нет списка62111"/>
    <w:next w:val="a2"/>
    <w:uiPriority w:val="99"/>
    <w:semiHidden/>
    <w:unhideWhenUsed/>
    <w:rsid w:val="006C2B36"/>
  </w:style>
  <w:style w:type="numbering" w:customStyle="1" w:styleId="63111">
    <w:name w:val="Нет списка63111"/>
    <w:next w:val="a2"/>
    <w:uiPriority w:val="99"/>
    <w:semiHidden/>
    <w:unhideWhenUsed/>
    <w:rsid w:val="006C2B36"/>
  </w:style>
  <w:style w:type="numbering" w:customStyle="1" w:styleId="64111">
    <w:name w:val="Нет списка64111"/>
    <w:next w:val="a2"/>
    <w:uiPriority w:val="99"/>
    <w:semiHidden/>
    <w:unhideWhenUsed/>
    <w:rsid w:val="006C2B36"/>
  </w:style>
  <w:style w:type="numbering" w:customStyle="1" w:styleId="65111">
    <w:name w:val="Нет списка65111"/>
    <w:next w:val="a2"/>
    <w:uiPriority w:val="99"/>
    <w:semiHidden/>
    <w:unhideWhenUsed/>
    <w:rsid w:val="006C2B36"/>
  </w:style>
  <w:style w:type="numbering" w:customStyle="1" w:styleId="66111">
    <w:name w:val="Нет списка66111"/>
    <w:next w:val="a2"/>
    <w:uiPriority w:val="99"/>
    <w:semiHidden/>
    <w:unhideWhenUsed/>
    <w:rsid w:val="006C2B36"/>
  </w:style>
  <w:style w:type="numbering" w:customStyle="1" w:styleId="67111">
    <w:name w:val="Нет списка67111"/>
    <w:next w:val="a2"/>
    <w:uiPriority w:val="99"/>
    <w:semiHidden/>
    <w:unhideWhenUsed/>
    <w:rsid w:val="006C2B36"/>
  </w:style>
  <w:style w:type="numbering" w:customStyle="1" w:styleId="68111">
    <w:name w:val="Нет списка68111"/>
    <w:next w:val="a2"/>
    <w:uiPriority w:val="99"/>
    <w:semiHidden/>
    <w:unhideWhenUsed/>
    <w:rsid w:val="006C2B36"/>
  </w:style>
  <w:style w:type="numbering" w:customStyle="1" w:styleId="69111">
    <w:name w:val="Нет списка69111"/>
    <w:next w:val="a2"/>
    <w:uiPriority w:val="99"/>
    <w:semiHidden/>
    <w:unhideWhenUsed/>
    <w:rsid w:val="006C2B36"/>
  </w:style>
  <w:style w:type="numbering" w:customStyle="1" w:styleId="70111">
    <w:name w:val="Нет списка70111"/>
    <w:next w:val="a2"/>
    <w:uiPriority w:val="99"/>
    <w:semiHidden/>
    <w:unhideWhenUsed/>
    <w:rsid w:val="006C2B36"/>
  </w:style>
  <w:style w:type="numbering" w:customStyle="1" w:styleId="71111">
    <w:name w:val="Нет списка71111"/>
    <w:next w:val="a2"/>
    <w:uiPriority w:val="99"/>
    <w:semiHidden/>
    <w:unhideWhenUsed/>
    <w:rsid w:val="006C2B36"/>
  </w:style>
  <w:style w:type="numbering" w:customStyle="1" w:styleId="72111">
    <w:name w:val="Нет списка72111"/>
    <w:next w:val="a2"/>
    <w:uiPriority w:val="99"/>
    <w:semiHidden/>
    <w:unhideWhenUsed/>
    <w:rsid w:val="006C2B36"/>
  </w:style>
  <w:style w:type="numbering" w:customStyle="1" w:styleId="73111">
    <w:name w:val="Нет списка73111"/>
    <w:next w:val="a2"/>
    <w:uiPriority w:val="99"/>
    <w:semiHidden/>
    <w:unhideWhenUsed/>
    <w:rsid w:val="006C2B36"/>
  </w:style>
  <w:style w:type="numbering" w:customStyle="1" w:styleId="74111">
    <w:name w:val="Нет списка74111"/>
    <w:next w:val="a2"/>
    <w:uiPriority w:val="99"/>
    <w:semiHidden/>
    <w:unhideWhenUsed/>
    <w:rsid w:val="006C2B36"/>
  </w:style>
  <w:style w:type="numbering" w:customStyle="1" w:styleId="75111">
    <w:name w:val="Нет списка75111"/>
    <w:next w:val="a2"/>
    <w:uiPriority w:val="99"/>
    <w:semiHidden/>
    <w:unhideWhenUsed/>
    <w:rsid w:val="006C2B36"/>
  </w:style>
  <w:style w:type="numbering" w:customStyle="1" w:styleId="76111">
    <w:name w:val="Нет списка76111"/>
    <w:next w:val="a2"/>
    <w:uiPriority w:val="99"/>
    <w:semiHidden/>
    <w:unhideWhenUsed/>
    <w:rsid w:val="006C2B36"/>
  </w:style>
  <w:style w:type="numbering" w:customStyle="1" w:styleId="7711">
    <w:name w:val="Нет списка7711"/>
    <w:next w:val="a2"/>
    <w:uiPriority w:val="99"/>
    <w:semiHidden/>
    <w:unhideWhenUsed/>
    <w:rsid w:val="006C2B36"/>
  </w:style>
  <w:style w:type="numbering" w:customStyle="1" w:styleId="7811">
    <w:name w:val="Нет списка7811"/>
    <w:next w:val="a2"/>
    <w:uiPriority w:val="99"/>
    <w:semiHidden/>
    <w:unhideWhenUsed/>
    <w:rsid w:val="006C2B36"/>
  </w:style>
  <w:style w:type="numbering" w:customStyle="1" w:styleId="7911">
    <w:name w:val="Нет списка7911"/>
    <w:next w:val="a2"/>
    <w:uiPriority w:val="99"/>
    <w:semiHidden/>
    <w:unhideWhenUsed/>
    <w:rsid w:val="006C2B36"/>
  </w:style>
  <w:style w:type="numbering" w:customStyle="1" w:styleId="8011">
    <w:name w:val="Нет списка8011"/>
    <w:next w:val="a2"/>
    <w:uiPriority w:val="99"/>
    <w:semiHidden/>
    <w:unhideWhenUsed/>
    <w:rsid w:val="006C2B36"/>
  </w:style>
  <w:style w:type="numbering" w:customStyle="1" w:styleId="81111">
    <w:name w:val="Нет списка81111"/>
    <w:next w:val="a2"/>
    <w:uiPriority w:val="99"/>
    <w:semiHidden/>
    <w:unhideWhenUsed/>
    <w:rsid w:val="006C2B36"/>
  </w:style>
  <w:style w:type="numbering" w:customStyle="1" w:styleId="841">
    <w:name w:val="Нет списка841"/>
    <w:next w:val="a2"/>
    <w:uiPriority w:val="99"/>
    <w:semiHidden/>
    <w:unhideWhenUsed/>
    <w:rsid w:val="006C2B36"/>
  </w:style>
  <w:style w:type="numbering" w:customStyle="1" w:styleId="851">
    <w:name w:val="Нет списка851"/>
    <w:next w:val="a2"/>
    <w:uiPriority w:val="99"/>
    <w:semiHidden/>
    <w:unhideWhenUsed/>
    <w:rsid w:val="006C2B36"/>
  </w:style>
  <w:style w:type="numbering" w:customStyle="1" w:styleId="861">
    <w:name w:val="Нет списка861"/>
    <w:next w:val="a2"/>
    <w:uiPriority w:val="99"/>
    <w:semiHidden/>
    <w:unhideWhenUsed/>
    <w:rsid w:val="006C2B36"/>
  </w:style>
  <w:style w:type="numbering" w:customStyle="1" w:styleId="871">
    <w:name w:val="Нет списка871"/>
    <w:next w:val="a2"/>
    <w:uiPriority w:val="99"/>
    <w:semiHidden/>
    <w:unhideWhenUsed/>
    <w:rsid w:val="006C2B36"/>
  </w:style>
  <w:style w:type="numbering" w:customStyle="1" w:styleId="881">
    <w:name w:val="Нет списка881"/>
    <w:next w:val="a2"/>
    <w:uiPriority w:val="99"/>
    <w:semiHidden/>
    <w:unhideWhenUsed/>
    <w:rsid w:val="006C2B36"/>
  </w:style>
  <w:style w:type="numbering" w:customStyle="1" w:styleId="891">
    <w:name w:val="Нет списка891"/>
    <w:next w:val="a2"/>
    <w:uiPriority w:val="99"/>
    <w:semiHidden/>
    <w:unhideWhenUsed/>
    <w:rsid w:val="006C2B36"/>
  </w:style>
  <w:style w:type="numbering" w:customStyle="1" w:styleId="901">
    <w:name w:val="Нет списка901"/>
    <w:next w:val="a2"/>
    <w:uiPriority w:val="99"/>
    <w:semiHidden/>
    <w:unhideWhenUsed/>
    <w:rsid w:val="006C2B36"/>
  </w:style>
  <w:style w:type="numbering" w:customStyle="1" w:styleId="921">
    <w:name w:val="Нет списка921"/>
    <w:next w:val="a2"/>
    <w:uiPriority w:val="99"/>
    <w:semiHidden/>
    <w:unhideWhenUsed/>
    <w:rsid w:val="006C2B36"/>
  </w:style>
  <w:style w:type="numbering" w:customStyle="1" w:styleId="931">
    <w:name w:val="Нет списка931"/>
    <w:next w:val="a2"/>
    <w:uiPriority w:val="99"/>
    <w:semiHidden/>
    <w:unhideWhenUsed/>
    <w:rsid w:val="006C2B36"/>
  </w:style>
  <w:style w:type="numbering" w:customStyle="1" w:styleId="941">
    <w:name w:val="Нет списка941"/>
    <w:next w:val="a2"/>
    <w:uiPriority w:val="99"/>
    <w:semiHidden/>
    <w:unhideWhenUsed/>
    <w:rsid w:val="006C2B36"/>
  </w:style>
  <w:style w:type="numbering" w:customStyle="1" w:styleId="951">
    <w:name w:val="Нет списка951"/>
    <w:next w:val="a2"/>
    <w:uiPriority w:val="99"/>
    <w:semiHidden/>
    <w:unhideWhenUsed/>
    <w:rsid w:val="006C2B36"/>
  </w:style>
  <w:style w:type="numbering" w:customStyle="1" w:styleId="961">
    <w:name w:val="Нет списка961"/>
    <w:next w:val="a2"/>
    <w:uiPriority w:val="99"/>
    <w:semiHidden/>
    <w:unhideWhenUsed/>
    <w:rsid w:val="006C2B36"/>
  </w:style>
  <w:style w:type="numbering" w:customStyle="1" w:styleId="971">
    <w:name w:val="Нет списка971"/>
    <w:next w:val="a2"/>
    <w:uiPriority w:val="99"/>
    <w:semiHidden/>
    <w:unhideWhenUsed/>
    <w:rsid w:val="006C2B36"/>
  </w:style>
  <w:style w:type="numbering" w:customStyle="1" w:styleId="981">
    <w:name w:val="Нет списка981"/>
    <w:next w:val="a2"/>
    <w:uiPriority w:val="99"/>
    <w:semiHidden/>
    <w:unhideWhenUsed/>
    <w:rsid w:val="006C2B36"/>
  </w:style>
  <w:style w:type="numbering" w:customStyle="1" w:styleId="991">
    <w:name w:val="Нет списка991"/>
    <w:next w:val="a2"/>
    <w:uiPriority w:val="99"/>
    <w:semiHidden/>
    <w:unhideWhenUsed/>
    <w:rsid w:val="006C2B36"/>
  </w:style>
  <w:style w:type="numbering" w:customStyle="1" w:styleId="1001">
    <w:name w:val="Нет списка1001"/>
    <w:next w:val="a2"/>
    <w:uiPriority w:val="99"/>
    <w:semiHidden/>
    <w:unhideWhenUsed/>
    <w:rsid w:val="006C2B36"/>
  </w:style>
  <w:style w:type="numbering" w:customStyle="1" w:styleId="1021">
    <w:name w:val="Нет списка1021"/>
    <w:next w:val="a2"/>
    <w:uiPriority w:val="99"/>
    <w:semiHidden/>
    <w:unhideWhenUsed/>
    <w:rsid w:val="006C2B36"/>
  </w:style>
  <w:style w:type="numbering" w:customStyle="1" w:styleId="1031">
    <w:name w:val="Нет списка1031"/>
    <w:next w:val="a2"/>
    <w:uiPriority w:val="99"/>
    <w:semiHidden/>
    <w:unhideWhenUsed/>
    <w:rsid w:val="006C2B36"/>
  </w:style>
  <w:style w:type="numbering" w:customStyle="1" w:styleId="1041">
    <w:name w:val="Нет списка1041"/>
    <w:next w:val="a2"/>
    <w:uiPriority w:val="99"/>
    <w:semiHidden/>
    <w:unhideWhenUsed/>
    <w:rsid w:val="006C2B36"/>
  </w:style>
  <w:style w:type="numbering" w:customStyle="1" w:styleId="1051">
    <w:name w:val="Нет списка1051"/>
    <w:next w:val="a2"/>
    <w:uiPriority w:val="99"/>
    <w:semiHidden/>
    <w:unhideWhenUsed/>
    <w:rsid w:val="006C2B36"/>
  </w:style>
  <w:style w:type="numbering" w:customStyle="1" w:styleId="1061">
    <w:name w:val="Нет списка1061"/>
    <w:next w:val="a2"/>
    <w:uiPriority w:val="99"/>
    <w:semiHidden/>
    <w:unhideWhenUsed/>
    <w:rsid w:val="006C2B36"/>
  </w:style>
  <w:style w:type="numbering" w:customStyle="1" w:styleId="1071">
    <w:name w:val="Нет списка1071"/>
    <w:next w:val="a2"/>
    <w:uiPriority w:val="99"/>
    <w:semiHidden/>
    <w:unhideWhenUsed/>
    <w:rsid w:val="006C2B36"/>
  </w:style>
  <w:style w:type="numbering" w:customStyle="1" w:styleId="1081">
    <w:name w:val="Нет списка1081"/>
    <w:next w:val="a2"/>
    <w:uiPriority w:val="99"/>
    <w:semiHidden/>
    <w:unhideWhenUsed/>
    <w:rsid w:val="006C2B36"/>
  </w:style>
  <w:style w:type="numbering" w:customStyle="1" w:styleId="1091">
    <w:name w:val="Нет списка1091"/>
    <w:next w:val="a2"/>
    <w:uiPriority w:val="99"/>
    <w:semiHidden/>
    <w:unhideWhenUsed/>
    <w:rsid w:val="006C2B36"/>
  </w:style>
  <w:style w:type="numbering" w:customStyle="1" w:styleId="1131">
    <w:name w:val="Нет списка1131"/>
    <w:next w:val="a2"/>
    <w:uiPriority w:val="99"/>
    <w:semiHidden/>
    <w:unhideWhenUsed/>
    <w:rsid w:val="006C2B36"/>
  </w:style>
  <w:style w:type="numbering" w:customStyle="1" w:styleId="1141">
    <w:name w:val="Нет списка1141"/>
    <w:next w:val="a2"/>
    <w:uiPriority w:val="99"/>
    <w:semiHidden/>
    <w:unhideWhenUsed/>
    <w:rsid w:val="006C2B36"/>
  </w:style>
  <w:style w:type="numbering" w:customStyle="1" w:styleId="1151">
    <w:name w:val="Нет списка1151"/>
    <w:next w:val="a2"/>
    <w:uiPriority w:val="99"/>
    <w:semiHidden/>
    <w:unhideWhenUsed/>
    <w:rsid w:val="006C2B36"/>
  </w:style>
  <w:style w:type="numbering" w:customStyle="1" w:styleId="1161">
    <w:name w:val="Нет списка1161"/>
    <w:next w:val="a2"/>
    <w:uiPriority w:val="99"/>
    <w:semiHidden/>
    <w:unhideWhenUsed/>
    <w:rsid w:val="006C2B36"/>
  </w:style>
  <w:style w:type="numbering" w:customStyle="1" w:styleId="1171">
    <w:name w:val="Нет списка1171"/>
    <w:next w:val="a2"/>
    <w:uiPriority w:val="99"/>
    <w:semiHidden/>
    <w:unhideWhenUsed/>
    <w:rsid w:val="006C2B36"/>
  </w:style>
  <w:style w:type="numbering" w:customStyle="1" w:styleId="1181">
    <w:name w:val="Нет списка1181"/>
    <w:next w:val="a2"/>
    <w:uiPriority w:val="99"/>
    <w:semiHidden/>
    <w:unhideWhenUsed/>
    <w:rsid w:val="006C2B36"/>
  </w:style>
  <w:style w:type="numbering" w:customStyle="1" w:styleId="1191">
    <w:name w:val="Нет списка1191"/>
    <w:next w:val="a2"/>
    <w:uiPriority w:val="99"/>
    <w:semiHidden/>
    <w:unhideWhenUsed/>
    <w:rsid w:val="006C2B36"/>
  </w:style>
  <w:style w:type="numbering" w:customStyle="1" w:styleId="1201">
    <w:name w:val="Нет списка1201"/>
    <w:next w:val="a2"/>
    <w:uiPriority w:val="99"/>
    <w:semiHidden/>
    <w:unhideWhenUsed/>
    <w:rsid w:val="006C2B36"/>
  </w:style>
  <w:style w:type="numbering" w:customStyle="1" w:styleId="1221">
    <w:name w:val="Нет списка1221"/>
    <w:next w:val="a2"/>
    <w:uiPriority w:val="99"/>
    <w:semiHidden/>
    <w:unhideWhenUsed/>
    <w:rsid w:val="006C2B36"/>
  </w:style>
  <w:style w:type="numbering" w:customStyle="1" w:styleId="1231">
    <w:name w:val="Нет списка1231"/>
    <w:next w:val="a2"/>
    <w:uiPriority w:val="99"/>
    <w:semiHidden/>
    <w:unhideWhenUsed/>
    <w:rsid w:val="006C2B36"/>
  </w:style>
  <w:style w:type="numbering" w:customStyle="1" w:styleId="1241">
    <w:name w:val="Нет списка1241"/>
    <w:next w:val="a2"/>
    <w:uiPriority w:val="99"/>
    <w:semiHidden/>
    <w:unhideWhenUsed/>
    <w:rsid w:val="006C2B36"/>
  </w:style>
  <w:style w:type="numbering" w:customStyle="1" w:styleId="1251">
    <w:name w:val="Нет списка1251"/>
    <w:next w:val="a2"/>
    <w:uiPriority w:val="99"/>
    <w:semiHidden/>
    <w:unhideWhenUsed/>
    <w:rsid w:val="006C2B36"/>
  </w:style>
  <w:style w:type="numbering" w:customStyle="1" w:styleId="1261">
    <w:name w:val="Нет списка1261"/>
    <w:next w:val="a2"/>
    <w:uiPriority w:val="99"/>
    <w:semiHidden/>
    <w:unhideWhenUsed/>
    <w:rsid w:val="006C2B36"/>
  </w:style>
  <w:style w:type="numbering" w:customStyle="1" w:styleId="1271">
    <w:name w:val="Нет списка1271"/>
    <w:next w:val="a2"/>
    <w:uiPriority w:val="99"/>
    <w:semiHidden/>
    <w:unhideWhenUsed/>
    <w:rsid w:val="006C2B36"/>
  </w:style>
  <w:style w:type="numbering" w:customStyle="1" w:styleId="1281">
    <w:name w:val="Нет списка1281"/>
    <w:next w:val="a2"/>
    <w:uiPriority w:val="99"/>
    <w:semiHidden/>
    <w:unhideWhenUsed/>
    <w:rsid w:val="006C2B36"/>
  </w:style>
  <w:style w:type="numbering" w:customStyle="1" w:styleId="1291">
    <w:name w:val="Нет списка1291"/>
    <w:next w:val="a2"/>
    <w:uiPriority w:val="99"/>
    <w:semiHidden/>
    <w:unhideWhenUsed/>
    <w:rsid w:val="006C2B36"/>
  </w:style>
  <w:style w:type="numbering" w:customStyle="1" w:styleId="1301">
    <w:name w:val="Нет списка1301"/>
    <w:next w:val="a2"/>
    <w:uiPriority w:val="99"/>
    <w:semiHidden/>
    <w:unhideWhenUsed/>
    <w:rsid w:val="006C2B36"/>
  </w:style>
  <w:style w:type="numbering" w:customStyle="1" w:styleId="1321">
    <w:name w:val="Нет списка1321"/>
    <w:next w:val="a2"/>
    <w:uiPriority w:val="99"/>
    <w:semiHidden/>
    <w:unhideWhenUsed/>
    <w:rsid w:val="006C2B36"/>
  </w:style>
  <w:style w:type="numbering" w:customStyle="1" w:styleId="1331">
    <w:name w:val="Нет списка1331"/>
    <w:next w:val="a2"/>
    <w:uiPriority w:val="99"/>
    <w:semiHidden/>
    <w:unhideWhenUsed/>
    <w:rsid w:val="006C2B36"/>
  </w:style>
  <w:style w:type="numbering" w:customStyle="1" w:styleId="1341">
    <w:name w:val="Нет списка1341"/>
    <w:next w:val="a2"/>
    <w:uiPriority w:val="99"/>
    <w:semiHidden/>
    <w:unhideWhenUsed/>
    <w:rsid w:val="006C2B36"/>
  </w:style>
  <w:style w:type="numbering" w:customStyle="1" w:styleId="1351">
    <w:name w:val="Нет списка1351"/>
    <w:next w:val="a2"/>
    <w:uiPriority w:val="99"/>
    <w:semiHidden/>
    <w:unhideWhenUsed/>
    <w:rsid w:val="006C2B36"/>
  </w:style>
  <w:style w:type="numbering" w:customStyle="1" w:styleId="1361">
    <w:name w:val="Нет списка1361"/>
    <w:next w:val="a2"/>
    <w:uiPriority w:val="99"/>
    <w:semiHidden/>
    <w:unhideWhenUsed/>
    <w:rsid w:val="006C2B36"/>
  </w:style>
  <w:style w:type="numbering" w:customStyle="1" w:styleId="1371">
    <w:name w:val="Нет списка1371"/>
    <w:next w:val="a2"/>
    <w:uiPriority w:val="99"/>
    <w:semiHidden/>
    <w:unhideWhenUsed/>
    <w:rsid w:val="006C2B36"/>
  </w:style>
  <w:style w:type="numbering" w:customStyle="1" w:styleId="1381">
    <w:name w:val="Нет списка1381"/>
    <w:next w:val="a2"/>
    <w:uiPriority w:val="99"/>
    <w:semiHidden/>
    <w:unhideWhenUsed/>
    <w:rsid w:val="006C2B36"/>
  </w:style>
  <w:style w:type="numbering" w:customStyle="1" w:styleId="1391">
    <w:name w:val="Нет списка1391"/>
    <w:next w:val="a2"/>
    <w:uiPriority w:val="99"/>
    <w:semiHidden/>
    <w:unhideWhenUsed/>
    <w:rsid w:val="006C2B36"/>
  </w:style>
  <w:style w:type="numbering" w:customStyle="1" w:styleId="1401">
    <w:name w:val="Нет списка1401"/>
    <w:next w:val="a2"/>
    <w:uiPriority w:val="99"/>
    <w:semiHidden/>
    <w:unhideWhenUsed/>
    <w:rsid w:val="006C2B36"/>
  </w:style>
  <w:style w:type="numbering" w:customStyle="1" w:styleId="1421">
    <w:name w:val="Нет списка1421"/>
    <w:next w:val="a2"/>
    <w:uiPriority w:val="99"/>
    <w:semiHidden/>
    <w:unhideWhenUsed/>
    <w:rsid w:val="006C2B36"/>
  </w:style>
  <w:style w:type="numbering" w:customStyle="1" w:styleId="1431">
    <w:name w:val="Нет списка1431"/>
    <w:next w:val="a2"/>
    <w:uiPriority w:val="99"/>
    <w:semiHidden/>
    <w:unhideWhenUsed/>
    <w:rsid w:val="006C2B36"/>
  </w:style>
  <w:style w:type="numbering" w:customStyle="1" w:styleId="1441">
    <w:name w:val="Нет списка1441"/>
    <w:next w:val="a2"/>
    <w:uiPriority w:val="99"/>
    <w:semiHidden/>
    <w:unhideWhenUsed/>
    <w:rsid w:val="006C2B36"/>
  </w:style>
  <w:style w:type="numbering" w:customStyle="1" w:styleId="1451">
    <w:name w:val="Нет списка1451"/>
    <w:next w:val="a2"/>
    <w:uiPriority w:val="99"/>
    <w:semiHidden/>
    <w:unhideWhenUsed/>
    <w:rsid w:val="006C2B36"/>
  </w:style>
  <w:style w:type="numbering" w:customStyle="1" w:styleId="1461">
    <w:name w:val="Нет списка1461"/>
    <w:next w:val="a2"/>
    <w:uiPriority w:val="99"/>
    <w:semiHidden/>
    <w:unhideWhenUsed/>
    <w:rsid w:val="006C2B36"/>
  </w:style>
  <w:style w:type="numbering" w:customStyle="1" w:styleId="1471">
    <w:name w:val="Нет списка1471"/>
    <w:next w:val="a2"/>
    <w:uiPriority w:val="99"/>
    <w:semiHidden/>
    <w:unhideWhenUsed/>
    <w:rsid w:val="006C2B36"/>
  </w:style>
  <w:style w:type="numbering" w:customStyle="1" w:styleId="1481">
    <w:name w:val="Нет списка1481"/>
    <w:next w:val="a2"/>
    <w:uiPriority w:val="99"/>
    <w:semiHidden/>
    <w:unhideWhenUsed/>
    <w:rsid w:val="006C2B36"/>
  </w:style>
  <w:style w:type="numbering" w:customStyle="1" w:styleId="1491">
    <w:name w:val="Нет списка1491"/>
    <w:next w:val="a2"/>
    <w:uiPriority w:val="99"/>
    <w:semiHidden/>
    <w:unhideWhenUsed/>
    <w:rsid w:val="006C2B36"/>
  </w:style>
  <w:style w:type="numbering" w:customStyle="1" w:styleId="1501">
    <w:name w:val="Нет списка1501"/>
    <w:next w:val="a2"/>
    <w:uiPriority w:val="99"/>
    <w:semiHidden/>
    <w:unhideWhenUsed/>
    <w:rsid w:val="006C2B36"/>
  </w:style>
  <w:style w:type="numbering" w:customStyle="1" w:styleId="1521">
    <w:name w:val="Нет списка1521"/>
    <w:next w:val="a2"/>
    <w:uiPriority w:val="99"/>
    <w:semiHidden/>
    <w:unhideWhenUsed/>
    <w:rsid w:val="006C2B36"/>
  </w:style>
  <w:style w:type="numbering" w:customStyle="1" w:styleId="1531">
    <w:name w:val="Нет списка1531"/>
    <w:next w:val="a2"/>
    <w:uiPriority w:val="99"/>
    <w:semiHidden/>
    <w:unhideWhenUsed/>
    <w:rsid w:val="006C2B36"/>
  </w:style>
  <w:style w:type="paragraph" w:customStyle="1" w:styleId="1ff2">
    <w:name w:val="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6C2B36"/>
  </w:style>
  <w:style w:type="numbering" w:customStyle="1" w:styleId="1551">
    <w:name w:val="Нет списка1551"/>
    <w:next w:val="a2"/>
    <w:uiPriority w:val="99"/>
    <w:semiHidden/>
    <w:unhideWhenUsed/>
    <w:rsid w:val="006C2B36"/>
  </w:style>
  <w:style w:type="numbering" w:customStyle="1" w:styleId="1561">
    <w:name w:val="Нет списка1561"/>
    <w:next w:val="a2"/>
    <w:uiPriority w:val="99"/>
    <w:semiHidden/>
    <w:unhideWhenUsed/>
    <w:rsid w:val="006C2B36"/>
  </w:style>
  <w:style w:type="numbering" w:customStyle="1" w:styleId="1571">
    <w:name w:val="Нет списка1571"/>
    <w:next w:val="a2"/>
    <w:uiPriority w:val="99"/>
    <w:semiHidden/>
    <w:unhideWhenUsed/>
    <w:rsid w:val="006C2B36"/>
  </w:style>
  <w:style w:type="numbering" w:customStyle="1" w:styleId="1581">
    <w:name w:val="Нет списка1581"/>
    <w:next w:val="a2"/>
    <w:uiPriority w:val="99"/>
    <w:semiHidden/>
    <w:unhideWhenUsed/>
    <w:rsid w:val="006C2B36"/>
  </w:style>
  <w:style w:type="numbering" w:customStyle="1" w:styleId="1591">
    <w:name w:val="Нет списка1591"/>
    <w:next w:val="a2"/>
    <w:uiPriority w:val="99"/>
    <w:semiHidden/>
    <w:unhideWhenUsed/>
    <w:rsid w:val="006C2B36"/>
  </w:style>
  <w:style w:type="numbering" w:customStyle="1" w:styleId="1601">
    <w:name w:val="Нет списка1601"/>
    <w:next w:val="a2"/>
    <w:uiPriority w:val="99"/>
    <w:semiHidden/>
    <w:unhideWhenUsed/>
    <w:rsid w:val="006C2B36"/>
  </w:style>
  <w:style w:type="numbering" w:customStyle="1" w:styleId="1621">
    <w:name w:val="Нет списка1621"/>
    <w:next w:val="a2"/>
    <w:uiPriority w:val="99"/>
    <w:semiHidden/>
    <w:unhideWhenUsed/>
    <w:rsid w:val="006C2B36"/>
  </w:style>
  <w:style w:type="numbering" w:customStyle="1" w:styleId="1631">
    <w:name w:val="Нет списка1631"/>
    <w:next w:val="a2"/>
    <w:uiPriority w:val="99"/>
    <w:semiHidden/>
    <w:unhideWhenUsed/>
    <w:rsid w:val="006C2B36"/>
  </w:style>
  <w:style w:type="numbering" w:customStyle="1" w:styleId="1641">
    <w:name w:val="Нет списка1641"/>
    <w:next w:val="a2"/>
    <w:uiPriority w:val="99"/>
    <w:semiHidden/>
    <w:unhideWhenUsed/>
    <w:rsid w:val="006C2B36"/>
  </w:style>
  <w:style w:type="numbering" w:customStyle="1" w:styleId="1651">
    <w:name w:val="Нет списка1651"/>
    <w:next w:val="a2"/>
    <w:uiPriority w:val="99"/>
    <w:semiHidden/>
    <w:unhideWhenUsed/>
    <w:rsid w:val="006C2B36"/>
  </w:style>
  <w:style w:type="numbering" w:customStyle="1" w:styleId="1661">
    <w:name w:val="Нет списка1661"/>
    <w:next w:val="a2"/>
    <w:uiPriority w:val="99"/>
    <w:semiHidden/>
    <w:unhideWhenUsed/>
    <w:rsid w:val="006C2B36"/>
  </w:style>
  <w:style w:type="numbering" w:customStyle="1" w:styleId="1671">
    <w:name w:val="Нет списка1671"/>
    <w:next w:val="a2"/>
    <w:uiPriority w:val="99"/>
    <w:semiHidden/>
    <w:unhideWhenUsed/>
    <w:rsid w:val="006C2B36"/>
  </w:style>
  <w:style w:type="numbering" w:customStyle="1" w:styleId="1681">
    <w:name w:val="Нет списка1681"/>
    <w:next w:val="a2"/>
    <w:uiPriority w:val="99"/>
    <w:semiHidden/>
    <w:unhideWhenUsed/>
    <w:rsid w:val="006C2B36"/>
  </w:style>
  <w:style w:type="numbering" w:customStyle="1" w:styleId="1691">
    <w:name w:val="Нет списка1691"/>
    <w:next w:val="a2"/>
    <w:uiPriority w:val="99"/>
    <w:semiHidden/>
    <w:unhideWhenUsed/>
    <w:rsid w:val="006C2B36"/>
  </w:style>
  <w:style w:type="numbering" w:customStyle="1" w:styleId="1701">
    <w:name w:val="Нет списка1701"/>
    <w:next w:val="a2"/>
    <w:uiPriority w:val="99"/>
    <w:semiHidden/>
    <w:unhideWhenUsed/>
    <w:rsid w:val="006C2B36"/>
  </w:style>
  <w:style w:type="numbering" w:customStyle="1" w:styleId="1721">
    <w:name w:val="Нет списка1721"/>
    <w:next w:val="a2"/>
    <w:uiPriority w:val="99"/>
    <w:semiHidden/>
    <w:unhideWhenUsed/>
    <w:rsid w:val="006C2B36"/>
  </w:style>
  <w:style w:type="numbering" w:customStyle="1" w:styleId="1731">
    <w:name w:val="Нет списка1731"/>
    <w:next w:val="a2"/>
    <w:uiPriority w:val="99"/>
    <w:semiHidden/>
    <w:unhideWhenUsed/>
    <w:rsid w:val="006C2B36"/>
  </w:style>
  <w:style w:type="numbering" w:customStyle="1" w:styleId="1741">
    <w:name w:val="Нет списка1741"/>
    <w:next w:val="a2"/>
    <w:uiPriority w:val="99"/>
    <w:semiHidden/>
    <w:unhideWhenUsed/>
    <w:rsid w:val="006C2B36"/>
  </w:style>
  <w:style w:type="numbering" w:customStyle="1" w:styleId="1751">
    <w:name w:val="Нет списка1751"/>
    <w:next w:val="a2"/>
    <w:uiPriority w:val="99"/>
    <w:semiHidden/>
    <w:unhideWhenUsed/>
    <w:rsid w:val="006C2B36"/>
  </w:style>
  <w:style w:type="numbering" w:customStyle="1" w:styleId="1761">
    <w:name w:val="Нет списка1761"/>
    <w:next w:val="a2"/>
    <w:uiPriority w:val="99"/>
    <w:semiHidden/>
    <w:unhideWhenUsed/>
    <w:rsid w:val="006C2B36"/>
  </w:style>
  <w:style w:type="numbering" w:customStyle="1" w:styleId="1771">
    <w:name w:val="Нет списка1771"/>
    <w:next w:val="a2"/>
    <w:uiPriority w:val="99"/>
    <w:semiHidden/>
    <w:unhideWhenUsed/>
    <w:rsid w:val="006C2B36"/>
  </w:style>
  <w:style w:type="numbering" w:customStyle="1" w:styleId="1781">
    <w:name w:val="Нет списка1781"/>
    <w:next w:val="a2"/>
    <w:uiPriority w:val="99"/>
    <w:semiHidden/>
    <w:unhideWhenUsed/>
    <w:rsid w:val="006C2B36"/>
  </w:style>
  <w:style w:type="numbering" w:customStyle="1" w:styleId="1791">
    <w:name w:val="Нет списка1791"/>
    <w:next w:val="a2"/>
    <w:uiPriority w:val="99"/>
    <w:semiHidden/>
    <w:unhideWhenUsed/>
    <w:rsid w:val="006C2B36"/>
  </w:style>
  <w:style w:type="numbering" w:customStyle="1" w:styleId="1801">
    <w:name w:val="Нет списка1801"/>
    <w:next w:val="a2"/>
    <w:uiPriority w:val="99"/>
    <w:semiHidden/>
    <w:unhideWhenUsed/>
    <w:rsid w:val="006C2B36"/>
  </w:style>
  <w:style w:type="numbering" w:customStyle="1" w:styleId="1821">
    <w:name w:val="Нет списка1821"/>
    <w:next w:val="a2"/>
    <w:uiPriority w:val="99"/>
    <w:semiHidden/>
    <w:unhideWhenUsed/>
    <w:rsid w:val="006C2B36"/>
  </w:style>
  <w:style w:type="numbering" w:customStyle="1" w:styleId="1831">
    <w:name w:val="Нет списка1831"/>
    <w:next w:val="a2"/>
    <w:uiPriority w:val="99"/>
    <w:semiHidden/>
    <w:unhideWhenUsed/>
    <w:rsid w:val="006C2B36"/>
  </w:style>
  <w:style w:type="numbering" w:customStyle="1" w:styleId="1841">
    <w:name w:val="Нет списка1841"/>
    <w:next w:val="a2"/>
    <w:uiPriority w:val="99"/>
    <w:semiHidden/>
    <w:unhideWhenUsed/>
    <w:rsid w:val="006C2B36"/>
  </w:style>
  <w:style w:type="numbering" w:customStyle="1" w:styleId="1851">
    <w:name w:val="Нет списка1851"/>
    <w:next w:val="a2"/>
    <w:uiPriority w:val="99"/>
    <w:semiHidden/>
    <w:unhideWhenUsed/>
    <w:rsid w:val="006C2B36"/>
  </w:style>
  <w:style w:type="numbering" w:customStyle="1" w:styleId="1861">
    <w:name w:val="Нет списка1861"/>
    <w:next w:val="a2"/>
    <w:uiPriority w:val="99"/>
    <w:semiHidden/>
    <w:unhideWhenUsed/>
    <w:rsid w:val="006C2B36"/>
  </w:style>
  <w:style w:type="numbering" w:customStyle="1" w:styleId="1871">
    <w:name w:val="Нет списка1871"/>
    <w:next w:val="a2"/>
    <w:uiPriority w:val="99"/>
    <w:semiHidden/>
    <w:unhideWhenUsed/>
    <w:rsid w:val="006C2B36"/>
  </w:style>
  <w:style w:type="numbering" w:customStyle="1" w:styleId="1881">
    <w:name w:val="Нет списка1881"/>
    <w:next w:val="a2"/>
    <w:uiPriority w:val="99"/>
    <w:semiHidden/>
    <w:unhideWhenUsed/>
    <w:rsid w:val="006C2B36"/>
  </w:style>
  <w:style w:type="numbering" w:customStyle="1" w:styleId="1891">
    <w:name w:val="Нет списка1891"/>
    <w:next w:val="a2"/>
    <w:uiPriority w:val="99"/>
    <w:semiHidden/>
    <w:unhideWhenUsed/>
    <w:rsid w:val="006C2B36"/>
  </w:style>
  <w:style w:type="numbering" w:customStyle="1" w:styleId="1901">
    <w:name w:val="Нет списка1901"/>
    <w:next w:val="a2"/>
    <w:uiPriority w:val="99"/>
    <w:semiHidden/>
    <w:unhideWhenUsed/>
    <w:rsid w:val="006C2B36"/>
  </w:style>
  <w:style w:type="numbering" w:customStyle="1" w:styleId="1921">
    <w:name w:val="Нет списка1921"/>
    <w:next w:val="a2"/>
    <w:uiPriority w:val="99"/>
    <w:semiHidden/>
    <w:unhideWhenUsed/>
    <w:rsid w:val="006C2B36"/>
  </w:style>
  <w:style w:type="numbering" w:customStyle="1" w:styleId="1931">
    <w:name w:val="Нет списка1931"/>
    <w:next w:val="a2"/>
    <w:uiPriority w:val="99"/>
    <w:semiHidden/>
    <w:unhideWhenUsed/>
    <w:rsid w:val="006C2B36"/>
  </w:style>
  <w:style w:type="numbering" w:customStyle="1" w:styleId="1941">
    <w:name w:val="Нет списка1941"/>
    <w:next w:val="a2"/>
    <w:uiPriority w:val="99"/>
    <w:semiHidden/>
    <w:unhideWhenUsed/>
    <w:rsid w:val="006C2B36"/>
  </w:style>
  <w:style w:type="numbering" w:customStyle="1" w:styleId="1951">
    <w:name w:val="Нет списка1951"/>
    <w:next w:val="a2"/>
    <w:uiPriority w:val="99"/>
    <w:semiHidden/>
    <w:unhideWhenUsed/>
    <w:rsid w:val="006C2B36"/>
  </w:style>
  <w:style w:type="numbering" w:customStyle="1" w:styleId="1961">
    <w:name w:val="Нет списка1961"/>
    <w:next w:val="a2"/>
    <w:uiPriority w:val="99"/>
    <w:semiHidden/>
    <w:unhideWhenUsed/>
    <w:rsid w:val="006C2B36"/>
  </w:style>
  <w:style w:type="numbering" w:customStyle="1" w:styleId="1971">
    <w:name w:val="Нет списка1971"/>
    <w:next w:val="a2"/>
    <w:uiPriority w:val="99"/>
    <w:semiHidden/>
    <w:unhideWhenUsed/>
    <w:rsid w:val="006C2B36"/>
  </w:style>
  <w:style w:type="numbering" w:customStyle="1" w:styleId="1981">
    <w:name w:val="Нет списка1981"/>
    <w:next w:val="a2"/>
    <w:uiPriority w:val="99"/>
    <w:semiHidden/>
    <w:unhideWhenUsed/>
    <w:rsid w:val="006C2B36"/>
  </w:style>
  <w:style w:type="numbering" w:customStyle="1" w:styleId="1991">
    <w:name w:val="Нет списка1991"/>
    <w:next w:val="a2"/>
    <w:uiPriority w:val="99"/>
    <w:semiHidden/>
    <w:unhideWhenUsed/>
    <w:rsid w:val="006C2B36"/>
  </w:style>
  <w:style w:type="numbering" w:customStyle="1" w:styleId="2001">
    <w:name w:val="Нет списка2001"/>
    <w:next w:val="a2"/>
    <w:uiPriority w:val="99"/>
    <w:semiHidden/>
    <w:unhideWhenUsed/>
    <w:rsid w:val="006C2B36"/>
  </w:style>
  <w:style w:type="numbering" w:customStyle="1" w:styleId="2021">
    <w:name w:val="Нет списка2021"/>
    <w:next w:val="a2"/>
    <w:uiPriority w:val="99"/>
    <w:semiHidden/>
    <w:unhideWhenUsed/>
    <w:rsid w:val="006C2B36"/>
  </w:style>
  <w:style w:type="numbering" w:customStyle="1" w:styleId="2031">
    <w:name w:val="Нет списка2031"/>
    <w:next w:val="a2"/>
    <w:uiPriority w:val="99"/>
    <w:semiHidden/>
    <w:unhideWhenUsed/>
    <w:rsid w:val="006C2B36"/>
  </w:style>
  <w:style w:type="numbering" w:customStyle="1" w:styleId="204">
    <w:name w:val="Нет списка204"/>
    <w:next w:val="a2"/>
    <w:uiPriority w:val="99"/>
    <w:semiHidden/>
    <w:unhideWhenUsed/>
    <w:rsid w:val="006C2B36"/>
  </w:style>
  <w:style w:type="numbering" w:customStyle="1" w:styleId="205">
    <w:name w:val="Нет списка205"/>
    <w:next w:val="a2"/>
    <w:uiPriority w:val="99"/>
    <w:semiHidden/>
    <w:unhideWhenUsed/>
    <w:rsid w:val="006C2B36"/>
  </w:style>
  <w:style w:type="numbering" w:customStyle="1" w:styleId="206">
    <w:name w:val="Нет списка206"/>
    <w:next w:val="a2"/>
    <w:uiPriority w:val="99"/>
    <w:semiHidden/>
    <w:rsid w:val="00FA11B7"/>
  </w:style>
  <w:style w:type="paragraph" w:customStyle="1" w:styleId="91fb">
    <w:name w:val="Знак Знак9 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FA11B7"/>
  </w:style>
  <w:style w:type="numbering" w:customStyle="1" w:styleId="214">
    <w:name w:val="Нет списка214"/>
    <w:next w:val="a2"/>
    <w:uiPriority w:val="99"/>
    <w:semiHidden/>
    <w:unhideWhenUsed/>
    <w:rsid w:val="00FA11B7"/>
  </w:style>
  <w:style w:type="numbering" w:customStyle="1" w:styleId="314">
    <w:name w:val="Нет списка314"/>
    <w:next w:val="a2"/>
    <w:uiPriority w:val="99"/>
    <w:semiHidden/>
    <w:unhideWhenUsed/>
    <w:rsid w:val="00FA11B7"/>
  </w:style>
  <w:style w:type="numbering" w:customStyle="1" w:styleId="414">
    <w:name w:val="Нет списка414"/>
    <w:next w:val="a2"/>
    <w:uiPriority w:val="99"/>
    <w:semiHidden/>
    <w:unhideWhenUsed/>
    <w:rsid w:val="00FA11B7"/>
  </w:style>
  <w:style w:type="paragraph" w:customStyle="1" w:styleId="1ff8">
    <w:name w:val="Знак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FA11B7"/>
    <w:pPr>
      <w:spacing w:after="0" w:line="240" w:lineRule="auto"/>
    </w:pPr>
    <w:rPr>
      <w:rFonts w:ascii="Calibri" w:eastAsia="Times New Roman" w:hAnsi="Calibri" w:cs="Times New Roman"/>
    </w:rPr>
  </w:style>
  <w:style w:type="paragraph" w:customStyle="1" w:styleId="12ff4">
    <w:name w:val="Знак Знак12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FA11B7"/>
  </w:style>
  <w:style w:type="numbering" w:customStyle="1" w:styleId="614">
    <w:name w:val="Нет списка614"/>
    <w:next w:val="a2"/>
    <w:uiPriority w:val="99"/>
    <w:semiHidden/>
    <w:unhideWhenUsed/>
    <w:rsid w:val="00FA11B7"/>
  </w:style>
  <w:style w:type="numbering" w:customStyle="1" w:styleId="714">
    <w:name w:val="Нет списка714"/>
    <w:next w:val="a2"/>
    <w:uiPriority w:val="99"/>
    <w:semiHidden/>
    <w:unhideWhenUsed/>
    <w:rsid w:val="00FA11B7"/>
  </w:style>
  <w:style w:type="numbering" w:customStyle="1" w:styleId="813">
    <w:name w:val="Нет списка813"/>
    <w:next w:val="a2"/>
    <w:uiPriority w:val="99"/>
    <w:semiHidden/>
    <w:unhideWhenUsed/>
    <w:rsid w:val="00FA11B7"/>
  </w:style>
  <w:style w:type="numbering" w:customStyle="1" w:styleId="9130">
    <w:name w:val="Нет списка913"/>
    <w:next w:val="a2"/>
    <w:uiPriority w:val="99"/>
    <w:semiHidden/>
    <w:unhideWhenUsed/>
    <w:rsid w:val="00FA11B7"/>
  </w:style>
  <w:style w:type="numbering" w:customStyle="1" w:styleId="1013">
    <w:name w:val="Нет списка1013"/>
    <w:next w:val="a2"/>
    <w:uiPriority w:val="99"/>
    <w:semiHidden/>
    <w:unhideWhenUsed/>
    <w:rsid w:val="00FA11B7"/>
  </w:style>
  <w:style w:type="paragraph" w:customStyle="1" w:styleId="1ff9">
    <w:name w:val="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FA11B7"/>
  </w:style>
  <w:style w:type="numbering" w:customStyle="1" w:styleId="1213">
    <w:name w:val="Нет списка1213"/>
    <w:next w:val="a2"/>
    <w:uiPriority w:val="99"/>
    <w:semiHidden/>
    <w:unhideWhenUsed/>
    <w:rsid w:val="00FA11B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FA11B7"/>
  </w:style>
  <w:style w:type="numbering" w:customStyle="1" w:styleId="14130">
    <w:name w:val="Нет списка1413"/>
    <w:next w:val="a2"/>
    <w:uiPriority w:val="99"/>
    <w:semiHidden/>
    <w:unhideWhenUsed/>
    <w:rsid w:val="00FA11B7"/>
  </w:style>
  <w:style w:type="numbering" w:customStyle="1" w:styleId="1513">
    <w:name w:val="Нет списка1513"/>
    <w:next w:val="a2"/>
    <w:uiPriority w:val="99"/>
    <w:semiHidden/>
    <w:unhideWhenUsed/>
    <w:rsid w:val="00FA11B7"/>
  </w:style>
  <w:style w:type="numbering" w:customStyle="1" w:styleId="1613">
    <w:name w:val="Нет списка1613"/>
    <w:next w:val="a2"/>
    <w:uiPriority w:val="99"/>
    <w:semiHidden/>
    <w:unhideWhenUsed/>
    <w:rsid w:val="00FA11B7"/>
  </w:style>
  <w:style w:type="numbering" w:customStyle="1" w:styleId="1713">
    <w:name w:val="Нет списка1713"/>
    <w:next w:val="a2"/>
    <w:uiPriority w:val="99"/>
    <w:semiHidden/>
    <w:unhideWhenUsed/>
    <w:rsid w:val="00FA11B7"/>
  </w:style>
  <w:style w:type="paragraph" w:customStyle="1" w:styleId="13b">
    <w:name w:val="Знак Знак13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FA11B7"/>
  </w:style>
  <w:style w:type="numbering" w:customStyle="1" w:styleId="1913">
    <w:name w:val="Нет списка1913"/>
    <w:next w:val="a2"/>
    <w:uiPriority w:val="99"/>
    <w:semiHidden/>
    <w:unhideWhenUsed/>
    <w:rsid w:val="00FA11B7"/>
  </w:style>
  <w:style w:type="numbering" w:customStyle="1" w:styleId="207">
    <w:name w:val="Нет списка207"/>
    <w:next w:val="a2"/>
    <w:uiPriority w:val="99"/>
    <w:semiHidden/>
    <w:unhideWhenUsed/>
    <w:rsid w:val="00FA11B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FA11B7"/>
  </w:style>
  <w:style w:type="numbering" w:customStyle="1" w:styleId="223">
    <w:name w:val="Нет списка223"/>
    <w:next w:val="a2"/>
    <w:uiPriority w:val="99"/>
    <w:semiHidden/>
    <w:unhideWhenUsed/>
    <w:rsid w:val="00FA11B7"/>
  </w:style>
  <w:style w:type="numbering" w:customStyle="1" w:styleId="233">
    <w:name w:val="Нет списка233"/>
    <w:next w:val="a2"/>
    <w:uiPriority w:val="99"/>
    <w:semiHidden/>
    <w:unhideWhenUsed/>
    <w:rsid w:val="00FA11B7"/>
  </w:style>
  <w:style w:type="numbering" w:customStyle="1" w:styleId="243">
    <w:name w:val="Нет списка243"/>
    <w:next w:val="a2"/>
    <w:uiPriority w:val="99"/>
    <w:semiHidden/>
    <w:unhideWhenUsed/>
    <w:rsid w:val="00FA11B7"/>
  </w:style>
  <w:style w:type="numbering" w:customStyle="1" w:styleId="253">
    <w:name w:val="Нет списка253"/>
    <w:next w:val="a2"/>
    <w:uiPriority w:val="99"/>
    <w:semiHidden/>
    <w:unhideWhenUsed/>
    <w:rsid w:val="00FA11B7"/>
  </w:style>
  <w:style w:type="numbering" w:customStyle="1" w:styleId="263">
    <w:name w:val="Нет списка263"/>
    <w:next w:val="a2"/>
    <w:uiPriority w:val="99"/>
    <w:semiHidden/>
    <w:unhideWhenUsed/>
    <w:rsid w:val="00FA11B7"/>
  </w:style>
  <w:style w:type="numbering" w:customStyle="1" w:styleId="273">
    <w:name w:val="Нет списка273"/>
    <w:next w:val="a2"/>
    <w:uiPriority w:val="99"/>
    <w:semiHidden/>
    <w:unhideWhenUsed/>
    <w:rsid w:val="00FA11B7"/>
  </w:style>
  <w:style w:type="numbering" w:customStyle="1" w:styleId="283">
    <w:name w:val="Нет списка283"/>
    <w:next w:val="a2"/>
    <w:uiPriority w:val="99"/>
    <w:semiHidden/>
    <w:unhideWhenUsed/>
    <w:rsid w:val="00FA11B7"/>
  </w:style>
  <w:style w:type="numbering" w:customStyle="1" w:styleId="293">
    <w:name w:val="Нет списка293"/>
    <w:next w:val="a2"/>
    <w:uiPriority w:val="99"/>
    <w:semiHidden/>
    <w:unhideWhenUsed/>
    <w:rsid w:val="00FA11B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FA11B7"/>
  </w:style>
  <w:style w:type="numbering" w:customStyle="1" w:styleId="315">
    <w:name w:val="Нет списка315"/>
    <w:next w:val="a2"/>
    <w:uiPriority w:val="99"/>
    <w:semiHidden/>
    <w:unhideWhenUsed/>
    <w:rsid w:val="00FA11B7"/>
  </w:style>
  <w:style w:type="paragraph" w:customStyle="1" w:styleId="12ffb">
    <w:name w:val="Знак Знак12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FA11B7"/>
  </w:style>
  <w:style w:type="numbering" w:customStyle="1" w:styleId="333">
    <w:name w:val="Нет списка333"/>
    <w:next w:val="a2"/>
    <w:uiPriority w:val="99"/>
    <w:semiHidden/>
    <w:unhideWhenUsed/>
    <w:rsid w:val="00FA11B7"/>
  </w:style>
  <w:style w:type="numbering" w:customStyle="1" w:styleId="343">
    <w:name w:val="Нет списка343"/>
    <w:next w:val="a2"/>
    <w:uiPriority w:val="99"/>
    <w:semiHidden/>
    <w:unhideWhenUsed/>
    <w:rsid w:val="00FA11B7"/>
  </w:style>
  <w:style w:type="numbering" w:customStyle="1" w:styleId="353">
    <w:name w:val="Нет списка353"/>
    <w:next w:val="a2"/>
    <w:uiPriority w:val="99"/>
    <w:semiHidden/>
    <w:unhideWhenUsed/>
    <w:rsid w:val="00FA11B7"/>
  </w:style>
  <w:style w:type="numbering" w:customStyle="1" w:styleId="363">
    <w:name w:val="Нет списка363"/>
    <w:next w:val="a2"/>
    <w:uiPriority w:val="99"/>
    <w:semiHidden/>
    <w:unhideWhenUsed/>
    <w:rsid w:val="00FA11B7"/>
  </w:style>
  <w:style w:type="numbering" w:customStyle="1" w:styleId="373">
    <w:name w:val="Нет списка373"/>
    <w:next w:val="a2"/>
    <w:uiPriority w:val="99"/>
    <w:semiHidden/>
    <w:unhideWhenUsed/>
    <w:rsid w:val="00FA11B7"/>
  </w:style>
  <w:style w:type="numbering" w:customStyle="1" w:styleId="383">
    <w:name w:val="Нет списка383"/>
    <w:next w:val="a2"/>
    <w:uiPriority w:val="99"/>
    <w:semiHidden/>
    <w:unhideWhenUsed/>
    <w:rsid w:val="00FA11B7"/>
  </w:style>
  <w:style w:type="numbering" w:customStyle="1" w:styleId="393">
    <w:name w:val="Нет списка393"/>
    <w:next w:val="a2"/>
    <w:uiPriority w:val="99"/>
    <w:semiHidden/>
    <w:unhideWhenUsed/>
    <w:rsid w:val="00FA11B7"/>
  </w:style>
  <w:style w:type="numbering" w:customStyle="1" w:styleId="403">
    <w:name w:val="Нет списка403"/>
    <w:next w:val="a2"/>
    <w:uiPriority w:val="99"/>
    <w:semiHidden/>
    <w:unhideWhenUsed/>
    <w:rsid w:val="00FA11B7"/>
  </w:style>
  <w:style w:type="numbering" w:customStyle="1" w:styleId="415">
    <w:name w:val="Нет списка415"/>
    <w:next w:val="a2"/>
    <w:uiPriority w:val="99"/>
    <w:semiHidden/>
    <w:unhideWhenUsed/>
    <w:rsid w:val="00FA11B7"/>
  </w:style>
  <w:style w:type="paragraph" w:customStyle="1" w:styleId="1ffb">
    <w:name w:val="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FA11B7"/>
  </w:style>
  <w:style w:type="numbering" w:customStyle="1" w:styleId="433">
    <w:name w:val="Нет списка433"/>
    <w:next w:val="a2"/>
    <w:uiPriority w:val="99"/>
    <w:semiHidden/>
    <w:unhideWhenUsed/>
    <w:rsid w:val="00FA11B7"/>
  </w:style>
  <w:style w:type="numbering" w:customStyle="1" w:styleId="443">
    <w:name w:val="Нет списка443"/>
    <w:next w:val="a2"/>
    <w:uiPriority w:val="99"/>
    <w:semiHidden/>
    <w:unhideWhenUsed/>
    <w:rsid w:val="00FA11B7"/>
  </w:style>
  <w:style w:type="numbering" w:customStyle="1" w:styleId="453">
    <w:name w:val="Нет списка453"/>
    <w:next w:val="a2"/>
    <w:uiPriority w:val="99"/>
    <w:semiHidden/>
    <w:unhideWhenUsed/>
    <w:rsid w:val="00FA11B7"/>
  </w:style>
  <w:style w:type="numbering" w:customStyle="1" w:styleId="463">
    <w:name w:val="Нет списка463"/>
    <w:next w:val="a2"/>
    <w:uiPriority w:val="99"/>
    <w:semiHidden/>
    <w:unhideWhenUsed/>
    <w:rsid w:val="00FA11B7"/>
  </w:style>
  <w:style w:type="numbering" w:customStyle="1" w:styleId="473">
    <w:name w:val="Нет списка473"/>
    <w:next w:val="a2"/>
    <w:uiPriority w:val="99"/>
    <w:semiHidden/>
    <w:unhideWhenUsed/>
    <w:rsid w:val="00FA11B7"/>
  </w:style>
  <w:style w:type="numbering" w:customStyle="1" w:styleId="483">
    <w:name w:val="Нет списка483"/>
    <w:next w:val="a2"/>
    <w:uiPriority w:val="99"/>
    <w:semiHidden/>
    <w:unhideWhenUsed/>
    <w:rsid w:val="00FA11B7"/>
  </w:style>
  <w:style w:type="numbering" w:customStyle="1" w:styleId="493">
    <w:name w:val="Нет списка493"/>
    <w:next w:val="a2"/>
    <w:uiPriority w:val="99"/>
    <w:semiHidden/>
    <w:unhideWhenUsed/>
    <w:rsid w:val="00FA11B7"/>
  </w:style>
  <w:style w:type="numbering" w:customStyle="1" w:styleId="503">
    <w:name w:val="Нет списка503"/>
    <w:next w:val="a2"/>
    <w:uiPriority w:val="99"/>
    <w:semiHidden/>
    <w:unhideWhenUsed/>
    <w:rsid w:val="00FA11B7"/>
  </w:style>
  <w:style w:type="numbering" w:customStyle="1" w:styleId="515">
    <w:name w:val="Нет списка515"/>
    <w:next w:val="a2"/>
    <w:uiPriority w:val="99"/>
    <w:semiHidden/>
    <w:unhideWhenUsed/>
    <w:rsid w:val="00FA11B7"/>
  </w:style>
  <w:style w:type="numbering" w:customStyle="1" w:styleId="523">
    <w:name w:val="Нет списка523"/>
    <w:next w:val="a2"/>
    <w:uiPriority w:val="99"/>
    <w:semiHidden/>
    <w:unhideWhenUsed/>
    <w:rsid w:val="00FA11B7"/>
  </w:style>
  <w:style w:type="numbering" w:customStyle="1" w:styleId="533">
    <w:name w:val="Нет списка533"/>
    <w:next w:val="a2"/>
    <w:uiPriority w:val="99"/>
    <w:semiHidden/>
    <w:unhideWhenUsed/>
    <w:rsid w:val="00FA11B7"/>
  </w:style>
  <w:style w:type="numbering" w:customStyle="1" w:styleId="543">
    <w:name w:val="Нет списка543"/>
    <w:next w:val="a2"/>
    <w:uiPriority w:val="99"/>
    <w:semiHidden/>
    <w:unhideWhenUsed/>
    <w:rsid w:val="00FA11B7"/>
  </w:style>
  <w:style w:type="numbering" w:customStyle="1" w:styleId="553">
    <w:name w:val="Нет списка553"/>
    <w:next w:val="a2"/>
    <w:uiPriority w:val="99"/>
    <w:semiHidden/>
    <w:unhideWhenUsed/>
    <w:rsid w:val="00FA11B7"/>
  </w:style>
  <w:style w:type="numbering" w:customStyle="1" w:styleId="563">
    <w:name w:val="Нет списка563"/>
    <w:next w:val="a2"/>
    <w:uiPriority w:val="99"/>
    <w:semiHidden/>
    <w:unhideWhenUsed/>
    <w:rsid w:val="00FA11B7"/>
  </w:style>
  <w:style w:type="numbering" w:customStyle="1" w:styleId="573">
    <w:name w:val="Нет списка573"/>
    <w:next w:val="a2"/>
    <w:uiPriority w:val="99"/>
    <w:semiHidden/>
    <w:unhideWhenUsed/>
    <w:rsid w:val="00FA11B7"/>
  </w:style>
  <w:style w:type="numbering" w:customStyle="1" w:styleId="583">
    <w:name w:val="Нет списка583"/>
    <w:next w:val="a2"/>
    <w:uiPriority w:val="99"/>
    <w:semiHidden/>
    <w:unhideWhenUsed/>
    <w:rsid w:val="00FA11B7"/>
  </w:style>
  <w:style w:type="numbering" w:customStyle="1" w:styleId="593">
    <w:name w:val="Нет списка593"/>
    <w:next w:val="a2"/>
    <w:uiPriority w:val="99"/>
    <w:semiHidden/>
    <w:unhideWhenUsed/>
    <w:rsid w:val="00FA11B7"/>
  </w:style>
  <w:style w:type="numbering" w:customStyle="1" w:styleId="603">
    <w:name w:val="Нет списка603"/>
    <w:next w:val="a2"/>
    <w:uiPriority w:val="99"/>
    <w:semiHidden/>
    <w:unhideWhenUsed/>
    <w:rsid w:val="00FA11B7"/>
  </w:style>
  <w:style w:type="numbering" w:customStyle="1" w:styleId="615">
    <w:name w:val="Нет списка615"/>
    <w:next w:val="a2"/>
    <w:uiPriority w:val="99"/>
    <w:semiHidden/>
    <w:unhideWhenUsed/>
    <w:rsid w:val="00FA11B7"/>
  </w:style>
  <w:style w:type="numbering" w:customStyle="1" w:styleId="623">
    <w:name w:val="Нет списка623"/>
    <w:next w:val="a2"/>
    <w:uiPriority w:val="99"/>
    <w:semiHidden/>
    <w:unhideWhenUsed/>
    <w:rsid w:val="00FA11B7"/>
  </w:style>
  <w:style w:type="numbering" w:customStyle="1" w:styleId="633">
    <w:name w:val="Нет списка633"/>
    <w:next w:val="a2"/>
    <w:uiPriority w:val="99"/>
    <w:semiHidden/>
    <w:unhideWhenUsed/>
    <w:rsid w:val="00FA11B7"/>
  </w:style>
  <w:style w:type="numbering" w:customStyle="1" w:styleId="643">
    <w:name w:val="Нет списка643"/>
    <w:next w:val="a2"/>
    <w:uiPriority w:val="99"/>
    <w:semiHidden/>
    <w:unhideWhenUsed/>
    <w:rsid w:val="00FA11B7"/>
  </w:style>
  <w:style w:type="numbering" w:customStyle="1" w:styleId="653">
    <w:name w:val="Нет списка653"/>
    <w:next w:val="a2"/>
    <w:uiPriority w:val="99"/>
    <w:semiHidden/>
    <w:unhideWhenUsed/>
    <w:rsid w:val="00FA11B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FA11B7"/>
  </w:style>
  <w:style w:type="numbering" w:customStyle="1" w:styleId="673">
    <w:name w:val="Нет списка673"/>
    <w:next w:val="a2"/>
    <w:uiPriority w:val="99"/>
    <w:semiHidden/>
    <w:unhideWhenUsed/>
    <w:rsid w:val="00FA11B7"/>
  </w:style>
  <w:style w:type="numbering" w:customStyle="1" w:styleId="683">
    <w:name w:val="Нет списка683"/>
    <w:next w:val="a2"/>
    <w:uiPriority w:val="99"/>
    <w:semiHidden/>
    <w:unhideWhenUsed/>
    <w:rsid w:val="00FA11B7"/>
  </w:style>
  <w:style w:type="numbering" w:customStyle="1" w:styleId="693">
    <w:name w:val="Нет списка693"/>
    <w:next w:val="a2"/>
    <w:uiPriority w:val="99"/>
    <w:semiHidden/>
    <w:unhideWhenUsed/>
    <w:rsid w:val="00FA11B7"/>
  </w:style>
  <w:style w:type="numbering" w:customStyle="1" w:styleId="703">
    <w:name w:val="Нет списка703"/>
    <w:next w:val="a2"/>
    <w:uiPriority w:val="99"/>
    <w:semiHidden/>
    <w:unhideWhenUsed/>
    <w:rsid w:val="00FA11B7"/>
  </w:style>
  <w:style w:type="numbering" w:customStyle="1" w:styleId="715">
    <w:name w:val="Нет списка715"/>
    <w:next w:val="a2"/>
    <w:uiPriority w:val="99"/>
    <w:semiHidden/>
    <w:unhideWhenUsed/>
    <w:rsid w:val="00FA11B7"/>
  </w:style>
  <w:style w:type="paragraph" w:customStyle="1" w:styleId="afffc">
    <w:name w:val="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FA11B7"/>
  </w:style>
  <w:style w:type="numbering" w:customStyle="1" w:styleId="733">
    <w:name w:val="Нет списка733"/>
    <w:next w:val="a2"/>
    <w:uiPriority w:val="99"/>
    <w:semiHidden/>
    <w:unhideWhenUsed/>
    <w:rsid w:val="00FA11B7"/>
  </w:style>
  <w:style w:type="numbering" w:customStyle="1" w:styleId="743">
    <w:name w:val="Нет списка743"/>
    <w:next w:val="a2"/>
    <w:uiPriority w:val="99"/>
    <w:semiHidden/>
    <w:unhideWhenUsed/>
    <w:rsid w:val="00FA11B7"/>
  </w:style>
  <w:style w:type="numbering" w:customStyle="1" w:styleId="753">
    <w:name w:val="Нет списка753"/>
    <w:next w:val="a2"/>
    <w:uiPriority w:val="99"/>
    <w:semiHidden/>
    <w:unhideWhenUsed/>
    <w:rsid w:val="00FA11B7"/>
  </w:style>
  <w:style w:type="numbering" w:customStyle="1" w:styleId="763">
    <w:name w:val="Нет списка763"/>
    <w:next w:val="a2"/>
    <w:uiPriority w:val="99"/>
    <w:semiHidden/>
    <w:unhideWhenUsed/>
    <w:rsid w:val="00FA11B7"/>
  </w:style>
  <w:style w:type="numbering" w:customStyle="1" w:styleId="773">
    <w:name w:val="Нет списка773"/>
    <w:next w:val="a2"/>
    <w:uiPriority w:val="99"/>
    <w:semiHidden/>
    <w:unhideWhenUsed/>
    <w:rsid w:val="00FA11B7"/>
  </w:style>
  <w:style w:type="numbering" w:customStyle="1" w:styleId="783">
    <w:name w:val="Нет списка783"/>
    <w:next w:val="a2"/>
    <w:uiPriority w:val="99"/>
    <w:semiHidden/>
    <w:unhideWhenUsed/>
    <w:rsid w:val="00FA11B7"/>
  </w:style>
  <w:style w:type="numbering" w:customStyle="1" w:styleId="793">
    <w:name w:val="Нет списка793"/>
    <w:next w:val="a2"/>
    <w:uiPriority w:val="99"/>
    <w:semiHidden/>
    <w:unhideWhenUsed/>
    <w:rsid w:val="00FA11B7"/>
  </w:style>
  <w:style w:type="numbering" w:customStyle="1" w:styleId="803">
    <w:name w:val="Нет списка803"/>
    <w:next w:val="a2"/>
    <w:uiPriority w:val="99"/>
    <w:semiHidden/>
    <w:unhideWhenUsed/>
    <w:rsid w:val="00FA11B7"/>
  </w:style>
  <w:style w:type="numbering" w:customStyle="1" w:styleId="814">
    <w:name w:val="Нет списка814"/>
    <w:next w:val="a2"/>
    <w:uiPriority w:val="99"/>
    <w:semiHidden/>
    <w:unhideWhenUsed/>
    <w:rsid w:val="00FA11B7"/>
  </w:style>
  <w:style w:type="numbering" w:customStyle="1" w:styleId="822">
    <w:name w:val="Нет списка822"/>
    <w:next w:val="a2"/>
    <w:uiPriority w:val="99"/>
    <w:semiHidden/>
    <w:unhideWhenUsed/>
    <w:rsid w:val="00FA11B7"/>
  </w:style>
  <w:style w:type="numbering" w:customStyle="1" w:styleId="1104">
    <w:name w:val="Нет списка1104"/>
    <w:next w:val="a2"/>
    <w:uiPriority w:val="99"/>
    <w:semiHidden/>
    <w:rsid w:val="00FA11B7"/>
  </w:style>
  <w:style w:type="table" w:customStyle="1" w:styleId="12ffd">
    <w:name w:val="Сетка таблицы12"/>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FA11B7"/>
  </w:style>
  <w:style w:type="numbering" w:customStyle="1" w:styleId="2103">
    <w:name w:val="Нет списка2103"/>
    <w:next w:val="a2"/>
    <w:uiPriority w:val="99"/>
    <w:semiHidden/>
    <w:unhideWhenUsed/>
    <w:rsid w:val="00FA11B7"/>
  </w:style>
  <w:style w:type="numbering" w:customStyle="1" w:styleId="3103">
    <w:name w:val="Нет списка3103"/>
    <w:next w:val="a2"/>
    <w:uiPriority w:val="99"/>
    <w:semiHidden/>
    <w:unhideWhenUsed/>
    <w:rsid w:val="00FA11B7"/>
  </w:style>
  <w:style w:type="numbering" w:customStyle="1" w:styleId="4103">
    <w:name w:val="Нет списка4103"/>
    <w:next w:val="a2"/>
    <w:uiPriority w:val="99"/>
    <w:semiHidden/>
    <w:unhideWhenUsed/>
    <w:rsid w:val="00FA11B7"/>
  </w:style>
  <w:style w:type="numbering" w:customStyle="1" w:styleId="5103">
    <w:name w:val="Нет списка5103"/>
    <w:next w:val="a2"/>
    <w:uiPriority w:val="99"/>
    <w:semiHidden/>
    <w:unhideWhenUsed/>
    <w:rsid w:val="00FA11B7"/>
  </w:style>
  <w:style w:type="numbering" w:customStyle="1" w:styleId="6103">
    <w:name w:val="Нет списка6103"/>
    <w:next w:val="a2"/>
    <w:uiPriority w:val="99"/>
    <w:semiHidden/>
    <w:unhideWhenUsed/>
    <w:rsid w:val="00FA11B7"/>
  </w:style>
  <w:style w:type="numbering" w:customStyle="1" w:styleId="7102">
    <w:name w:val="Нет списка7102"/>
    <w:next w:val="a2"/>
    <w:uiPriority w:val="99"/>
    <w:semiHidden/>
    <w:unhideWhenUsed/>
    <w:rsid w:val="00FA11B7"/>
  </w:style>
  <w:style w:type="numbering" w:customStyle="1" w:styleId="832">
    <w:name w:val="Нет списка832"/>
    <w:next w:val="a2"/>
    <w:uiPriority w:val="99"/>
    <w:semiHidden/>
    <w:unhideWhenUsed/>
    <w:rsid w:val="00FA11B7"/>
  </w:style>
  <w:style w:type="numbering" w:customStyle="1" w:styleId="9140">
    <w:name w:val="Нет списка914"/>
    <w:next w:val="a2"/>
    <w:uiPriority w:val="99"/>
    <w:semiHidden/>
    <w:unhideWhenUsed/>
    <w:rsid w:val="00FA11B7"/>
  </w:style>
  <w:style w:type="numbering" w:customStyle="1" w:styleId="1014">
    <w:name w:val="Нет списка1014"/>
    <w:next w:val="a2"/>
    <w:uiPriority w:val="99"/>
    <w:semiHidden/>
    <w:unhideWhenUsed/>
    <w:rsid w:val="00FA11B7"/>
  </w:style>
  <w:style w:type="numbering" w:customStyle="1" w:styleId="11113">
    <w:name w:val="Нет списка11113"/>
    <w:next w:val="a2"/>
    <w:uiPriority w:val="99"/>
    <w:semiHidden/>
    <w:unhideWhenUsed/>
    <w:rsid w:val="00FA11B7"/>
  </w:style>
  <w:style w:type="numbering" w:customStyle="1" w:styleId="1214">
    <w:name w:val="Нет списка1214"/>
    <w:next w:val="a2"/>
    <w:uiPriority w:val="99"/>
    <w:semiHidden/>
    <w:unhideWhenUsed/>
    <w:rsid w:val="00FA11B7"/>
  </w:style>
  <w:style w:type="numbering" w:customStyle="1" w:styleId="1314">
    <w:name w:val="Нет списка1314"/>
    <w:next w:val="a2"/>
    <w:uiPriority w:val="99"/>
    <w:semiHidden/>
    <w:unhideWhenUsed/>
    <w:rsid w:val="00FA11B7"/>
  </w:style>
  <w:style w:type="numbering" w:customStyle="1" w:styleId="14140">
    <w:name w:val="Нет списка1414"/>
    <w:next w:val="a2"/>
    <w:uiPriority w:val="99"/>
    <w:semiHidden/>
    <w:unhideWhenUsed/>
    <w:rsid w:val="00FA11B7"/>
  </w:style>
  <w:style w:type="numbering" w:customStyle="1" w:styleId="1514">
    <w:name w:val="Нет списка1514"/>
    <w:next w:val="a2"/>
    <w:uiPriority w:val="99"/>
    <w:semiHidden/>
    <w:unhideWhenUsed/>
    <w:rsid w:val="00FA11B7"/>
  </w:style>
  <w:style w:type="numbering" w:customStyle="1" w:styleId="1614">
    <w:name w:val="Нет списка1614"/>
    <w:next w:val="a2"/>
    <w:uiPriority w:val="99"/>
    <w:semiHidden/>
    <w:unhideWhenUsed/>
    <w:rsid w:val="00FA11B7"/>
  </w:style>
  <w:style w:type="numbering" w:customStyle="1" w:styleId="1714">
    <w:name w:val="Нет списка1714"/>
    <w:next w:val="a2"/>
    <w:uiPriority w:val="99"/>
    <w:semiHidden/>
    <w:unhideWhenUsed/>
    <w:rsid w:val="00FA11B7"/>
  </w:style>
  <w:style w:type="numbering" w:customStyle="1" w:styleId="1814">
    <w:name w:val="Нет списка1814"/>
    <w:next w:val="a2"/>
    <w:uiPriority w:val="99"/>
    <w:semiHidden/>
    <w:unhideWhenUsed/>
    <w:rsid w:val="00FA11B7"/>
  </w:style>
  <w:style w:type="numbering" w:customStyle="1" w:styleId="1914">
    <w:name w:val="Нет списка1914"/>
    <w:next w:val="a2"/>
    <w:uiPriority w:val="99"/>
    <w:semiHidden/>
    <w:unhideWhenUsed/>
    <w:rsid w:val="00FA11B7"/>
  </w:style>
  <w:style w:type="numbering" w:customStyle="1" w:styleId="2013">
    <w:name w:val="Нет списка2013"/>
    <w:next w:val="a2"/>
    <w:uiPriority w:val="99"/>
    <w:semiHidden/>
    <w:unhideWhenUsed/>
    <w:rsid w:val="00FA11B7"/>
  </w:style>
  <w:style w:type="numbering" w:customStyle="1" w:styleId="2113">
    <w:name w:val="Нет списка2113"/>
    <w:next w:val="a2"/>
    <w:uiPriority w:val="99"/>
    <w:semiHidden/>
    <w:unhideWhenUsed/>
    <w:rsid w:val="00FA11B7"/>
  </w:style>
  <w:style w:type="numbering" w:customStyle="1" w:styleId="2213">
    <w:name w:val="Нет списка2213"/>
    <w:next w:val="a2"/>
    <w:uiPriority w:val="99"/>
    <w:semiHidden/>
    <w:unhideWhenUsed/>
    <w:rsid w:val="00FA11B7"/>
  </w:style>
  <w:style w:type="numbering" w:customStyle="1" w:styleId="2313">
    <w:name w:val="Нет списка2313"/>
    <w:next w:val="a2"/>
    <w:uiPriority w:val="99"/>
    <w:semiHidden/>
    <w:unhideWhenUsed/>
    <w:rsid w:val="00FA11B7"/>
  </w:style>
  <w:style w:type="numbering" w:customStyle="1" w:styleId="2413">
    <w:name w:val="Нет списка2413"/>
    <w:next w:val="a2"/>
    <w:uiPriority w:val="99"/>
    <w:semiHidden/>
    <w:unhideWhenUsed/>
    <w:rsid w:val="00FA11B7"/>
  </w:style>
  <w:style w:type="numbering" w:customStyle="1" w:styleId="2513">
    <w:name w:val="Нет списка2513"/>
    <w:next w:val="a2"/>
    <w:uiPriority w:val="99"/>
    <w:semiHidden/>
    <w:unhideWhenUsed/>
    <w:rsid w:val="00FA11B7"/>
  </w:style>
  <w:style w:type="numbering" w:customStyle="1" w:styleId="2613">
    <w:name w:val="Нет списка2613"/>
    <w:next w:val="a2"/>
    <w:uiPriority w:val="99"/>
    <w:semiHidden/>
    <w:unhideWhenUsed/>
    <w:rsid w:val="00FA11B7"/>
  </w:style>
  <w:style w:type="numbering" w:customStyle="1" w:styleId="2713">
    <w:name w:val="Нет списка2713"/>
    <w:next w:val="a2"/>
    <w:uiPriority w:val="99"/>
    <w:semiHidden/>
    <w:unhideWhenUsed/>
    <w:rsid w:val="00FA11B7"/>
  </w:style>
  <w:style w:type="numbering" w:customStyle="1" w:styleId="2813">
    <w:name w:val="Нет списка2813"/>
    <w:next w:val="a2"/>
    <w:uiPriority w:val="99"/>
    <w:semiHidden/>
    <w:unhideWhenUsed/>
    <w:rsid w:val="00FA11B7"/>
  </w:style>
  <w:style w:type="numbering" w:customStyle="1" w:styleId="2913">
    <w:name w:val="Нет списка2913"/>
    <w:next w:val="a2"/>
    <w:uiPriority w:val="99"/>
    <w:semiHidden/>
    <w:unhideWhenUsed/>
    <w:rsid w:val="00FA11B7"/>
  </w:style>
  <w:style w:type="numbering" w:customStyle="1" w:styleId="3013">
    <w:name w:val="Нет списка3013"/>
    <w:next w:val="a2"/>
    <w:uiPriority w:val="99"/>
    <w:semiHidden/>
    <w:unhideWhenUsed/>
    <w:rsid w:val="00FA11B7"/>
  </w:style>
  <w:style w:type="numbering" w:customStyle="1" w:styleId="3113">
    <w:name w:val="Нет списка3113"/>
    <w:next w:val="a2"/>
    <w:uiPriority w:val="99"/>
    <w:semiHidden/>
    <w:unhideWhenUsed/>
    <w:rsid w:val="00FA11B7"/>
  </w:style>
  <w:style w:type="numbering" w:customStyle="1" w:styleId="3213">
    <w:name w:val="Нет списка3213"/>
    <w:next w:val="a2"/>
    <w:uiPriority w:val="99"/>
    <w:semiHidden/>
    <w:unhideWhenUsed/>
    <w:rsid w:val="00FA11B7"/>
  </w:style>
  <w:style w:type="numbering" w:customStyle="1" w:styleId="3313">
    <w:name w:val="Нет списка3313"/>
    <w:next w:val="a2"/>
    <w:uiPriority w:val="99"/>
    <w:semiHidden/>
    <w:unhideWhenUsed/>
    <w:rsid w:val="00FA11B7"/>
  </w:style>
  <w:style w:type="numbering" w:customStyle="1" w:styleId="3413">
    <w:name w:val="Нет списка3413"/>
    <w:next w:val="a2"/>
    <w:uiPriority w:val="99"/>
    <w:semiHidden/>
    <w:unhideWhenUsed/>
    <w:rsid w:val="00FA11B7"/>
  </w:style>
  <w:style w:type="numbering" w:customStyle="1" w:styleId="3513">
    <w:name w:val="Нет списка3513"/>
    <w:next w:val="a2"/>
    <w:uiPriority w:val="99"/>
    <w:semiHidden/>
    <w:unhideWhenUsed/>
    <w:rsid w:val="00FA11B7"/>
  </w:style>
  <w:style w:type="numbering" w:customStyle="1" w:styleId="3613">
    <w:name w:val="Нет списка3613"/>
    <w:next w:val="a2"/>
    <w:uiPriority w:val="99"/>
    <w:semiHidden/>
    <w:unhideWhenUsed/>
    <w:rsid w:val="00FA11B7"/>
  </w:style>
  <w:style w:type="numbering" w:customStyle="1" w:styleId="3713">
    <w:name w:val="Нет списка3713"/>
    <w:next w:val="a2"/>
    <w:uiPriority w:val="99"/>
    <w:semiHidden/>
    <w:unhideWhenUsed/>
    <w:rsid w:val="00FA11B7"/>
  </w:style>
  <w:style w:type="numbering" w:customStyle="1" w:styleId="3813">
    <w:name w:val="Нет списка3813"/>
    <w:next w:val="a2"/>
    <w:uiPriority w:val="99"/>
    <w:semiHidden/>
    <w:unhideWhenUsed/>
    <w:rsid w:val="00FA11B7"/>
  </w:style>
  <w:style w:type="numbering" w:customStyle="1" w:styleId="3913">
    <w:name w:val="Нет списка3913"/>
    <w:next w:val="a2"/>
    <w:uiPriority w:val="99"/>
    <w:semiHidden/>
    <w:unhideWhenUsed/>
    <w:rsid w:val="00FA11B7"/>
  </w:style>
  <w:style w:type="numbering" w:customStyle="1" w:styleId="4013">
    <w:name w:val="Нет списка4013"/>
    <w:next w:val="a2"/>
    <w:uiPriority w:val="99"/>
    <w:semiHidden/>
    <w:unhideWhenUsed/>
    <w:rsid w:val="00FA11B7"/>
  </w:style>
  <w:style w:type="numbering" w:customStyle="1" w:styleId="4113">
    <w:name w:val="Нет списка4113"/>
    <w:next w:val="a2"/>
    <w:uiPriority w:val="99"/>
    <w:semiHidden/>
    <w:unhideWhenUsed/>
    <w:rsid w:val="00FA11B7"/>
  </w:style>
  <w:style w:type="numbering" w:customStyle="1" w:styleId="4213">
    <w:name w:val="Нет списка4213"/>
    <w:next w:val="a2"/>
    <w:uiPriority w:val="99"/>
    <w:semiHidden/>
    <w:unhideWhenUsed/>
    <w:rsid w:val="00FA11B7"/>
  </w:style>
  <w:style w:type="numbering" w:customStyle="1" w:styleId="4313">
    <w:name w:val="Нет списка4313"/>
    <w:next w:val="a2"/>
    <w:uiPriority w:val="99"/>
    <w:semiHidden/>
    <w:unhideWhenUsed/>
    <w:rsid w:val="00FA11B7"/>
  </w:style>
  <w:style w:type="numbering" w:customStyle="1" w:styleId="4413">
    <w:name w:val="Нет списка4413"/>
    <w:next w:val="a2"/>
    <w:uiPriority w:val="99"/>
    <w:semiHidden/>
    <w:unhideWhenUsed/>
    <w:rsid w:val="00FA11B7"/>
  </w:style>
  <w:style w:type="numbering" w:customStyle="1" w:styleId="4513">
    <w:name w:val="Нет списка4513"/>
    <w:next w:val="a2"/>
    <w:uiPriority w:val="99"/>
    <w:semiHidden/>
    <w:unhideWhenUsed/>
    <w:rsid w:val="00FA11B7"/>
  </w:style>
  <w:style w:type="numbering" w:customStyle="1" w:styleId="4613">
    <w:name w:val="Нет списка4613"/>
    <w:next w:val="a2"/>
    <w:uiPriority w:val="99"/>
    <w:semiHidden/>
    <w:unhideWhenUsed/>
    <w:rsid w:val="00FA11B7"/>
  </w:style>
  <w:style w:type="numbering" w:customStyle="1" w:styleId="4713">
    <w:name w:val="Нет списка4713"/>
    <w:next w:val="a2"/>
    <w:uiPriority w:val="99"/>
    <w:semiHidden/>
    <w:unhideWhenUsed/>
    <w:rsid w:val="00FA11B7"/>
  </w:style>
  <w:style w:type="numbering" w:customStyle="1" w:styleId="4813">
    <w:name w:val="Нет списка4813"/>
    <w:next w:val="a2"/>
    <w:uiPriority w:val="99"/>
    <w:semiHidden/>
    <w:unhideWhenUsed/>
    <w:rsid w:val="00FA11B7"/>
  </w:style>
  <w:style w:type="numbering" w:customStyle="1" w:styleId="4913">
    <w:name w:val="Нет списка4913"/>
    <w:next w:val="a2"/>
    <w:uiPriority w:val="99"/>
    <w:semiHidden/>
    <w:unhideWhenUsed/>
    <w:rsid w:val="00FA11B7"/>
  </w:style>
  <w:style w:type="numbering" w:customStyle="1" w:styleId="5013">
    <w:name w:val="Нет списка5013"/>
    <w:next w:val="a2"/>
    <w:uiPriority w:val="99"/>
    <w:semiHidden/>
    <w:unhideWhenUsed/>
    <w:rsid w:val="00FA11B7"/>
  </w:style>
  <w:style w:type="numbering" w:customStyle="1" w:styleId="5113">
    <w:name w:val="Нет списка5113"/>
    <w:next w:val="a2"/>
    <w:uiPriority w:val="99"/>
    <w:semiHidden/>
    <w:unhideWhenUsed/>
    <w:rsid w:val="00FA11B7"/>
  </w:style>
  <w:style w:type="numbering" w:customStyle="1" w:styleId="5213">
    <w:name w:val="Нет списка5213"/>
    <w:next w:val="a2"/>
    <w:uiPriority w:val="99"/>
    <w:semiHidden/>
    <w:unhideWhenUsed/>
    <w:rsid w:val="00FA11B7"/>
  </w:style>
  <w:style w:type="numbering" w:customStyle="1" w:styleId="5313">
    <w:name w:val="Нет списка5313"/>
    <w:next w:val="a2"/>
    <w:uiPriority w:val="99"/>
    <w:semiHidden/>
    <w:unhideWhenUsed/>
    <w:rsid w:val="00FA11B7"/>
  </w:style>
  <w:style w:type="numbering" w:customStyle="1" w:styleId="5413">
    <w:name w:val="Нет списка5413"/>
    <w:next w:val="a2"/>
    <w:uiPriority w:val="99"/>
    <w:semiHidden/>
    <w:unhideWhenUsed/>
    <w:rsid w:val="00FA11B7"/>
  </w:style>
  <w:style w:type="numbering" w:customStyle="1" w:styleId="5513">
    <w:name w:val="Нет списка5513"/>
    <w:next w:val="a2"/>
    <w:uiPriority w:val="99"/>
    <w:semiHidden/>
    <w:unhideWhenUsed/>
    <w:rsid w:val="00FA11B7"/>
  </w:style>
  <w:style w:type="numbering" w:customStyle="1" w:styleId="5613">
    <w:name w:val="Нет списка5613"/>
    <w:next w:val="a2"/>
    <w:uiPriority w:val="99"/>
    <w:semiHidden/>
    <w:unhideWhenUsed/>
    <w:rsid w:val="00FA11B7"/>
  </w:style>
  <w:style w:type="numbering" w:customStyle="1" w:styleId="5713">
    <w:name w:val="Нет списка5713"/>
    <w:next w:val="a2"/>
    <w:uiPriority w:val="99"/>
    <w:semiHidden/>
    <w:unhideWhenUsed/>
    <w:rsid w:val="00FA11B7"/>
  </w:style>
  <w:style w:type="numbering" w:customStyle="1" w:styleId="5813">
    <w:name w:val="Нет списка5813"/>
    <w:next w:val="a2"/>
    <w:uiPriority w:val="99"/>
    <w:semiHidden/>
    <w:unhideWhenUsed/>
    <w:rsid w:val="00FA11B7"/>
  </w:style>
  <w:style w:type="numbering" w:customStyle="1" w:styleId="5913">
    <w:name w:val="Нет списка5913"/>
    <w:next w:val="a2"/>
    <w:uiPriority w:val="99"/>
    <w:semiHidden/>
    <w:unhideWhenUsed/>
    <w:rsid w:val="00FA11B7"/>
  </w:style>
  <w:style w:type="numbering" w:customStyle="1" w:styleId="6013">
    <w:name w:val="Нет списка6013"/>
    <w:next w:val="a2"/>
    <w:uiPriority w:val="99"/>
    <w:semiHidden/>
    <w:unhideWhenUsed/>
    <w:rsid w:val="00FA11B7"/>
  </w:style>
  <w:style w:type="numbering" w:customStyle="1" w:styleId="6113">
    <w:name w:val="Нет списка6113"/>
    <w:next w:val="a2"/>
    <w:uiPriority w:val="99"/>
    <w:semiHidden/>
    <w:unhideWhenUsed/>
    <w:rsid w:val="00FA11B7"/>
  </w:style>
  <w:style w:type="numbering" w:customStyle="1" w:styleId="6213">
    <w:name w:val="Нет списка6213"/>
    <w:next w:val="a2"/>
    <w:uiPriority w:val="99"/>
    <w:semiHidden/>
    <w:unhideWhenUsed/>
    <w:rsid w:val="00FA11B7"/>
  </w:style>
  <w:style w:type="numbering" w:customStyle="1" w:styleId="6313">
    <w:name w:val="Нет списка6313"/>
    <w:next w:val="a2"/>
    <w:uiPriority w:val="99"/>
    <w:semiHidden/>
    <w:unhideWhenUsed/>
    <w:rsid w:val="00FA11B7"/>
  </w:style>
  <w:style w:type="numbering" w:customStyle="1" w:styleId="6413">
    <w:name w:val="Нет списка6413"/>
    <w:next w:val="a2"/>
    <w:uiPriority w:val="99"/>
    <w:semiHidden/>
    <w:unhideWhenUsed/>
    <w:rsid w:val="00FA11B7"/>
  </w:style>
  <w:style w:type="numbering" w:customStyle="1" w:styleId="6513">
    <w:name w:val="Нет списка6513"/>
    <w:next w:val="a2"/>
    <w:uiPriority w:val="99"/>
    <w:semiHidden/>
    <w:unhideWhenUsed/>
    <w:rsid w:val="00FA11B7"/>
  </w:style>
  <w:style w:type="numbering" w:customStyle="1" w:styleId="6613">
    <w:name w:val="Нет списка6613"/>
    <w:next w:val="a2"/>
    <w:uiPriority w:val="99"/>
    <w:semiHidden/>
    <w:unhideWhenUsed/>
    <w:rsid w:val="00FA11B7"/>
  </w:style>
  <w:style w:type="numbering" w:customStyle="1" w:styleId="6713">
    <w:name w:val="Нет списка6713"/>
    <w:next w:val="a2"/>
    <w:uiPriority w:val="99"/>
    <w:semiHidden/>
    <w:unhideWhenUsed/>
    <w:rsid w:val="00FA11B7"/>
  </w:style>
  <w:style w:type="numbering" w:customStyle="1" w:styleId="6813">
    <w:name w:val="Нет списка6813"/>
    <w:next w:val="a2"/>
    <w:uiPriority w:val="99"/>
    <w:semiHidden/>
    <w:unhideWhenUsed/>
    <w:rsid w:val="00FA11B7"/>
  </w:style>
  <w:style w:type="numbering" w:customStyle="1" w:styleId="6913">
    <w:name w:val="Нет списка6913"/>
    <w:next w:val="a2"/>
    <w:uiPriority w:val="99"/>
    <w:semiHidden/>
    <w:unhideWhenUsed/>
    <w:rsid w:val="00FA11B7"/>
  </w:style>
  <w:style w:type="numbering" w:customStyle="1" w:styleId="7013">
    <w:name w:val="Нет списка7013"/>
    <w:next w:val="a2"/>
    <w:uiPriority w:val="99"/>
    <w:semiHidden/>
    <w:unhideWhenUsed/>
    <w:rsid w:val="00FA11B7"/>
  </w:style>
  <w:style w:type="numbering" w:customStyle="1" w:styleId="7113">
    <w:name w:val="Нет списка7113"/>
    <w:next w:val="a2"/>
    <w:uiPriority w:val="99"/>
    <w:semiHidden/>
    <w:unhideWhenUsed/>
    <w:rsid w:val="00FA11B7"/>
  </w:style>
  <w:style w:type="numbering" w:customStyle="1" w:styleId="7213">
    <w:name w:val="Нет списка7213"/>
    <w:next w:val="a2"/>
    <w:uiPriority w:val="99"/>
    <w:semiHidden/>
    <w:unhideWhenUsed/>
    <w:rsid w:val="00FA11B7"/>
  </w:style>
  <w:style w:type="numbering" w:customStyle="1" w:styleId="7313">
    <w:name w:val="Нет списка7313"/>
    <w:next w:val="a2"/>
    <w:uiPriority w:val="99"/>
    <w:semiHidden/>
    <w:unhideWhenUsed/>
    <w:rsid w:val="00FA11B7"/>
  </w:style>
  <w:style w:type="numbering" w:customStyle="1" w:styleId="7413">
    <w:name w:val="Нет списка7413"/>
    <w:next w:val="a2"/>
    <w:uiPriority w:val="99"/>
    <w:semiHidden/>
    <w:unhideWhenUsed/>
    <w:rsid w:val="00FA11B7"/>
  </w:style>
  <w:style w:type="numbering" w:customStyle="1" w:styleId="7513">
    <w:name w:val="Нет списка7513"/>
    <w:next w:val="a2"/>
    <w:uiPriority w:val="99"/>
    <w:semiHidden/>
    <w:rsid w:val="00FA11B7"/>
  </w:style>
  <w:style w:type="numbering" w:customStyle="1" w:styleId="11012">
    <w:name w:val="Нет списка11012"/>
    <w:next w:val="a2"/>
    <w:uiPriority w:val="99"/>
    <w:semiHidden/>
    <w:unhideWhenUsed/>
    <w:rsid w:val="00FA11B7"/>
  </w:style>
  <w:style w:type="numbering" w:customStyle="1" w:styleId="21012">
    <w:name w:val="Нет списка21012"/>
    <w:next w:val="a2"/>
    <w:uiPriority w:val="99"/>
    <w:semiHidden/>
    <w:unhideWhenUsed/>
    <w:rsid w:val="00FA11B7"/>
  </w:style>
  <w:style w:type="numbering" w:customStyle="1" w:styleId="31012">
    <w:name w:val="Нет списка31012"/>
    <w:next w:val="a2"/>
    <w:uiPriority w:val="99"/>
    <w:semiHidden/>
    <w:unhideWhenUsed/>
    <w:rsid w:val="00FA11B7"/>
  </w:style>
  <w:style w:type="numbering" w:customStyle="1" w:styleId="41012">
    <w:name w:val="Нет списка41012"/>
    <w:next w:val="a2"/>
    <w:uiPriority w:val="99"/>
    <w:semiHidden/>
    <w:unhideWhenUsed/>
    <w:rsid w:val="00FA11B7"/>
  </w:style>
  <w:style w:type="numbering" w:customStyle="1" w:styleId="51012">
    <w:name w:val="Нет списка51012"/>
    <w:next w:val="a2"/>
    <w:uiPriority w:val="99"/>
    <w:semiHidden/>
    <w:unhideWhenUsed/>
    <w:rsid w:val="00FA11B7"/>
  </w:style>
  <w:style w:type="numbering" w:customStyle="1" w:styleId="61012">
    <w:name w:val="Нет списка61012"/>
    <w:next w:val="a2"/>
    <w:uiPriority w:val="99"/>
    <w:semiHidden/>
    <w:unhideWhenUsed/>
    <w:rsid w:val="00FA11B7"/>
  </w:style>
  <w:style w:type="numbering" w:customStyle="1" w:styleId="7613">
    <w:name w:val="Нет списка7613"/>
    <w:next w:val="a2"/>
    <w:uiPriority w:val="99"/>
    <w:semiHidden/>
    <w:unhideWhenUsed/>
    <w:rsid w:val="00FA11B7"/>
  </w:style>
  <w:style w:type="numbering" w:customStyle="1" w:styleId="8113">
    <w:name w:val="Нет списка8113"/>
    <w:next w:val="a2"/>
    <w:uiPriority w:val="99"/>
    <w:semiHidden/>
    <w:unhideWhenUsed/>
    <w:rsid w:val="00FA11B7"/>
  </w:style>
  <w:style w:type="numbering" w:customStyle="1" w:styleId="9112">
    <w:name w:val="Нет списка9112"/>
    <w:next w:val="a2"/>
    <w:uiPriority w:val="99"/>
    <w:semiHidden/>
    <w:unhideWhenUsed/>
    <w:rsid w:val="00FA11B7"/>
  </w:style>
  <w:style w:type="numbering" w:customStyle="1" w:styleId="10112">
    <w:name w:val="Нет списка10112"/>
    <w:next w:val="a2"/>
    <w:uiPriority w:val="99"/>
    <w:semiHidden/>
    <w:unhideWhenUsed/>
    <w:rsid w:val="00FA11B7"/>
  </w:style>
  <w:style w:type="numbering" w:customStyle="1" w:styleId="1122">
    <w:name w:val="Нет списка1122"/>
    <w:next w:val="a2"/>
    <w:uiPriority w:val="99"/>
    <w:semiHidden/>
    <w:unhideWhenUsed/>
    <w:rsid w:val="00FA11B7"/>
  </w:style>
  <w:style w:type="numbering" w:customStyle="1" w:styleId="12112">
    <w:name w:val="Нет списка12112"/>
    <w:next w:val="a2"/>
    <w:uiPriority w:val="99"/>
    <w:semiHidden/>
    <w:unhideWhenUsed/>
    <w:rsid w:val="00FA11B7"/>
  </w:style>
  <w:style w:type="numbering" w:customStyle="1" w:styleId="13112">
    <w:name w:val="Нет списка13112"/>
    <w:next w:val="a2"/>
    <w:uiPriority w:val="99"/>
    <w:semiHidden/>
    <w:unhideWhenUsed/>
    <w:rsid w:val="00FA11B7"/>
  </w:style>
  <w:style w:type="numbering" w:customStyle="1" w:styleId="141120">
    <w:name w:val="Нет списка14112"/>
    <w:next w:val="a2"/>
    <w:uiPriority w:val="99"/>
    <w:semiHidden/>
    <w:unhideWhenUsed/>
    <w:rsid w:val="00FA11B7"/>
  </w:style>
  <w:style w:type="numbering" w:customStyle="1" w:styleId="15112">
    <w:name w:val="Нет списка15112"/>
    <w:next w:val="a2"/>
    <w:uiPriority w:val="99"/>
    <w:semiHidden/>
    <w:unhideWhenUsed/>
    <w:rsid w:val="00FA11B7"/>
  </w:style>
  <w:style w:type="numbering" w:customStyle="1" w:styleId="16112">
    <w:name w:val="Нет списка16112"/>
    <w:next w:val="a2"/>
    <w:uiPriority w:val="99"/>
    <w:semiHidden/>
    <w:unhideWhenUsed/>
    <w:rsid w:val="00FA11B7"/>
  </w:style>
  <w:style w:type="numbering" w:customStyle="1" w:styleId="17112">
    <w:name w:val="Нет списка17112"/>
    <w:next w:val="a2"/>
    <w:uiPriority w:val="99"/>
    <w:semiHidden/>
    <w:unhideWhenUsed/>
    <w:rsid w:val="00FA11B7"/>
  </w:style>
  <w:style w:type="numbering" w:customStyle="1" w:styleId="18112">
    <w:name w:val="Нет списка18112"/>
    <w:next w:val="a2"/>
    <w:uiPriority w:val="99"/>
    <w:semiHidden/>
    <w:unhideWhenUsed/>
    <w:rsid w:val="00FA11B7"/>
  </w:style>
  <w:style w:type="numbering" w:customStyle="1" w:styleId="19112">
    <w:name w:val="Нет списка19112"/>
    <w:next w:val="a2"/>
    <w:uiPriority w:val="99"/>
    <w:semiHidden/>
    <w:unhideWhenUsed/>
    <w:rsid w:val="00FA11B7"/>
  </w:style>
  <w:style w:type="numbering" w:customStyle="1" w:styleId="20112">
    <w:name w:val="Нет списка20112"/>
    <w:next w:val="a2"/>
    <w:uiPriority w:val="99"/>
    <w:semiHidden/>
    <w:unhideWhenUsed/>
    <w:rsid w:val="00FA11B7"/>
  </w:style>
  <w:style w:type="numbering" w:customStyle="1" w:styleId="21112">
    <w:name w:val="Нет списка21112"/>
    <w:next w:val="a2"/>
    <w:uiPriority w:val="99"/>
    <w:semiHidden/>
    <w:unhideWhenUsed/>
    <w:rsid w:val="00FA11B7"/>
  </w:style>
  <w:style w:type="numbering" w:customStyle="1" w:styleId="22112">
    <w:name w:val="Нет списка22112"/>
    <w:next w:val="a2"/>
    <w:uiPriority w:val="99"/>
    <w:semiHidden/>
    <w:unhideWhenUsed/>
    <w:rsid w:val="00FA11B7"/>
  </w:style>
  <w:style w:type="numbering" w:customStyle="1" w:styleId="23112">
    <w:name w:val="Нет списка23112"/>
    <w:next w:val="a2"/>
    <w:uiPriority w:val="99"/>
    <w:semiHidden/>
    <w:unhideWhenUsed/>
    <w:rsid w:val="00FA11B7"/>
  </w:style>
  <w:style w:type="numbering" w:customStyle="1" w:styleId="24112">
    <w:name w:val="Нет списка24112"/>
    <w:next w:val="a2"/>
    <w:uiPriority w:val="99"/>
    <w:semiHidden/>
    <w:unhideWhenUsed/>
    <w:rsid w:val="00FA11B7"/>
  </w:style>
  <w:style w:type="numbering" w:customStyle="1" w:styleId="25112">
    <w:name w:val="Нет списка25112"/>
    <w:next w:val="a2"/>
    <w:uiPriority w:val="99"/>
    <w:semiHidden/>
    <w:unhideWhenUsed/>
    <w:rsid w:val="00FA11B7"/>
  </w:style>
  <w:style w:type="numbering" w:customStyle="1" w:styleId="26112">
    <w:name w:val="Нет списка26112"/>
    <w:next w:val="a2"/>
    <w:uiPriority w:val="99"/>
    <w:semiHidden/>
    <w:unhideWhenUsed/>
    <w:rsid w:val="00FA11B7"/>
  </w:style>
  <w:style w:type="numbering" w:customStyle="1" w:styleId="27112">
    <w:name w:val="Нет списка27112"/>
    <w:next w:val="a2"/>
    <w:uiPriority w:val="99"/>
    <w:semiHidden/>
    <w:unhideWhenUsed/>
    <w:rsid w:val="00FA11B7"/>
  </w:style>
  <w:style w:type="numbering" w:customStyle="1" w:styleId="28112">
    <w:name w:val="Нет списка28112"/>
    <w:next w:val="a2"/>
    <w:uiPriority w:val="99"/>
    <w:semiHidden/>
    <w:unhideWhenUsed/>
    <w:rsid w:val="00FA11B7"/>
  </w:style>
  <w:style w:type="numbering" w:customStyle="1" w:styleId="29112">
    <w:name w:val="Нет списка29112"/>
    <w:next w:val="a2"/>
    <w:uiPriority w:val="99"/>
    <w:semiHidden/>
    <w:unhideWhenUsed/>
    <w:rsid w:val="00FA11B7"/>
  </w:style>
  <w:style w:type="numbering" w:customStyle="1" w:styleId="30112">
    <w:name w:val="Нет списка30112"/>
    <w:next w:val="a2"/>
    <w:uiPriority w:val="99"/>
    <w:semiHidden/>
    <w:unhideWhenUsed/>
    <w:rsid w:val="00FA11B7"/>
  </w:style>
  <w:style w:type="numbering" w:customStyle="1" w:styleId="31112">
    <w:name w:val="Нет списка31112"/>
    <w:next w:val="a2"/>
    <w:uiPriority w:val="99"/>
    <w:semiHidden/>
    <w:unhideWhenUsed/>
    <w:rsid w:val="00FA11B7"/>
  </w:style>
  <w:style w:type="numbering" w:customStyle="1" w:styleId="32112">
    <w:name w:val="Нет списка32112"/>
    <w:next w:val="a2"/>
    <w:uiPriority w:val="99"/>
    <w:semiHidden/>
    <w:unhideWhenUsed/>
    <w:rsid w:val="00FA11B7"/>
  </w:style>
  <w:style w:type="numbering" w:customStyle="1" w:styleId="33112">
    <w:name w:val="Нет списка33112"/>
    <w:next w:val="a2"/>
    <w:uiPriority w:val="99"/>
    <w:semiHidden/>
    <w:unhideWhenUsed/>
    <w:rsid w:val="00FA11B7"/>
  </w:style>
  <w:style w:type="numbering" w:customStyle="1" w:styleId="34112">
    <w:name w:val="Нет списка34112"/>
    <w:next w:val="a2"/>
    <w:uiPriority w:val="99"/>
    <w:semiHidden/>
    <w:unhideWhenUsed/>
    <w:rsid w:val="00FA11B7"/>
  </w:style>
  <w:style w:type="numbering" w:customStyle="1" w:styleId="35112">
    <w:name w:val="Нет списка35112"/>
    <w:next w:val="a2"/>
    <w:uiPriority w:val="99"/>
    <w:semiHidden/>
    <w:unhideWhenUsed/>
    <w:rsid w:val="00FA11B7"/>
  </w:style>
  <w:style w:type="numbering" w:customStyle="1" w:styleId="36112">
    <w:name w:val="Нет списка36112"/>
    <w:next w:val="a2"/>
    <w:uiPriority w:val="99"/>
    <w:semiHidden/>
    <w:unhideWhenUsed/>
    <w:rsid w:val="00FA11B7"/>
  </w:style>
  <w:style w:type="numbering" w:customStyle="1" w:styleId="37112">
    <w:name w:val="Нет списка37112"/>
    <w:next w:val="a2"/>
    <w:uiPriority w:val="99"/>
    <w:semiHidden/>
    <w:unhideWhenUsed/>
    <w:rsid w:val="00FA11B7"/>
  </w:style>
  <w:style w:type="numbering" w:customStyle="1" w:styleId="38112">
    <w:name w:val="Нет списка38112"/>
    <w:next w:val="a2"/>
    <w:uiPriority w:val="99"/>
    <w:semiHidden/>
    <w:unhideWhenUsed/>
    <w:rsid w:val="00FA11B7"/>
  </w:style>
  <w:style w:type="numbering" w:customStyle="1" w:styleId="39112">
    <w:name w:val="Нет списка39112"/>
    <w:next w:val="a2"/>
    <w:uiPriority w:val="99"/>
    <w:semiHidden/>
    <w:unhideWhenUsed/>
    <w:rsid w:val="00FA11B7"/>
  </w:style>
  <w:style w:type="numbering" w:customStyle="1" w:styleId="40112">
    <w:name w:val="Нет списка40112"/>
    <w:next w:val="a2"/>
    <w:uiPriority w:val="99"/>
    <w:semiHidden/>
    <w:unhideWhenUsed/>
    <w:rsid w:val="00FA11B7"/>
  </w:style>
  <w:style w:type="numbering" w:customStyle="1" w:styleId="41112">
    <w:name w:val="Нет списка41112"/>
    <w:next w:val="a2"/>
    <w:uiPriority w:val="99"/>
    <w:semiHidden/>
    <w:unhideWhenUsed/>
    <w:rsid w:val="00FA11B7"/>
  </w:style>
  <w:style w:type="numbering" w:customStyle="1" w:styleId="42112">
    <w:name w:val="Нет списка42112"/>
    <w:next w:val="a2"/>
    <w:uiPriority w:val="99"/>
    <w:semiHidden/>
    <w:unhideWhenUsed/>
    <w:rsid w:val="00FA11B7"/>
  </w:style>
  <w:style w:type="numbering" w:customStyle="1" w:styleId="43112">
    <w:name w:val="Нет списка43112"/>
    <w:next w:val="a2"/>
    <w:uiPriority w:val="99"/>
    <w:semiHidden/>
    <w:unhideWhenUsed/>
    <w:rsid w:val="00FA11B7"/>
  </w:style>
  <w:style w:type="numbering" w:customStyle="1" w:styleId="44112">
    <w:name w:val="Нет списка44112"/>
    <w:next w:val="a2"/>
    <w:uiPriority w:val="99"/>
    <w:semiHidden/>
    <w:unhideWhenUsed/>
    <w:rsid w:val="00FA11B7"/>
  </w:style>
  <w:style w:type="numbering" w:customStyle="1" w:styleId="45112">
    <w:name w:val="Нет списка45112"/>
    <w:next w:val="a2"/>
    <w:uiPriority w:val="99"/>
    <w:semiHidden/>
    <w:unhideWhenUsed/>
    <w:rsid w:val="00FA11B7"/>
  </w:style>
  <w:style w:type="numbering" w:customStyle="1" w:styleId="46112">
    <w:name w:val="Нет списка46112"/>
    <w:next w:val="a2"/>
    <w:uiPriority w:val="99"/>
    <w:semiHidden/>
    <w:unhideWhenUsed/>
    <w:rsid w:val="00FA11B7"/>
  </w:style>
  <w:style w:type="numbering" w:customStyle="1" w:styleId="47112">
    <w:name w:val="Нет списка47112"/>
    <w:next w:val="a2"/>
    <w:uiPriority w:val="99"/>
    <w:semiHidden/>
    <w:unhideWhenUsed/>
    <w:rsid w:val="00FA11B7"/>
  </w:style>
  <w:style w:type="numbering" w:customStyle="1" w:styleId="48112">
    <w:name w:val="Нет списка48112"/>
    <w:next w:val="a2"/>
    <w:uiPriority w:val="99"/>
    <w:semiHidden/>
    <w:unhideWhenUsed/>
    <w:rsid w:val="00FA11B7"/>
  </w:style>
  <w:style w:type="numbering" w:customStyle="1" w:styleId="49112">
    <w:name w:val="Нет списка49112"/>
    <w:next w:val="a2"/>
    <w:uiPriority w:val="99"/>
    <w:semiHidden/>
    <w:unhideWhenUsed/>
    <w:rsid w:val="00FA11B7"/>
  </w:style>
  <w:style w:type="numbering" w:customStyle="1" w:styleId="50112">
    <w:name w:val="Нет списка50112"/>
    <w:next w:val="a2"/>
    <w:uiPriority w:val="99"/>
    <w:semiHidden/>
    <w:unhideWhenUsed/>
    <w:rsid w:val="00FA11B7"/>
  </w:style>
  <w:style w:type="numbering" w:customStyle="1" w:styleId="51112">
    <w:name w:val="Нет списка51112"/>
    <w:next w:val="a2"/>
    <w:uiPriority w:val="99"/>
    <w:semiHidden/>
    <w:unhideWhenUsed/>
    <w:rsid w:val="00FA11B7"/>
  </w:style>
  <w:style w:type="numbering" w:customStyle="1" w:styleId="52112">
    <w:name w:val="Нет списка52112"/>
    <w:next w:val="a2"/>
    <w:uiPriority w:val="99"/>
    <w:semiHidden/>
    <w:unhideWhenUsed/>
    <w:rsid w:val="00FA11B7"/>
  </w:style>
  <w:style w:type="numbering" w:customStyle="1" w:styleId="53112">
    <w:name w:val="Нет списка53112"/>
    <w:next w:val="a2"/>
    <w:uiPriority w:val="99"/>
    <w:semiHidden/>
    <w:unhideWhenUsed/>
    <w:rsid w:val="00FA11B7"/>
  </w:style>
  <w:style w:type="numbering" w:customStyle="1" w:styleId="54112">
    <w:name w:val="Нет списка54112"/>
    <w:next w:val="a2"/>
    <w:uiPriority w:val="99"/>
    <w:semiHidden/>
    <w:unhideWhenUsed/>
    <w:rsid w:val="00FA11B7"/>
  </w:style>
  <w:style w:type="numbering" w:customStyle="1" w:styleId="55112">
    <w:name w:val="Нет списка55112"/>
    <w:next w:val="a2"/>
    <w:uiPriority w:val="99"/>
    <w:semiHidden/>
    <w:unhideWhenUsed/>
    <w:rsid w:val="00FA11B7"/>
  </w:style>
  <w:style w:type="numbering" w:customStyle="1" w:styleId="56112">
    <w:name w:val="Нет списка56112"/>
    <w:next w:val="a2"/>
    <w:uiPriority w:val="99"/>
    <w:semiHidden/>
    <w:unhideWhenUsed/>
    <w:rsid w:val="00FA11B7"/>
  </w:style>
  <w:style w:type="numbering" w:customStyle="1" w:styleId="57112">
    <w:name w:val="Нет списка57112"/>
    <w:next w:val="a2"/>
    <w:uiPriority w:val="99"/>
    <w:semiHidden/>
    <w:unhideWhenUsed/>
    <w:rsid w:val="00FA11B7"/>
  </w:style>
  <w:style w:type="numbering" w:customStyle="1" w:styleId="58112">
    <w:name w:val="Нет списка58112"/>
    <w:next w:val="a2"/>
    <w:uiPriority w:val="99"/>
    <w:semiHidden/>
    <w:unhideWhenUsed/>
    <w:rsid w:val="00FA11B7"/>
  </w:style>
  <w:style w:type="numbering" w:customStyle="1" w:styleId="59112">
    <w:name w:val="Нет списка59112"/>
    <w:next w:val="a2"/>
    <w:uiPriority w:val="99"/>
    <w:semiHidden/>
    <w:unhideWhenUsed/>
    <w:rsid w:val="00FA11B7"/>
  </w:style>
  <w:style w:type="numbering" w:customStyle="1" w:styleId="60112">
    <w:name w:val="Нет списка60112"/>
    <w:next w:val="a2"/>
    <w:uiPriority w:val="99"/>
    <w:semiHidden/>
    <w:unhideWhenUsed/>
    <w:rsid w:val="00FA11B7"/>
  </w:style>
  <w:style w:type="numbering" w:customStyle="1" w:styleId="61112">
    <w:name w:val="Нет списка61112"/>
    <w:next w:val="a2"/>
    <w:uiPriority w:val="99"/>
    <w:semiHidden/>
    <w:unhideWhenUsed/>
    <w:rsid w:val="00FA11B7"/>
  </w:style>
  <w:style w:type="numbering" w:customStyle="1" w:styleId="62112">
    <w:name w:val="Нет списка62112"/>
    <w:next w:val="a2"/>
    <w:uiPriority w:val="99"/>
    <w:semiHidden/>
    <w:unhideWhenUsed/>
    <w:rsid w:val="00FA11B7"/>
  </w:style>
  <w:style w:type="numbering" w:customStyle="1" w:styleId="63112">
    <w:name w:val="Нет списка63112"/>
    <w:next w:val="a2"/>
    <w:uiPriority w:val="99"/>
    <w:semiHidden/>
    <w:unhideWhenUsed/>
    <w:rsid w:val="00FA11B7"/>
  </w:style>
  <w:style w:type="numbering" w:customStyle="1" w:styleId="64112">
    <w:name w:val="Нет списка64112"/>
    <w:next w:val="a2"/>
    <w:uiPriority w:val="99"/>
    <w:semiHidden/>
    <w:unhideWhenUsed/>
    <w:rsid w:val="00FA11B7"/>
  </w:style>
  <w:style w:type="numbering" w:customStyle="1" w:styleId="65112">
    <w:name w:val="Нет списка65112"/>
    <w:next w:val="a2"/>
    <w:uiPriority w:val="99"/>
    <w:semiHidden/>
    <w:unhideWhenUsed/>
    <w:rsid w:val="00FA11B7"/>
  </w:style>
  <w:style w:type="numbering" w:customStyle="1" w:styleId="66112">
    <w:name w:val="Нет списка66112"/>
    <w:next w:val="a2"/>
    <w:uiPriority w:val="99"/>
    <w:semiHidden/>
    <w:unhideWhenUsed/>
    <w:rsid w:val="00FA11B7"/>
  </w:style>
  <w:style w:type="numbering" w:customStyle="1" w:styleId="67112">
    <w:name w:val="Нет списка67112"/>
    <w:next w:val="a2"/>
    <w:uiPriority w:val="99"/>
    <w:semiHidden/>
    <w:unhideWhenUsed/>
    <w:rsid w:val="00FA11B7"/>
  </w:style>
  <w:style w:type="numbering" w:customStyle="1" w:styleId="68112">
    <w:name w:val="Нет списка68112"/>
    <w:next w:val="a2"/>
    <w:uiPriority w:val="99"/>
    <w:semiHidden/>
    <w:unhideWhenUsed/>
    <w:rsid w:val="00FA11B7"/>
  </w:style>
  <w:style w:type="numbering" w:customStyle="1" w:styleId="69112">
    <w:name w:val="Нет списка69112"/>
    <w:next w:val="a2"/>
    <w:uiPriority w:val="99"/>
    <w:semiHidden/>
    <w:unhideWhenUsed/>
    <w:rsid w:val="00FA11B7"/>
  </w:style>
  <w:style w:type="numbering" w:customStyle="1" w:styleId="70112">
    <w:name w:val="Нет списка70112"/>
    <w:next w:val="a2"/>
    <w:uiPriority w:val="99"/>
    <w:semiHidden/>
    <w:unhideWhenUsed/>
    <w:rsid w:val="00FA11B7"/>
  </w:style>
  <w:style w:type="numbering" w:customStyle="1" w:styleId="71112">
    <w:name w:val="Нет списка71112"/>
    <w:next w:val="a2"/>
    <w:uiPriority w:val="99"/>
    <w:semiHidden/>
    <w:unhideWhenUsed/>
    <w:rsid w:val="00FA11B7"/>
  </w:style>
  <w:style w:type="numbering" w:customStyle="1" w:styleId="72112">
    <w:name w:val="Нет списка72112"/>
    <w:next w:val="a2"/>
    <w:uiPriority w:val="99"/>
    <w:semiHidden/>
    <w:unhideWhenUsed/>
    <w:rsid w:val="00FA11B7"/>
  </w:style>
  <w:style w:type="numbering" w:customStyle="1" w:styleId="73112">
    <w:name w:val="Нет списка73112"/>
    <w:next w:val="a2"/>
    <w:uiPriority w:val="99"/>
    <w:semiHidden/>
    <w:unhideWhenUsed/>
    <w:rsid w:val="00FA11B7"/>
  </w:style>
  <w:style w:type="numbering" w:customStyle="1" w:styleId="74112">
    <w:name w:val="Нет списка74112"/>
    <w:next w:val="a2"/>
    <w:uiPriority w:val="99"/>
    <w:semiHidden/>
    <w:unhideWhenUsed/>
    <w:rsid w:val="00FA11B7"/>
  </w:style>
  <w:style w:type="numbering" w:customStyle="1" w:styleId="75112">
    <w:name w:val="Нет списка75112"/>
    <w:next w:val="a2"/>
    <w:uiPriority w:val="99"/>
    <w:semiHidden/>
    <w:unhideWhenUsed/>
    <w:rsid w:val="00FA11B7"/>
  </w:style>
  <w:style w:type="numbering" w:customStyle="1" w:styleId="76112">
    <w:name w:val="Нет списка76112"/>
    <w:next w:val="a2"/>
    <w:uiPriority w:val="99"/>
    <w:semiHidden/>
    <w:unhideWhenUsed/>
    <w:rsid w:val="00FA11B7"/>
  </w:style>
  <w:style w:type="numbering" w:customStyle="1" w:styleId="7712">
    <w:name w:val="Нет списка7712"/>
    <w:next w:val="a2"/>
    <w:uiPriority w:val="99"/>
    <w:semiHidden/>
    <w:unhideWhenUsed/>
    <w:rsid w:val="00FA11B7"/>
  </w:style>
  <w:style w:type="numbering" w:customStyle="1" w:styleId="7812">
    <w:name w:val="Нет списка7812"/>
    <w:next w:val="a2"/>
    <w:uiPriority w:val="99"/>
    <w:semiHidden/>
    <w:unhideWhenUsed/>
    <w:rsid w:val="00FA11B7"/>
  </w:style>
  <w:style w:type="numbering" w:customStyle="1" w:styleId="7912">
    <w:name w:val="Нет списка7912"/>
    <w:next w:val="a2"/>
    <w:uiPriority w:val="99"/>
    <w:semiHidden/>
    <w:unhideWhenUsed/>
    <w:rsid w:val="00FA11B7"/>
  </w:style>
  <w:style w:type="numbering" w:customStyle="1" w:styleId="8012">
    <w:name w:val="Нет списка8012"/>
    <w:next w:val="a2"/>
    <w:uiPriority w:val="99"/>
    <w:semiHidden/>
    <w:unhideWhenUsed/>
    <w:rsid w:val="00FA11B7"/>
  </w:style>
  <w:style w:type="numbering" w:customStyle="1" w:styleId="81112">
    <w:name w:val="Нет списка81112"/>
    <w:next w:val="a2"/>
    <w:uiPriority w:val="99"/>
    <w:semiHidden/>
    <w:unhideWhenUsed/>
    <w:rsid w:val="00FA11B7"/>
  </w:style>
  <w:style w:type="numbering" w:customStyle="1" w:styleId="842">
    <w:name w:val="Нет списка842"/>
    <w:next w:val="a2"/>
    <w:uiPriority w:val="99"/>
    <w:semiHidden/>
    <w:unhideWhenUsed/>
    <w:rsid w:val="00FA11B7"/>
  </w:style>
  <w:style w:type="numbering" w:customStyle="1" w:styleId="852">
    <w:name w:val="Нет списка852"/>
    <w:next w:val="a2"/>
    <w:uiPriority w:val="99"/>
    <w:semiHidden/>
    <w:unhideWhenUsed/>
    <w:rsid w:val="00FA11B7"/>
  </w:style>
  <w:style w:type="numbering" w:customStyle="1" w:styleId="862">
    <w:name w:val="Нет списка862"/>
    <w:next w:val="a2"/>
    <w:uiPriority w:val="99"/>
    <w:semiHidden/>
    <w:unhideWhenUsed/>
    <w:rsid w:val="00FA11B7"/>
  </w:style>
  <w:style w:type="numbering" w:customStyle="1" w:styleId="872">
    <w:name w:val="Нет списка872"/>
    <w:next w:val="a2"/>
    <w:uiPriority w:val="99"/>
    <w:semiHidden/>
    <w:unhideWhenUsed/>
    <w:rsid w:val="00FA11B7"/>
  </w:style>
  <w:style w:type="numbering" w:customStyle="1" w:styleId="882">
    <w:name w:val="Нет списка882"/>
    <w:next w:val="a2"/>
    <w:uiPriority w:val="99"/>
    <w:semiHidden/>
    <w:unhideWhenUsed/>
    <w:rsid w:val="00FA11B7"/>
  </w:style>
  <w:style w:type="numbering" w:customStyle="1" w:styleId="892">
    <w:name w:val="Нет списка892"/>
    <w:next w:val="a2"/>
    <w:uiPriority w:val="99"/>
    <w:semiHidden/>
    <w:unhideWhenUsed/>
    <w:rsid w:val="00FA11B7"/>
  </w:style>
  <w:style w:type="numbering" w:customStyle="1" w:styleId="902">
    <w:name w:val="Нет списка902"/>
    <w:next w:val="a2"/>
    <w:uiPriority w:val="99"/>
    <w:semiHidden/>
    <w:unhideWhenUsed/>
    <w:rsid w:val="00FA11B7"/>
  </w:style>
  <w:style w:type="numbering" w:customStyle="1" w:styleId="922">
    <w:name w:val="Нет списка922"/>
    <w:next w:val="a2"/>
    <w:uiPriority w:val="99"/>
    <w:semiHidden/>
    <w:unhideWhenUsed/>
    <w:rsid w:val="00FA11B7"/>
  </w:style>
  <w:style w:type="numbering" w:customStyle="1" w:styleId="932">
    <w:name w:val="Нет списка932"/>
    <w:next w:val="a2"/>
    <w:uiPriority w:val="99"/>
    <w:semiHidden/>
    <w:unhideWhenUsed/>
    <w:rsid w:val="00FA11B7"/>
  </w:style>
  <w:style w:type="numbering" w:customStyle="1" w:styleId="942">
    <w:name w:val="Нет списка942"/>
    <w:next w:val="a2"/>
    <w:uiPriority w:val="99"/>
    <w:semiHidden/>
    <w:unhideWhenUsed/>
    <w:rsid w:val="00FA11B7"/>
  </w:style>
  <w:style w:type="numbering" w:customStyle="1" w:styleId="952">
    <w:name w:val="Нет списка952"/>
    <w:next w:val="a2"/>
    <w:uiPriority w:val="99"/>
    <w:semiHidden/>
    <w:unhideWhenUsed/>
    <w:rsid w:val="00FA11B7"/>
  </w:style>
  <w:style w:type="numbering" w:customStyle="1" w:styleId="962">
    <w:name w:val="Нет списка962"/>
    <w:next w:val="a2"/>
    <w:uiPriority w:val="99"/>
    <w:semiHidden/>
    <w:unhideWhenUsed/>
    <w:rsid w:val="00FA11B7"/>
  </w:style>
  <w:style w:type="numbering" w:customStyle="1" w:styleId="972">
    <w:name w:val="Нет списка972"/>
    <w:next w:val="a2"/>
    <w:uiPriority w:val="99"/>
    <w:semiHidden/>
    <w:unhideWhenUsed/>
    <w:rsid w:val="00FA11B7"/>
  </w:style>
  <w:style w:type="numbering" w:customStyle="1" w:styleId="982">
    <w:name w:val="Нет списка982"/>
    <w:next w:val="a2"/>
    <w:uiPriority w:val="99"/>
    <w:semiHidden/>
    <w:unhideWhenUsed/>
    <w:rsid w:val="00FA11B7"/>
  </w:style>
  <w:style w:type="numbering" w:customStyle="1" w:styleId="992">
    <w:name w:val="Нет списка992"/>
    <w:next w:val="a2"/>
    <w:uiPriority w:val="99"/>
    <w:semiHidden/>
    <w:unhideWhenUsed/>
    <w:rsid w:val="00FA11B7"/>
  </w:style>
  <w:style w:type="numbering" w:customStyle="1" w:styleId="1002">
    <w:name w:val="Нет списка1002"/>
    <w:next w:val="a2"/>
    <w:uiPriority w:val="99"/>
    <w:semiHidden/>
    <w:unhideWhenUsed/>
    <w:rsid w:val="00FA11B7"/>
  </w:style>
  <w:style w:type="numbering" w:customStyle="1" w:styleId="1022">
    <w:name w:val="Нет списка1022"/>
    <w:next w:val="a2"/>
    <w:uiPriority w:val="99"/>
    <w:semiHidden/>
    <w:unhideWhenUsed/>
    <w:rsid w:val="00FA11B7"/>
  </w:style>
  <w:style w:type="numbering" w:customStyle="1" w:styleId="1032">
    <w:name w:val="Нет списка1032"/>
    <w:next w:val="a2"/>
    <w:uiPriority w:val="99"/>
    <w:semiHidden/>
    <w:unhideWhenUsed/>
    <w:rsid w:val="00FA11B7"/>
  </w:style>
  <w:style w:type="numbering" w:customStyle="1" w:styleId="1042">
    <w:name w:val="Нет списка1042"/>
    <w:next w:val="a2"/>
    <w:uiPriority w:val="99"/>
    <w:semiHidden/>
    <w:unhideWhenUsed/>
    <w:rsid w:val="00FA11B7"/>
  </w:style>
  <w:style w:type="numbering" w:customStyle="1" w:styleId="1052">
    <w:name w:val="Нет списка1052"/>
    <w:next w:val="a2"/>
    <w:uiPriority w:val="99"/>
    <w:semiHidden/>
    <w:unhideWhenUsed/>
    <w:rsid w:val="00FA11B7"/>
  </w:style>
  <w:style w:type="numbering" w:customStyle="1" w:styleId="1062">
    <w:name w:val="Нет списка1062"/>
    <w:next w:val="a2"/>
    <w:uiPriority w:val="99"/>
    <w:semiHidden/>
    <w:unhideWhenUsed/>
    <w:rsid w:val="00FA11B7"/>
  </w:style>
  <w:style w:type="numbering" w:customStyle="1" w:styleId="1072">
    <w:name w:val="Нет списка1072"/>
    <w:next w:val="a2"/>
    <w:uiPriority w:val="99"/>
    <w:semiHidden/>
    <w:unhideWhenUsed/>
    <w:rsid w:val="00FA11B7"/>
  </w:style>
  <w:style w:type="numbering" w:customStyle="1" w:styleId="1082">
    <w:name w:val="Нет списка1082"/>
    <w:next w:val="a2"/>
    <w:uiPriority w:val="99"/>
    <w:semiHidden/>
    <w:unhideWhenUsed/>
    <w:rsid w:val="00FA11B7"/>
  </w:style>
  <w:style w:type="numbering" w:customStyle="1" w:styleId="1092">
    <w:name w:val="Нет списка1092"/>
    <w:next w:val="a2"/>
    <w:uiPriority w:val="99"/>
    <w:semiHidden/>
    <w:unhideWhenUsed/>
    <w:rsid w:val="00FA11B7"/>
  </w:style>
  <w:style w:type="numbering" w:customStyle="1" w:styleId="1132">
    <w:name w:val="Нет списка1132"/>
    <w:next w:val="a2"/>
    <w:uiPriority w:val="99"/>
    <w:semiHidden/>
    <w:unhideWhenUsed/>
    <w:rsid w:val="00FA11B7"/>
  </w:style>
  <w:style w:type="numbering" w:customStyle="1" w:styleId="1142">
    <w:name w:val="Нет списка1142"/>
    <w:next w:val="a2"/>
    <w:uiPriority w:val="99"/>
    <w:semiHidden/>
    <w:unhideWhenUsed/>
    <w:rsid w:val="00FA11B7"/>
  </w:style>
  <w:style w:type="numbering" w:customStyle="1" w:styleId="1152">
    <w:name w:val="Нет списка1152"/>
    <w:next w:val="a2"/>
    <w:uiPriority w:val="99"/>
    <w:semiHidden/>
    <w:unhideWhenUsed/>
    <w:rsid w:val="00FA11B7"/>
  </w:style>
  <w:style w:type="numbering" w:customStyle="1" w:styleId="1162">
    <w:name w:val="Нет списка1162"/>
    <w:next w:val="a2"/>
    <w:uiPriority w:val="99"/>
    <w:semiHidden/>
    <w:unhideWhenUsed/>
    <w:rsid w:val="00FA11B7"/>
  </w:style>
  <w:style w:type="numbering" w:customStyle="1" w:styleId="1172">
    <w:name w:val="Нет списка1172"/>
    <w:next w:val="a2"/>
    <w:uiPriority w:val="99"/>
    <w:semiHidden/>
    <w:unhideWhenUsed/>
    <w:rsid w:val="00FA11B7"/>
  </w:style>
  <w:style w:type="numbering" w:customStyle="1" w:styleId="1182">
    <w:name w:val="Нет списка1182"/>
    <w:next w:val="a2"/>
    <w:uiPriority w:val="99"/>
    <w:semiHidden/>
    <w:unhideWhenUsed/>
    <w:rsid w:val="00FA11B7"/>
  </w:style>
  <w:style w:type="numbering" w:customStyle="1" w:styleId="1192">
    <w:name w:val="Нет списка1192"/>
    <w:next w:val="a2"/>
    <w:uiPriority w:val="99"/>
    <w:semiHidden/>
    <w:unhideWhenUsed/>
    <w:rsid w:val="00FA11B7"/>
  </w:style>
  <w:style w:type="numbering" w:customStyle="1" w:styleId="1202">
    <w:name w:val="Нет списка1202"/>
    <w:next w:val="a2"/>
    <w:uiPriority w:val="99"/>
    <w:semiHidden/>
    <w:unhideWhenUsed/>
    <w:rsid w:val="00FA11B7"/>
  </w:style>
  <w:style w:type="numbering" w:customStyle="1" w:styleId="1222">
    <w:name w:val="Нет списка1222"/>
    <w:next w:val="a2"/>
    <w:uiPriority w:val="99"/>
    <w:semiHidden/>
    <w:unhideWhenUsed/>
    <w:rsid w:val="00FA11B7"/>
  </w:style>
  <w:style w:type="numbering" w:customStyle="1" w:styleId="1232">
    <w:name w:val="Нет списка1232"/>
    <w:next w:val="a2"/>
    <w:uiPriority w:val="99"/>
    <w:semiHidden/>
    <w:unhideWhenUsed/>
    <w:rsid w:val="00FA11B7"/>
  </w:style>
  <w:style w:type="numbering" w:customStyle="1" w:styleId="1242">
    <w:name w:val="Нет списка1242"/>
    <w:next w:val="a2"/>
    <w:uiPriority w:val="99"/>
    <w:semiHidden/>
    <w:unhideWhenUsed/>
    <w:rsid w:val="00FA11B7"/>
  </w:style>
  <w:style w:type="numbering" w:customStyle="1" w:styleId="1252">
    <w:name w:val="Нет списка1252"/>
    <w:next w:val="a2"/>
    <w:uiPriority w:val="99"/>
    <w:semiHidden/>
    <w:unhideWhenUsed/>
    <w:rsid w:val="00FA11B7"/>
  </w:style>
  <w:style w:type="numbering" w:customStyle="1" w:styleId="1262">
    <w:name w:val="Нет списка1262"/>
    <w:next w:val="a2"/>
    <w:uiPriority w:val="99"/>
    <w:semiHidden/>
    <w:unhideWhenUsed/>
    <w:rsid w:val="00FA11B7"/>
  </w:style>
  <w:style w:type="numbering" w:customStyle="1" w:styleId="1272">
    <w:name w:val="Нет списка1272"/>
    <w:next w:val="a2"/>
    <w:uiPriority w:val="99"/>
    <w:semiHidden/>
    <w:unhideWhenUsed/>
    <w:rsid w:val="00FA11B7"/>
  </w:style>
  <w:style w:type="numbering" w:customStyle="1" w:styleId="1282">
    <w:name w:val="Нет списка1282"/>
    <w:next w:val="a2"/>
    <w:uiPriority w:val="99"/>
    <w:semiHidden/>
    <w:unhideWhenUsed/>
    <w:rsid w:val="00FA11B7"/>
  </w:style>
  <w:style w:type="numbering" w:customStyle="1" w:styleId="1292">
    <w:name w:val="Нет списка1292"/>
    <w:next w:val="a2"/>
    <w:uiPriority w:val="99"/>
    <w:semiHidden/>
    <w:unhideWhenUsed/>
    <w:rsid w:val="00FA11B7"/>
  </w:style>
  <w:style w:type="numbering" w:customStyle="1" w:styleId="1302">
    <w:name w:val="Нет списка1302"/>
    <w:next w:val="a2"/>
    <w:uiPriority w:val="99"/>
    <w:semiHidden/>
    <w:unhideWhenUsed/>
    <w:rsid w:val="00FA11B7"/>
  </w:style>
  <w:style w:type="numbering" w:customStyle="1" w:styleId="1322">
    <w:name w:val="Нет списка1322"/>
    <w:next w:val="a2"/>
    <w:uiPriority w:val="99"/>
    <w:semiHidden/>
    <w:unhideWhenUsed/>
    <w:rsid w:val="00FA11B7"/>
  </w:style>
  <w:style w:type="numbering" w:customStyle="1" w:styleId="1332">
    <w:name w:val="Нет списка1332"/>
    <w:next w:val="a2"/>
    <w:uiPriority w:val="99"/>
    <w:semiHidden/>
    <w:unhideWhenUsed/>
    <w:rsid w:val="00FA11B7"/>
  </w:style>
  <w:style w:type="numbering" w:customStyle="1" w:styleId="1342">
    <w:name w:val="Нет списка1342"/>
    <w:next w:val="a2"/>
    <w:uiPriority w:val="99"/>
    <w:semiHidden/>
    <w:unhideWhenUsed/>
    <w:rsid w:val="00FA11B7"/>
  </w:style>
  <w:style w:type="numbering" w:customStyle="1" w:styleId="1352">
    <w:name w:val="Нет списка1352"/>
    <w:next w:val="a2"/>
    <w:uiPriority w:val="99"/>
    <w:semiHidden/>
    <w:unhideWhenUsed/>
    <w:rsid w:val="00FA11B7"/>
  </w:style>
  <w:style w:type="numbering" w:customStyle="1" w:styleId="1362">
    <w:name w:val="Нет списка1362"/>
    <w:next w:val="a2"/>
    <w:uiPriority w:val="99"/>
    <w:semiHidden/>
    <w:unhideWhenUsed/>
    <w:rsid w:val="00FA11B7"/>
  </w:style>
  <w:style w:type="numbering" w:customStyle="1" w:styleId="1372">
    <w:name w:val="Нет списка1372"/>
    <w:next w:val="a2"/>
    <w:uiPriority w:val="99"/>
    <w:semiHidden/>
    <w:unhideWhenUsed/>
    <w:rsid w:val="00FA11B7"/>
  </w:style>
  <w:style w:type="numbering" w:customStyle="1" w:styleId="1382">
    <w:name w:val="Нет списка1382"/>
    <w:next w:val="a2"/>
    <w:uiPriority w:val="99"/>
    <w:semiHidden/>
    <w:unhideWhenUsed/>
    <w:rsid w:val="00FA11B7"/>
  </w:style>
  <w:style w:type="numbering" w:customStyle="1" w:styleId="1392">
    <w:name w:val="Нет списка1392"/>
    <w:next w:val="a2"/>
    <w:uiPriority w:val="99"/>
    <w:semiHidden/>
    <w:unhideWhenUsed/>
    <w:rsid w:val="00FA11B7"/>
  </w:style>
  <w:style w:type="numbering" w:customStyle="1" w:styleId="1402">
    <w:name w:val="Нет списка1402"/>
    <w:next w:val="a2"/>
    <w:uiPriority w:val="99"/>
    <w:semiHidden/>
    <w:unhideWhenUsed/>
    <w:rsid w:val="00FA11B7"/>
  </w:style>
  <w:style w:type="numbering" w:customStyle="1" w:styleId="1422">
    <w:name w:val="Нет списка1422"/>
    <w:next w:val="a2"/>
    <w:uiPriority w:val="99"/>
    <w:semiHidden/>
    <w:unhideWhenUsed/>
    <w:rsid w:val="00FA11B7"/>
  </w:style>
  <w:style w:type="numbering" w:customStyle="1" w:styleId="1432">
    <w:name w:val="Нет списка1432"/>
    <w:next w:val="a2"/>
    <w:uiPriority w:val="99"/>
    <w:semiHidden/>
    <w:unhideWhenUsed/>
    <w:rsid w:val="00FA11B7"/>
  </w:style>
  <w:style w:type="numbering" w:customStyle="1" w:styleId="1442">
    <w:name w:val="Нет списка1442"/>
    <w:next w:val="a2"/>
    <w:uiPriority w:val="99"/>
    <w:semiHidden/>
    <w:unhideWhenUsed/>
    <w:rsid w:val="00FA11B7"/>
  </w:style>
  <w:style w:type="numbering" w:customStyle="1" w:styleId="1452">
    <w:name w:val="Нет списка1452"/>
    <w:next w:val="a2"/>
    <w:uiPriority w:val="99"/>
    <w:semiHidden/>
    <w:unhideWhenUsed/>
    <w:rsid w:val="00FA11B7"/>
  </w:style>
  <w:style w:type="numbering" w:customStyle="1" w:styleId="1462">
    <w:name w:val="Нет списка1462"/>
    <w:next w:val="a2"/>
    <w:uiPriority w:val="99"/>
    <w:semiHidden/>
    <w:unhideWhenUsed/>
    <w:rsid w:val="00FA11B7"/>
  </w:style>
  <w:style w:type="numbering" w:customStyle="1" w:styleId="1472">
    <w:name w:val="Нет списка1472"/>
    <w:next w:val="a2"/>
    <w:uiPriority w:val="99"/>
    <w:semiHidden/>
    <w:unhideWhenUsed/>
    <w:rsid w:val="00FA11B7"/>
  </w:style>
  <w:style w:type="numbering" w:customStyle="1" w:styleId="1482">
    <w:name w:val="Нет списка1482"/>
    <w:next w:val="a2"/>
    <w:uiPriority w:val="99"/>
    <w:semiHidden/>
    <w:unhideWhenUsed/>
    <w:rsid w:val="00FA11B7"/>
  </w:style>
  <w:style w:type="numbering" w:customStyle="1" w:styleId="1492">
    <w:name w:val="Нет списка1492"/>
    <w:next w:val="a2"/>
    <w:uiPriority w:val="99"/>
    <w:semiHidden/>
    <w:unhideWhenUsed/>
    <w:rsid w:val="00FA11B7"/>
  </w:style>
  <w:style w:type="numbering" w:customStyle="1" w:styleId="1502">
    <w:name w:val="Нет списка1502"/>
    <w:next w:val="a2"/>
    <w:uiPriority w:val="99"/>
    <w:semiHidden/>
    <w:unhideWhenUsed/>
    <w:rsid w:val="00FA11B7"/>
  </w:style>
  <w:style w:type="numbering" w:customStyle="1" w:styleId="1522">
    <w:name w:val="Нет списка1522"/>
    <w:next w:val="a2"/>
    <w:uiPriority w:val="99"/>
    <w:semiHidden/>
    <w:unhideWhenUsed/>
    <w:rsid w:val="00FA11B7"/>
  </w:style>
  <w:style w:type="numbering" w:customStyle="1" w:styleId="1532">
    <w:name w:val="Нет списка1532"/>
    <w:next w:val="a2"/>
    <w:uiPriority w:val="99"/>
    <w:semiHidden/>
    <w:unhideWhenUsed/>
    <w:rsid w:val="00FA11B7"/>
  </w:style>
  <w:style w:type="paragraph" w:customStyle="1" w:styleId="1ffc">
    <w:name w:val="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FA11B7"/>
  </w:style>
  <w:style w:type="numbering" w:customStyle="1" w:styleId="1552">
    <w:name w:val="Нет списка1552"/>
    <w:next w:val="a2"/>
    <w:uiPriority w:val="99"/>
    <w:semiHidden/>
    <w:unhideWhenUsed/>
    <w:rsid w:val="00FA11B7"/>
  </w:style>
  <w:style w:type="numbering" w:customStyle="1" w:styleId="1562">
    <w:name w:val="Нет списка1562"/>
    <w:next w:val="a2"/>
    <w:uiPriority w:val="99"/>
    <w:semiHidden/>
    <w:unhideWhenUsed/>
    <w:rsid w:val="00FA11B7"/>
  </w:style>
  <w:style w:type="numbering" w:customStyle="1" w:styleId="1572">
    <w:name w:val="Нет списка1572"/>
    <w:next w:val="a2"/>
    <w:uiPriority w:val="99"/>
    <w:semiHidden/>
    <w:unhideWhenUsed/>
    <w:rsid w:val="00FA11B7"/>
  </w:style>
  <w:style w:type="numbering" w:customStyle="1" w:styleId="1582">
    <w:name w:val="Нет списка1582"/>
    <w:next w:val="a2"/>
    <w:uiPriority w:val="99"/>
    <w:semiHidden/>
    <w:unhideWhenUsed/>
    <w:rsid w:val="00FA11B7"/>
  </w:style>
  <w:style w:type="numbering" w:customStyle="1" w:styleId="1592">
    <w:name w:val="Нет списка1592"/>
    <w:next w:val="a2"/>
    <w:uiPriority w:val="99"/>
    <w:semiHidden/>
    <w:unhideWhenUsed/>
    <w:rsid w:val="00FA11B7"/>
  </w:style>
  <w:style w:type="numbering" w:customStyle="1" w:styleId="1602">
    <w:name w:val="Нет списка1602"/>
    <w:next w:val="a2"/>
    <w:uiPriority w:val="99"/>
    <w:semiHidden/>
    <w:unhideWhenUsed/>
    <w:rsid w:val="00FA11B7"/>
  </w:style>
  <w:style w:type="numbering" w:customStyle="1" w:styleId="1622">
    <w:name w:val="Нет списка1622"/>
    <w:next w:val="a2"/>
    <w:uiPriority w:val="99"/>
    <w:semiHidden/>
    <w:unhideWhenUsed/>
    <w:rsid w:val="00FA11B7"/>
  </w:style>
  <w:style w:type="numbering" w:customStyle="1" w:styleId="1632">
    <w:name w:val="Нет списка1632"/>
    <w:next w:val="a2"/>
    <w:uiPriority w:val="99"/>
    <w:semiHidden/>
    <w:unhideWhenUsed/>
    <w:rsid w:val="00FA11B7"/>
  </w:style>
  <w:style w:type="numbering" w:customStyle="1" w:styleId="1642">
    <w:name w:val="Нет списка1642"/>
    <w:next w:val="a2"/>
    <w:uiPriority w:val="99"/>
    <w:semiHidden/>
    <w:unhideWhenUsed/>
    <w:rsid w:val="00FA11B7"/>
  </w:style>
  <w:style w:type="numbering" w:customStyle="1" w:styleId="1652">
    <w:name w:val="Нет списка1652"/>
    <w:next w:val="a2"/>
    <w:uiPriority w:val="99"/>
    <w:semiHidden/>
    <w:unhideWhenUsed/>
    <w:rsid w:val="00FA11B7"/>
  </w:style>
  <w:style w:type="numbering" w:customStyle="1" w:styleId="1662">
    <w:name w:val="Нет списка1662"/>
    <w:next w:val="a2"/>
    <w:uiPriority w:val="99"/>
    <w:semiHidden/>
    <w:unhideWhenUsed/>
    <w:rsid w:val="00FA11B7"/>
  </w:style>
  <w:style w:type="numbering" w:customStyle="1" w:styleId="1672">
    <w:name w:val="Нет списка1672"/>
    <w:next w:val="a2"/>
    <w:uiPriority w:val="99"/>
    <w:semiHidden/>
    <w:unhideWhenUsed/>
    <w:rsid w:val="00FA11B7"/>
  </w:style>
  <w:style w:type="numbering" w:customStyle="1" w:styleId="1682">
    <w:name w:val="Нет списка1682"/>
    <w:next w:val="a2"/>
    <w:uiPriority w:val="99"/>
    <w:semiHidden/>
    <w:unhideWhenUsed/>
    <w:rsid w:val="00FA11B7"/>
  </w:style>
  <w:style w:type="numbering" w:customStyle="1" w:styleId="1692">
    <w:name w:val="Нет списка1692"/>
    <w:next w:val="a2"/>
    <w:uiPriority w:val="99"/>
    <w:semiHidden/>
    <w:unhideWhenUsed/>
    <w:rsid w:val="00FA11B7"/>
  </w:style>
  <w:style w:type="numbering" w:customStyle="1" w:styleId="1702">
    <w:name w:val="Нет списка1702"/>
    <w:next w:val="a2"/>
    <w:uiPriority w:val="99"/>
    <w:semiHidden/>
    <w:unhideWhenUsed/>
    <w:rsid w:val="00FA11B7"/>
  </w:style>
  <w:style w:type="numbering" w:customStyle="1" w:styleId="1722">
    <w:name w:val="Нет списка1722"/>
    <w:next w:val="a2"/>
    <w:uiPriority w:val="99"/>
    <w:semiHidden/>
    <w:unhideWhenUsed/>
    <w:rsid w:val="00FA11B7"/>
  </w:style>
  <w:style w:type="numbering" w:customStyle="1" w:styleId="1732">
    <w:name w:val="Нет списка1732"/>
    <w:next w:val="a2"/>
    <w:uiPriority w:val="99"/>
    <w:semiHidden/>
    <w:unhideWhenUsed/>
    <w:rsid w:val="00FA11B7"/>
  </w:style>
  <w:style w:type="numbering" w:customStyle="1" w:styleId="1742">
    <w:name w:val="Нет списка1742"/>
    <w:next w:val="a2"/>
    <w:uiPriority w:val="99"/>
    <w:semiHidden/>
    <w:unhideWhenUsed/>
    <w:rsid w:val="00FA11B7"/>
  </w:style>
  <w:style w:type="numbering" w:customStyle="1" w:styleId="1752">
    <w:name w:val="Нет списка1752"/>
    <w:next w:val="a2"/>
    <w:uiPriority w:val="99"/>
    <w:semiHidden/>
    <w:unhideWhenUsed/>
    <w:rsid w:val="00FA11B7"/>
  </w:style>
  <w:style w:type="numbering" w:customStyle="1" w:styleId="1762">
    <w:name w:val="Нет списка1762"/>
    <w:next w:val="a2"/>
    <w:uiPriority w:val="99"/>
    <w:semiHidden/>
    <w:unhideWhenUsed/>
    <w:rsid w:val="00FA11B7"/>
  </w:style>
  <w:style w:type="numbering" w:customStyle="1" w:styleId="1772">
    <w:name w:val="Нет списка1772"/>
    <w:next w:val="a2"/>
    <w:uiPriority w:val="99"/>
    <w:semiHidden/>
    <w:unhideWhenUsed/>
    <w:rsid w:val="00FA11B7"/>
  </w:style>
  <w:style w:type="numbering" w:customStyle="1" w:styleId="1782">
    <w:name w:val="Нет списка1782"/>
    <w:next w:val="a2"/>
    <w:uiPriority w:val="99"/>
    <w:semiHidden/>
    <w:unhideWhenUsed/>
    <w:rsid w:val="00FA11B7"/>
  </w:style>
  <w:style w:type="numbering" w:customStyle="1" w:styleId="1792">
    <w:name w:val="Нет списка1792"/>
    <w:next w:val="a2"/>
    <w:uiPriority w:val="99"/>
    <w:semiHidden/>
    <w:unhideWhenUsed/>
    <w:rsid w:val="00FA11B7"/>
  </w:style>
  <w:style w:type="numbering" w:customStyle="1" w:styleId="1802">
    <w:name w:val="Нет списка1802"/>
    <w:next w:val="a2"/>
    <w:uiPriority w:val="99"/>
    <w:semiHidden/>
    <w:unhideWhenUsed/>
    <w:rsid w:val="00FA11B7"/>
  </w:style>
  <w:style w:type="numbering" w:customStyle="1" w:styleId="1822">
    <w:name w:val="Нет списка1822"/>
    <w:next w:val="a2"/>
    <w:uiPriority w:val="99"/>
    <w:semiHidden/>
    <w:unhideWhenUsed/>
    <w:rsid w:val="00FA11B7"/>
  </w:style>
  <w:style w:type="numbering" w:customStyle="1" w:styleId="1832">
    <w:name w:val="Нет списка1832"/>
    <w:next w:val="a2"/>
    <w:uiPriority w:val="99"/>
    <w:semiHidden/>
    <w:unhideWhenUsed/>
    <w:rsid w:val="00FA11B7"/>
  </w:style>
  <w:style w:type="numbering" w:customStyle="1" w:styleId="1842">
    <w:name w:val="Нет списка1842"/>
    <w:next w:val="a2"/>
    <w:uiPriority w:val="99"/>
    <w:semiHidden/>
    <w:unhideWhenUsed/>
    <w:rsid w:val="00FA11B7"/>
  </w:style>
  <w:style w:type="numbering" w:customStyle="1" w:styleId="1852">
    <w:name w:val="Нет списка1852"/>
    <w:next w:val="a2"/>
    <w:uiPriority w:val="99"/>
    <w:semiHidden/>
    <w:unhideWhenUsed/>
    <w:rsid w:val="00FA11B7"/>
  </w:style>
  <w:style w:type="numbering" w:customStyle="1" w:styleId="1862">
    <w:name w:val="Нет списка1862"/>
    <w:next w:val="a2"/>
    <w:uiPriority w:val="99"/>
    <w:semiHidden/>
    <w:unhideWhenUsed/>
    <w:rsid w:val="00FA11B7"/>
  </w:style>
  <w:style w:type="numbering" w:customStyle="1" w:styleId="1872">
    <w:name w:val="Нет списка1872"/>
    <w:next w:val="a2"/>
    <w:uiPriority w:val="99"/>
    <w:semiHidden/>
    <w:unhideWhenUsed/>
    <w:rsid w:val="00FA11B7"/>
  </w:style>
  <w:style w:type="numbering" w:customStyle="1" w:styleId="1882">
    <w:name w:val="Нет списка1882"/>
    <w:next w:val="a2"/>
    <w:uiPriority w:val="99"/>
    <w:semiHidden/>
    <w:unhideWhenUsed/>
    <w:rsid w:val="00FA11B7"/>
  </w:style>
  <w:style w:type="numbering" w:customStyle="1" w:styleId="1892">
    <w:name w:val="Нет списка1892"/>
    <w:next w:val="a2"/>
    <w:uiPriority w:val="99"/>
    <w:semiHidden/>
    <w:unhideWhenUsed/>
    <w:rsid w:val="00FA11B7"/>
  </w:style>
  <w:style w:type="numbering" w:customStyle="1" w:styleId="1902">
    <w:name w:val="Нет списка1902"/>
    <w:next w:val="a2"/>
    <w:uiPriority w:val="99"/>
    <w:semiHidden/>
    <w:unhideWhenUsed/>
    <w:rsid w:val="00FA11B7"/>
  </w:style>
  <w:style w:type="numbering" w:customStyle="1" w:styleId="1922">
    <w:name w:val="Нет списка1922"/>
    <w:next w:val="a2"/>
    <w:uiPriority w:val="99"/>
    <w:semiHidden/>
    <w:unhideWhenUsed/>
    <w:rsid w:val="00FA11B7"/>
  </w:style>
  <w:style w:type="numbering" w:customStyle="1" w:styleId="1932">
    <w:name w:val="Нет списка1932"/>
    <w:next w:val="a2"/>
    <w:uiPriority w:val="99"/>
    <w:semiHidden/>
    <w:unhideWhenUsed/>
    <w:rsid w:val="00FA11B7"/>
  </w:style>
  <w:style w:type="numbering" w:customStyle="1" w:styleId="1942">
    <w:name w:val="Нет списка1942"/>
    <w:next w:val="a2"/>
    <w:uiPriority w:val="99"/>
    <w:semiHidden/>
    <w:unhideWhenUsed/>
    <w:rsid w:val="00FA11B7"/>
  </w:style>
  <w:style w:type="numbering" w:customStyle="1" w:styleId="1952">
    <w:name w:val="Нет списка1952"/>
    <w:next w:val="a2"/>
    <w:uiPriority w:val="99"/>
    <w:semiHidden/>
    <w:unhideWhenUsed/>
    <w:rsid w:val="00FA11B7"/>
  </w:style>
  <w:style w:type="numbering" w:customStyle="1" w:styleId="1962">
    <w:name w:val="Нет списка1962"/>
    <w:next w:val="a2"/>
    <w:uiPriority w:val="99"/>
    <w:semiHidden/>
    <w:unhideWhenUsed/>
    <w:rsid w:val="00FA11B7"/>
  </w:style>
  <w:style w:type="numbering" w:customStyle="1" w:styleId="1972">
    <w:name w:val="Нет списка1972"/>
    <w:next w:val="a2"/>
    <w:uiPriority w:val="99"/>
    <w:semiHidden/>
    <w:unhideWhenUsed/>
    <w:rsid w:val="00FA11B7"/>
  </w:style>
  <w:style w:type="numbering" w:customStyle="1" w:styleId="1982">
    <w:name w:val="Нет списка1982"/>
    <w:next w:val="a2"/>
    <w:uiPriority w:val="99"/>
    <w:semiHidden/>
    <w:unhideWhenUsed/>
    <w:rsid w:val="00FA11B7"/>
  </w:style>
  <w:style w:type="numbering" w:customStyle="1" w:styleId="1992">
    <w:name w:val="Нет списка1992"/>
    <w:next w:val="a2"/>
    <w:uiPriority w:val="99"/>
    <w:semiHidden/>
    <w:unhideWhenUsed/>
    <w:rsid w:val="00FA11B7"/>
  </w:style>
  <w:style w:type="numbering" w:customStyle="1" w:styleId="2002">
    <w:name w:val="Нет списка2002"/>
    <w:next w:val="a2"/>
    <w:uiPriority w:val="99"/>
    <w:semiHidden/>
    <w:unhideWhenUsed/>
    <w:rsid w:val="00FA11B7"/>
  </w:style>
  <w:style w:type="numbering" w:customStyle="1" w:styleId="2022">
    <w:name w:val="Нет списка2022"/>
    <w:next w:val="a2"/>
    <w:uiPriority w:val="99"/>
    <w:semiHidden/>
    <w:unhideWhenUsed/>
    <w:rsid w:val="00FA11B7"/>
  </w:style>
  <w:style w:type="numbering" w:customStyle="1" w:styleId="2032">
    <w:name w:val="Нет списка2032"/>
    <w:next w:val="a2"/>
    <w:uiPriority w:val="99"/>
    <w:semiHidden/>
    <w:unhideWhenUsed/>
    <w:rsid w:val="00FA11B7"/>
  </w:style>
  <w:style w:type="numbering" w:customStyle="1" w:styleId="2041">
    <w:name w:val="Нет списка2041"/>
    <w:next w:val="a2"/>
    <w:uiPriority w:val="99"/>
    <w:semiHidden/>
    <w:unhideWhenUsed/>
    <w:rsid w:val="00FA11B7"/>
  </w:style>
  <w:style w:type="numbering" w:customStyle="1" w:styleId="2051">
    <w:name w:val="Нет списка2051"/>
    <w:next w:val="a2"/>
    <w:uiPriority w:val="99"/>
    <w:semiHidden/>
    <w:unhideWhenUsed/>
    <w:rsid w:val="00FA11B7"/>
  </w:style>
  <w:style w:type="numbering" w:customStyle="1" w:styleId="2061">
    <w:name w:val="Нет списка2061"/>
    <w:next w:val="a2"/>
    <w:uiPriority w:val="99"/>
    <w:semiHidden/>
    <w:unhideWhenUsed/>
    <w:rsid w:val="00FA11B7"/>
  </w:style>
  <w:style w:type="numbering" w:customStyle="1" w:styleId="2071">
    <w:name w:val="Нет списка2071"/>
    <w:next w:val="a2"/>
    <w:uiPriority w:val="99"/>
    <w:semiHidden/>
    <w:unhideWhenUsed/>
    <w:rsid w:val="00FA11B7"/>
  </w:style>
  <w:style w:type="numbering" w:customStyle="1" w:styleId="208">
    <w:name w:val="Нет списка208"/>
    <w:next w:val="a2"/>
    <w:uiPriority w:val="99"/>
    <w:semiHidden/>
    <w:unhideWhenUsed/>
    <w:rsid w:val="00FA11B7"/>
  </w:style>
  <w:style w:type="numbering" w:customStyle="1" w:styleId="209">
    <w:name w:val="Нет списка209"/>
    <w:next w:val="a2"/>
    <w:uiPriority w:val="99"/>
    <w:semiHidden/>
    <w:rsid w:val="003B5BCB"/>
  </w:style>
  <w:style w:type="paragraph" w:customStyle="1" w:styleId="91ff4">
    <w:name w:val=" Знак Знак9 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 Знак3"/>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1 Знак Знак 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 Знак Знак12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3B5BCB"/>
  </w:style>
  <w:style w:type="numbering" w:customStyle="1" w:styleId="216">
    <w:name w:val="Нет списка216"/>
    <w:next w:val="a2"/>
    <w:uiPriority w:val="99"/>
    <w:semiHidden/>
    <w:unhideWhenUsed/>
    <w:rsid w:val="003B5BCB"/>
  </w:style>
  <w:style w:type="numbering" w:customStyle="1" w:styleId="316">
    <w:name w:val="Нет списка316"/>
    <w:next w:val="a2"/>
    <w:uiPriority w:val="99"/>
    <w:semiHidden/>
    <w:unhideWhenUsed/>
    <w:rsid w:val="003B5BCB"/>
  </w:style>
  <w:style w:type="numbering" w:customStyle="1" w:styleId="416">
    <w:name w:val="Нет списка416"/>
    <w:next w:val="a2"/>
    <w:uiPriority w:val="99"/>
    <w:semiHidden/>
    <w:unhideWhenUsed/>
    <w:rsid w:val="003B5BCB"/>
  </w:style>
  <w:style w:type="paragraph" w:customStyle="1" w:styleId="1fff2">
    <w:name w:val=" Знак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3B5BCB"/>
    <w:pPr>
      <w:spacing w:after="0" w:line="240" w:lineRule="auto"/>
    </w:pPr>
    <w:rPr>
      <w:rFonts w:ascii="Calibri" w:eastAsia="Times New Roman" w:hAnsi="Calibri" w:cs="Times New Roman"/>
    </w:rPr>
  </w:style>
  <w:style w:type="paragraph" w:customStyle="1" w:styleId="12fff0">
    <w:name w:val=" Знак Знак12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3B5BCB"/>
  </w:style>
  <w:style w:type="numbering" w:customStyle="1" w:styleId="616">
    <w:name w:val="Нет списка616"/>
    <w:next w:val="a2"/>
    <w:uiPriority w:val="99"/>
    <w:semiHidden/>
    <w:unhideWhenUsed/>
    <w:rsid w:val="003B5BCB"/>
  </w:style>
  <w:style w:type="numbering" w:customStyle="1" w:styleId="716">
    <w:name w:val="Нет списка716"/>
    <w:next w:val="a2"/>
    <w:uiPriority w:val="99"/>
    <w:semiHidden/>
    <w:unhideWhenUsed/>
    <w:rsid w:val="003B5BCB"/>
  </w:style>
  <w:style w:type="numbering" w:customStyle="1" w:styleId="815">
    <w:name w:val="Нет списка815"/>
    <w:next w:val="a2"/>
    <w:uiPriority w:val="99"/>
    <w:semiHidden/>
    <w:unhideWhenUsed/>
    <w:rsid w:val="003B5BCB"/>
  </w:style>
  <w:style w:type="numbering" w:customStyle="1" w:styleId="9150">
    <w:name w:val="Нет списка915"/>
    <w:next w:val="a2"/>
    <w:uiPriority w:val="99"/>
    <w:semiHidden/>
    <w:unhideWhenUsed/>
    <w:rsid w:val="003B5BCB"/>
  </w:style>
  <w:style w:type="numbering" w:customStyle="1" w:styleId="1015">
    <w:name w:val="Нет списка1015"/>
    <w:next w:val="a2"/>
    <w:uiPriority w:val="99"/>
    <w:semiHidden/>
    <w:unhideWhenUsed/>
    <w:rsid w:val="003B5BCB"/>
  </w:style>
  <w:style w:type="paragraph" w:customStyle="1" w:styleId="1fff3">
    <w:name w:val=" 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3B5BCB"/>
  </w:style>
  <w:style w:type="numbering" w:customStyle="1" w:styleId="1215">
    <w:name w:val="Нет списка1215"/>
    <w:next w:val="a2"/>
    <w:uiPriority w:val="99"/>
    <w:semiHidden/>
    <w:unhideWhenUsed/>
    <w:rsid w:val="003B5BCB"/>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3B5BCB"/>
  </w:style>
  <w:style w:type="numbering" w:customStyle="1" w:styleId="14150">
    <w:name w:val="Нет списка1415"/>
    <w:next w:val="a2"/>
    <w:uiPriority w:val="99"/>
    <w:semiHidden/>
    <w:unhideWhenUsed/>
    <w:rsid w:val="003B5BCB"/>
  </w:style>
  <w:style w:type="numbering" w:customStyle="1" w:styleId="1515">
    <w:name w:val="Нет списка1515"/>
    <w:next w:val="a2"/>
    <w:uiPriority w:val="99"/>
    <w:semiHidden/>
    <w:unhideWhenUsed/>
    <w:rsid w:val="003B5BCB"/>
  </w:style>
  <w:style w:type="numbering" w:customStyle="1" w:styleId="1615">
    <w:name w:val="Нет списка1615"/>
    <w:next w:val="a2"/>
    <w:uiPriority w:val="99"/>
    <w:semiHidden/>
    <w:unhideWhenUsed/>
    <w:rsid w:val="003B5BCB"/>
  </w:style>
  <w:style w:type="numbering" w:customStyle="1" w:styleId="1715">
    <w:name w:val="Нет списка1715"/>
    <w:next w:val="a2"/>
    <w:uiPriority w:val="99"/>
    <w:semiHidden/>
    <w:unhideWhenUsed/>
    <w:rsid w:val="003B5BCB"/>
  </w:style>
  <w:style w:type="paragraph" w:customStyle="1" w:styleId="13c">
    <w:name w:val=" Знак Знак13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3B5BCB"/>
  </w:style>
  <w:style w:type="numbering" w:customStyle="1" w:styleId="1915">
    <w:name w:val="Нет списка1915"/>
    <w:next w:val="a2"/>
    <w:uiPriority w:val="99"/>
    <w:semiHidden/>
    <w:unhideWhenUsed/>
    <w:rsid w:val="003B5BCB"/>
  </w:style>
  <w:style w:type="numbering" w:customStyle="1" w:styleId="2010">
    <w:name w:val="Нет списка2010"/>
    <w:next w:val="a2"/>
    <w:uiPriority w:val="99"/>
    <w:semiHidden/>
    <w:unhideWhenUsed/>
    <w:rsid w:val="003B5BCB"/>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3B5BCB"/>
  </w:style>
  <w:style w:type="numbering" w:customStyle="1" w:styleId="224">
    <w:name w:val="Нет списка224"/>
    <w:next w:val="a2"/>
    <w:uiPriority w:val="99"/>
    <w:semiHidden/>
    <w:unhideWhenUsed/>
    <w:rsid w:val="003B5BCB"/>
  </w:style>
  <w:style w:type="numbering" w:customStyle="1" w:styleId="234">
    <w:name w:val="Нет списка234"/>
    <w:next w:val="a2"/>
    <w:uiPriority w:val="99"/>
    <w:semiHidden/>
    <w:unhideWhenUsed/>
    <w:rsid w:val="003B5BCB"/>
  </w:style>
  <w:style w:type="numbering" w:customStyle="1" w:styleId="244">
    <w:name w:val="Нет списка244"/>
    <w:next w:val="a2"/>
    <w:uiPriority w:val="99"/>
    <w:semiHidden/>
    <w:unhideWhenUsed/>
    <w:rsid w:val="003B5BCB"/>
  </w:style>
  <w:style w:type="numbering" w:customStyle="1" w:styleId="254">
    <w:name w:val="Нет списка254"/>
    <w:next w:val="a2"/>
    <w:uiPriority w:val="99"/>
    <w:semiHidden/>
    <w:unhideWhenUsed/>
    <w:rsid w:val="003B5BCB"/>
  </w:style>
  <w:style w:type="numbering" w:customStyle="1" w:styleId="264">
    <w:name w:val="Нет списка264"/>
    <w:next w:val="a2"/>
    <w:uiPriority w:val="99"/>
    <w:semiHidden/>
    <w:unhideWhenUsed/>
    <w:rsid w:val="003B5BCB"/>
  </w:style>
  <w:style w:type="numbering" w:customStyle="1" w:styleId="274">
    <w:name w:val="Нет списка274"/>
    <w:next w:val="a2"/>
    <w:uiPriority w:val="99"/>
    <w:semiHidden/>
    <w:unhideWhenUsed/>
    <w:rsid w:val="003B5BCB"/>
  </w:style>
  <w:style w:type="numbering" w:customStyle="1" w:styleId="284">
    <w:name w:val="Нет списка284"/>
    <w:next w:val="a2"/>
    <w:uiPriority w:val="99"/>
    <w:semiHidden/>
    <w:unhideWhenUsed/>
    <w:rsid w:val="003B5BCB"/>
  </w:style>
  <w:style w:type="numbering" w:customStyle="1" w:styleId="294">
    <w:name w:val="Нет списка294"/>
    <w:next w:val="a2"/>
    <w:uiPriority w:val="99"/>
    <w:semiHidden/>
    <w:unhideWhenUsed/>
    <w:rsid w:val="003B5BCB"/>
  </w:style>
  <w:style w:type="paragraph" w:customStyle="1" w:styleId="12fff6">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3B5BCB"/>
  </w:style>
  <w:style w:type="numbering" w:customStyle="1" w:styleId="317">
    <w:name w:val="Нет списка317"/>
    <w:next w:val="a2"/>
    <w:uiPriority w:val="99"/>
    <w:semiHidden/>
    <w:unhideWhenUsed/>
    <w:rsid w:val="003B5BCB"/>
  </w:style>
  <w:style w:type="paragraph" w:customStyle="1" w:styleId="12fff7">
    <w:name w:val=" Знак Знак12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3B5BCB"/>
  </w:style>
  <w:style w:type="numbering" w:customStyle="1" w:styleId="334">
    <w:name w:val="Нет списка334"/>
    <w:next w:val="a2"/>
    <w:uiPriority w:val="99"/>
    <w:semiHidden/>
    <w:unhideWhenUsed/>
    <w:rsid w:val="003B5BCB"/>
  </w:style>
  <w:style w:type="numbering" w:customStyle="1" w:styleId="344">
    <w:name w:val="Нет списка344"/>
    <w:next w:val="a2"/>
    <w:uiPriority w:val="99"/>
    <w:semiHidden/>
    <w:unhideWhenUsed/>
    <w:rsid w:val="003B5BCB"/>
  </w:style>
  <w:style w:type="numbering" w:customStyle="1" w:styleId="354">
    <w:name w:val="Нет списка354"/>
    <w:next w:val="a2"/>
    <w:uiPriority w:val="99"/>
    <w:semiHidden/>
    <w:unhideWhenUsed/>
    <w:rsid w:val="003B5BCB"/>
  </w:style>
  <w:style w:type="numbering" w:customStyle="1" w:styleId="364">
    <w:name w:val="Нет списка364"/>
    <w:next w:val="a2"/>
    <w:uiPriority w:val="99"/>
    <w:semiHidden/>
    <w:unhideWhenUsed/>
    <w:rsid w:val="003B5BCB"/>
  </w:style>
  <w:style w:type="numbering" w:customStyle="1" w:styleId="374">
    <w:name w:val="Нет списка374"/>
    <w:next w:val="a2"/>
    <w:uiPriority w:val="99"/>
    <w:semiHidden/>
    <w:unhideWhenUsed/>
    <w:rsid w:val="003B5BCB"/>
  </w:style>
  <w:style w:type="numbering" w:customStyle="1" w:styleId="384">
    <w:name w:val="Нет списка384"/>
    <w:next w:val="a2"/>
    <w:uiPriority w:val="99"/>
    <w:semiHidden/>
    <w:unhideWhenUsed/>
    <w:rsid w:val="003B5BCB"/>
  </w:style>
  <w:style w:type="numbering" w:customStyle="1" w:styleId="394">
    <w:name w:val="Нет списка394"/>
    <w:next w:val="a2"/>
    <w:uiPriority w:val="99"/>
    <w:semiHidden/>
    <w:unhideWhenUsed/>
    <w:rsid w:val="003B5BCB"/>
  </w:style>
  <w:style w:type="numbering" w:customStyle="1" w:styleId="404">
    <w:name w:val="Нет списка404"/>
    <w:next w:val="a2"/>
    <w:uiPriority w:val="99"/>
    <w:semiHidden/>
    <w:unhideWhenUsed/>
    <w:rsid w:val="003B5BCB"/>
  </w:style>
  <w:style w:type="numbering" w:customStyle="1" w:styleId="417">
    <w:name w:val="Нет списка417"/>
    <w:next w:val="a2"/>
    <w:uiPriority w:val="99"/>
    <w:semiHidden/>
    <w:unhideWhenUsed/>
    <w:rsid w:val="003B5BCB"/>
  </w:style>
  <w:style w:type="paragraph" w:customStyle="1" w:styleId="1fff5">
    <w:name w:val=" 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3B5BCB"/>
  </w:style>
  <w:style w:type="numbering" w:customStyle="1" w:styleId="434">
    <w:name w:val="Нет списка434"/>
    <w:next w:val="a2"/>
    <w:uiPriority w:val="99"/>
    <w:semiHidden/>
    <w:unhideWhenUsed/>
    <w:rsid w:val="003B5BCB"/>
  </w:style>
  <w:style w:type="numbering" w:customStyle="1" w:styleId="444">
    <w:name w:val="Нет списка444"/>
    <w:next w:val="a2"/>
    <w:uiPriority w:val="99"/>
    <w:semiHidden/>
    <w:unhideWhenUsed/>
    <w:rsid w:val="003B5BCB"/>
  </w:style>
  <w:style w:type="numbering" w:customStyle="1" w:styleId="454">
    <w:name w:val="Нет списка454"/>
    <w:next w:val="a2"/>
    <w:uiPriority w:val="99"/>
    <w:semiHidden/>
    <w:unhideWhenUsed/>
    <w:rsid w:val="003B5BCB"/>
  </w:style>
  <w:style w:type="numbering" w:customStyle="1" w:styleId="464">
    <w:name w:val="Нет списка464"/>
    <w:next w:val="a2"/>
    <w:uiPriority w:val="99"/>
    <w:semiHidden/>
    <w:unhideWhenUsed/>
    <w:rsid w:val="003B5BCB"/>
  </w:style>
  <w:style w:type="numbering" w:customStyle="1" w:styleId="474">
    <w:name w:val="Нет списка474"/>
    <w:next w:val="a2"/>
    <w:uiPriority w:val="99"/>
    <w:semiHidden/>
    <w:unhideWhenUsed/>
    <w:rsid w:val="003B5BCB"/>
  </w:style>
  <w:style w:type="numbering" w:customStyle="1" w:styleId="484">
    <w:name w:val="Нет списка484"/>
    <w:next w:val="a2"/>
    <w:uiPriority w:val="99"/>
    <w:semiHidden/>
    <w:unhideWhenUsed/>
    <w:rsid w:val="003B5BCB"/>
  </w:style>
  <w:style w:type="numbering" w:customStyle="1" w:styleId="494">
    <w:name w:val="Нет списка494"/>
    <w:next w:val="a2"/>
    <w:uiPriority w:val="99"/>
    <w:semiHidden/>
    <w:unhideWhenUsed/>
    <w:rsid w:val="003B5BCB"/>
  </w:style>
  <w:style w:type="numbering" w:customStyle="1" w:styleId="504">
    <w:name w:val="Нет списка504"/>
    <w:next w:val="a2"/>
    <w:uiPriority w:val="99"/>
    <w:semiHidden/>
    <w:unhideWhenUsed/>
    <w:rsid w:val="003B5BCB"/>
  </w:style>
  <w:style w:type="numbering" w:customStyle="1" w:styleId="517">
    <w:name w:val="Нет списка517"/>
    <w:next w:val="a2"/>
    <w:uiPriority w:val="99"/>
    <w:semiHidden/>
    <w:unhideWhenUsed/>
    <w:rsid w:val="003B5BCB"/>
  </w:style>
  <w:style w:type="numbering" w:customStyle="1" w:styleId="524">
    <w:name w:val="Нет списка524"/>
    <w:next w:val="a2"/>
    <w:uiPriority w:val="99"/>
    <w:semiHidden/>
    <w:unhideWhenUsed/>
    <w:rsid w:val="003B5BCB"/>
  </w:style>
  <w:style w:type="numbering" w:customStyle="1" w:styleId="534">
    <w:name w:val="Нет списка534"/>
    <w:next w:val="a2"/>
    <w:uiPriority w:val="99"/>
    <w:semiHidden/>
    <w:unhideWhenUsed/>
    <w:rsid w:val="003B5BCB"/>
  </w:style>
  <w:style w:type="numbering" w:customStyle="1" w:styleId="544">
    <w:name w:val="Нет списка544"/>
    <w:next w:val="a2"/>
    <w:uiPriority w:val="99"/>
    <w:semiHidden/>
    <w:unhideWhenUsed/>
    <w:rsid w:val="003B5BCB"/>
  </w:style>
  <w:style w:type="numbering" w:customStyle="1" w:styleId="554">
    <w:name w:val="Нет списка554"/>
    <w:next w:val="a2"/>
    <w:uiPriority w:val="99"/>
    <w:semiHidden/>
    <w:unhideWhenUsed/>
    <w:rsid w:val="003B5BCB"/>
  </w:style>
  <w:style w:type="numbering" w:customStyle="1" w:styleId="564">
    <w:name w:val="Нет списка564"/>
    <w:next w:val="a2"/>
    <w:uiPriority w:val="99"/>
    <w:semiHidden/>
    <w:unhideWhenUsed/>
    <w:rsid w:val="003B5BCB"/>
  </w:style>
  <w:style w:type="numbering" w:customStyle="1" w:styleId="574">
    <w:name w:val="Нет списка574"/>
    <w:next w:val="a2"/>
    <w:uiPriority w:val="99"/>
    <w:semiHidden/>
    <w:unhideWhenUsed/>
    <w:rsid w:val="003B5BCB"/>
  </w:style>
  <w:style w:type="numbering" w:customStyle="1" w:styleId="584">
    <w:name w:val="Нет списка584"/>
    <w:next w:val="a2"/>
    <w:uiPriority w:val="99"/>
    <w:semiHidden/>
    <w:unhideWhenUsed/>
    <w:rsid w:val="003B5BCB"/>
  </w:style>
  <w:style w:type="numbering" w:customStyle="1" w:styleId="594">
    <w:name w:val="Нет списка594"/>
    <w:next w:val="a2"/>
    <w:uiPriority w:val="99"/>
    <w:semiHidden/>
    <w:unhideWhenUsed/>
    <w:rsid w:val="003B5BCB"/>
  </w:style>
  <w:style w:type="numbering" w:customStyle="1" w:styleId="604">
    <w:name w:val="Нет списка604"/>
    <w:next w:val="a2"/>
    <w:uiPriority w:val="99"/>
    <w:semiHidden/>
    <w:unhideWhenUsed/>
    <w:rsid w:val="003B5BCB"/>
  </w:style>
  <w:style w:type="numbering" w:customStyle="1" w:styleId="617">
    <w:name w:val="Нет списка617"/>
    <w:next w:val="a2"/>
    <w:uiPriority w:val="99"/>
    <w:semiHidden/>
    <w:unhideWhenUsed/>
    <w:rsid w:val="003B5BCB"/>
  </w:style>
  <w:style w:type="numbering" w:customStyle="1" w:styleId="624">
    <w:name w:val="Нет списка624"/>
    <w:next w:val="a2"/>
    <w:uiPriority w:val="99"/>
    <w:semiHidden/>
    <w:unhideWhenUsed/>
    <w:rsid w:val="003B5BCB"/>
  </w:style>
  <w:style w:type="numbering" w:customStyle="1" w:styleId="634">
    <w:name w:val="Нет списка634"/>
    <w:next w:val="a2"/>
    <w:uiPriority w:val="99"/>
    <w:semiHidden/>
    <w:unhideWhenUsed/>
    <w:rsid w:val="003B5BCB"/>
  </w:style>
  <w:style w:type="numbering" w:customStyle="1" w:styleId="644">
    <w:name w:val="Нет списка644"/>
    <w:next w:val="a2"/>
    <w:uiPriority w:val="99"/>
    <w:semiHidden/>
    <w:unhideWhenUsed/>
    <w:rsid w:val="003B5BCB"/>
  </w:style>
  <w:style w:type="numbering" w:customStyle="1" w:styleId="654">
    <w:name w:val="Нет списка654"/>
    <w:next w:val="a2"/>
    <w:uiPriority w:val="99"/>
    <w:semiHidden/>
    <w:unhideWhenUsed/>
    <w:rsid w:val="003B5BCB"/>
  </w:style>
  <w:style w:type="paragraph" w:customStyle="1" w:styleId="12fff8">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3B5BCB"/>
  </w:style>
  <w:style w:type="numbering" w:customStyle="1" w:styleId="674">
    <w:name w:val="Нет списка674"/>
    <w:next w:val="a2"/>
    <w:uiPriority w:val="99"/>
    <w:semiHidden/>
    <w:unhideWhenUsed/>
    <w:rsid w:val="003B5BCB"/>
  </w:style>
  <w:style w:type="numbering" w:customStyle="1" w:styleId="684">
    <w:name w:val="Нет списка684"/>
    <w:next w:val="a2"/>
    <w:uiPriority w:val="99"/>
    <w:semiHidden/>
    <w:unhideWhenUsed/>
    <w:rsid w:val="003B5BCB"/>
  </w:style>
  <w:style w:type="numbering" w:customStyle="1" w:styleId="694">
    <w:name w:val="Нет списка694"/>
    <w:next w:val="a2"/>
    <w:uiPriority w:val="99"/>
    <w:semiHidden/>
    <w:unhideWhenUsed/>
    <w:rsid w:val="003B5BCB"/>
  </w:style>
  <w:style w:type="numbering" w:customStyle="1" w:styleId="704">
    <w:name w:val="Нет списка704"/>
    <w:next w:val="a2"/>
    <w:uiPriority w:val="99"/>
    <w:semiHidden/>
    <w:unhideWhenUsed/>
    <w:rsid w:val="003B5BCB"/>
  </w:style>
  <w:style w:type="numbering" w:customStyle="1" w:styleId="717">
    <w:name w:val="Нет списка717"/>
    <w:next w:val="a2"/>
    <w:uiPriority w:val="99"/>
    <w:semiHidden/>
    <w:unhideWhenUsed/>
    <w:rsid w:val="003B5BCB"/>
  </w:style>
  <w:style w:type="paragraph" w:customStyle="1" w:styleId="affff3">
    <w:name w:val="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3B5BCB"/>
  </w:style>
  <w:style w:type="numbering" w:customStyle="1" w:styleId="734">
    <w:name w:val="Нет списка734"/>
    <w:next w:val="a2"/>
    <w:uiPriority w:val="99"/>
    <w:semiHidden/>
    <w:unhideWhenUsed/>
    <w:rsid w:val="003B5BCB"/>
  </w:style>
  <w:style w:type="numbering" w:customStyle="1" w:styleId="744">
    <w:name w:val="Нет списка744"/>
    <w:next w:val="a2"/>
    <w:uiPriority w:val="99"/>
    <w:semiHidden/>
    <w:unhideWhenUsed/>
    <w:rsid w:val="003B5BCB"/>
  </w:style>
  <w:style w:type="numbering" w:customStyle="1" w:styleId="754">
    <w:name w:val="Нет списка754"/>
    <w:next w:val="a2"/>
    <w:uiPriority w:val="99"/>
    <w:semiHidden/>
    <w:unhideWhenUsed/>
    <w:rsid w:val="003B5BCB"/>
  </w:style>
  <w:style w:type="numbering" w:customStyle="1" w:styleId="764">
    <w:name w:val="Нет списка764"/>
    <w:next w:val="a2"/>
    <w:uiPriority w:val="99"/>
    <w:semiHidden/>
    <w:unhideWhenUsed/>
    <w:rsid w:val="003B5BCB"/>
  </w:style>
  <w:style w:type="numbering" w:customStyle="1" w:styleId="774">
    <w:name w:val="Нет списка774"/>
    <w:next w:val="a2"/>
    <w:uiPriority w:val="99"/>
    <w:semiHidden/>
    <w:unhideWhenUsed/>
    <w:rsid w:val="003B5BCB"/>
  </w:style>
  <w:style w:type="numbering" w:customStyle="1" w:styleId="784">
    <w:name w:val="Нет списка784"/>
    <w:next w:val="a2"/>
    <w:uiPriority w:val="99"/>
    <w:semiHidden/>
    <w:unhideWhenUsed/>
    <w:rsid w:val="003B5BCB"/>
  </w:style>
  <w:style w:type="numbering" w:customStyle="1" w:styleId="794">
    <w:name w:val="Нет списка794"/>
    <w:next w:val="a2"/>
    <w:uiPriority w:val="99"/>
    <w:semiHidden/>
    <w:unhideWhenUsed/>
    <w:rsid w:val="003B5BCB"/>
  </w:style>
  <w:style w:type="numbering" w:customStyle="1" w:styleId="804">
    <w:name w:val="Нет списка804"/>
    <w:next w:val="a2"/>
    <w:uiPriority w:val="99"/>
    <w:semiHidden/>
    <w:unhideWhenUsed/>
    <w:rsid w:val="003B5BCB"/>
  </w:style>
  <w:style w:type="numbering" w:customStyle="1" w:styleId="816">
    <w:name w:val="Нет списка816"/>
    <w:next w:val="a2"/>
    <w:uiPriority w:val="99"/>
    <w:semiHidden/>
    <w:unhideWhenUsed/>
    <w:rsid w:val="003B5BCB"/>
  </w:style>
  <w:style w:type="numbering" w:customStyle="1" w:styleId="823">
    <w:name w:val="Нет списка823"/>
    <w:next w:val="a2"/>
    <w:uiPriority w:val="99"/>
    <w:semiHidden/>
    <w:unhideWhenUsed/>
    <w:rsid w:val="003B5BCB"/>
  </w:style>
  <w:style w:type="numbering" w:customStyle="1" w:styleId="1106">
    <w:name w:val="Нет списка1106"/>
    <w:next w:val="a2"/>
    <w:uiPriority w:val="99"/>
    <w:semiHidden/>
    <w:rsid w:val="003B5BCB"/>
  </w:style>
  <w:style w:type="table" w:customStyle="1" w:styleId="13d">
    <w:name w:val="Сетка таблицы13"/>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3B5BCB"/>
  </w:style>
  <w:style w:type="numbering" w:customStyle="1" w:styleId="2104">
    <w:name w:val="Нет списка2104"/>
    <w:next w:val="a2"/>
    <w:uiPriority w:val="99"/>
    <w:semiHidden/>
    <w:unhideWhenUsed/>
    <w:rsid w:val="003B5BCB"/>
  </w:style>
  <w:style w:type="numbering" w:customStyle="1" w:styleId="3104">
    <w:name w:val="Нет списка3104"/>
    <w:next w:val="a2"/>
    <w:uiPriority w:val="99"/>
    <w:semiHidden/>
    <w:unhideWhenUsed/>
    <w:rsid w:val="003B5BCB"/>
  </w:style>
  <w:style w:type="numbering" w:customStyle="1" w:styleId="4104">
    <w:name w:val="Нет списка4104"/>
    <w:next w:val="a2"/>
    <w:uiPriority w:val="99"/>
    <w:semiHidden/>
    <w:unhideWhenUsed/>
    <w:rsid w:val="003B5BCB"/>
  </w:style>
  <w:style w:type="numbering" w:customStyle="1" w:styleId="5104">
    <w:name w:val="Нет списка5104"/>
    <w:next w:val="a2"/>
    <w:uiPriority w:val="99"/>
    <w:semiHidden/>
    <w:unhideWhenUsed/>
    <w:rsid w:val="003B5BCB"/>
  </w:style>
  <w:style w:type="numbering" w:customStyle="1" w:styleId="6104">
    <w:name w:val="Нет списка6104"/>
    <w:next w:val="a2"/>
    <w:uiPriority w:val="99"/>
    <w:semiHidden/>
    <w:unhideWhenUsed/>
    <w:rsid w:val="003B5BCB"/>
  </w:style>
  <w:style w:type="numbering" w:customStyle="1" w:styleId="7103">
    <w:name w:val="Нет списка7103"/>
    <w:next w:val="a2"/>
    <w:uiPriority w:val="99"/>
    <w:semiHidden/>
    <w:unhideWhenUsed/>
    <w:rsid w:val="003B5BCB"/>
  </w:style>
  <w:style w:type="numbering" w:customStyle="1" w:styleId="833">
    <w:name w:val="Нет списка833"/>
    <w:next w:val="a2"/>
    <w:uiPriority w:val="99"/>
    <w:semiHidden/>
    <w:unhideWhenUsed/>
    <w:rsid w:val="003B5BCB"/>
  </w:style>
  <w:style w:type="numbering" w:customStyle="1" w:styleId="9160">
    <w:name w:val="Нет списка916"/>
    <w:next w:val="a2"/>
    <w:uiPriority w:val="99"/>
    <w:semiHidden/>
    <w:unhideWhenUsed/>
    <w:rsid w:val="003B5BCB"/>
  </w:style>
  <w:style w:type="numbering" w:customStyle="1" w:styleId="1016">
    <w:name w:val="Нет списка1016"/>
    <w:next w:val="a2"/>
    <w:uiPriority w:val="99"/>
    <w:semiHidden/>
    <w:unhideWhenUsed/>
    <w:rsid w:val="003B5BCB"/>
  </w:style>
  <w:style w:type="numbering" w:customStyle="1" w:styleId="11114">
    <w:name w:val="Нет списка11114"/>
    <w:next w:val="a2"/>
    <w:uiPriority w:val="99"/>
    <w:semiHidden/>
    <w:unhideWhenUsed/>
    <w:rsid w:val="003B5BCB"/>
  </w:style>
  <w:style w:type="numbering" w:customStyle="1" w:styleId="1216">
    <w:name w:val="Нет списка1216"/>
    <w:next w:val="a2"/>
    <w:uiPriority w:val="99"/>
    <w:semiHidden/>
    <w:unhideWhenUsed/>
    <w:rsid w:val="003B5BCB"/>
  </w:style>
  <w:style w:type="numbering" w:customStyle="1" w:styleId="1316">
    <w:name w:val="Нет списка1316"/>
    <w:next w:val="a2"/>
    <w:uiPriority w:val="99"/>
    <w:semiHidden/>
    <w:unhideWhenUsed/>
    <w:rsid w:val="003B5BCB"/>
  </w:style>
  <w:style w:type="numbering" w:customStyle="1" w:styleId="14160">
    <w:name w:val="Нет списка1416"/>
    <w:next w:val="a2"/>
    <w:uiPriority w:val="99"/>
    <w:semiHidden/>
    <w:unhideWhenUsed/>
    <w:rsid w:val="003B5BCB"/>
  </w:style>
  <w:style w:type="numbering" w:customStyle="1" w:styleId="1516">
    <w:name w:val="Нет списка1516"/>
    <w:next w:val="a2"/>
    <w:uiPriority w:val="99"/>
    <w:semiHidden/>
    <w:unhideWhenUsed/>
    <w:rsid w:val="003B5BCB"/>
  </w:style>
  <w:style w:type="numbering" w:customStyle="1" w:styleId="1616">
    <w:name w:val="Нет списка1616"/>
    <w:next w:val="a2"/>
    <w:uiPriority w:val="99"/>
    <w:semiHidden/>
    <w:unhideWhenUsed/>
    <w:rsid w:val="003B5BCB"/>
  </w:style>
  <w:style w:type="numbering" w:customStyle="1" w:styleId="1716">
    <w:name w:val="Нет списка1716"/>
    <w:next w:val="a2"/>
    <w:uiPriority w:val="99"/>
    <w:semiHidden/>
    <w:unhideWhenUsed/>
    <w:rsid w:val="003B5BCB"/>
  </w:style>
  <w:style w:type="numbering" w:customStyle="1" w:styleId="1816">
    <w:name w:val="Нет списка1816"/>
    <w:next w:val="a2"/>
    <w:uiPriority w:val="99"/>
    <w:semiHidden/>
    <w:unhideWhenUsed/>
    <w:rsid w:val="003B5BCB"/>
  </w:style>
  <w:style w:type="numbering" w:customStyle="1" w:styleId="1916">
    <w:name w:val="Нет списка1916"/>
    <w:next w:val="a2"/>
    <w:uiPriority w:val="99"/>
    <w:semiHidden/>
    <w:unhideWhenUsed/>
    <w:rsid w:val="003B5BCB"/>
  </w:style>
  <w:style w:type="numbering" w:customStyle="1" w:styleId="2014">
    <w:name w:val="Нет списка2014"/>
    <w:next w:val="a2"/>
    <w:uiPriority w:val="99"/>
    <w:semiHidden/>
    <w:unhideWhenUsed/>
    <w:rsid w:val="003B5BCB"/>
  </w:style>
  <w:style w:type="numbering" w:customStyle="1" w:styleId="2114">
    <w:name w:val="Нет списка2114"/>
    <w:next w:val="a2"/>
    <w:uiPriority w:val="99"/>
    <w:semiHidden/>
    <w:unhideWhenUsed/>
    <w:rsid w:val="003B5BCB"/>
  </w:style>
  <w:style w:type="numbering" w:customStyle="1" w:styleId="2214">
    <w:name w:val="Нет списка2214"/>
    <w:next w:val="a2"/>
    <w:uiPriority w:val="99"/>
    <w:semiHidden/>
    <w:unhideWhenUsed/>
    <w:rsid w:val="003B5BCB"/>
  </w:style>
  <w:style w:type="numbering" w:customStyle="1" w:styleId="2314">
    <w:name w:val="Нет списка2314"/>
    <w:next w:val="a2"/>
    <w:uiPriority w:val="99"/>
    <w:semiHidden/>
    <w:unhideWhenUsed/>
    <w:rsid w:val="003B5BCB"/>
  </w:style>
  <w:style w:type="numbering" w:customStyle="1" w:styleId="2414">
    <w:name w:val="Нет списка2414"/>
    <w:next w:val="a2"/>
    <w:uiPriority w:val="99"/>
    <w:semiHidden/>
    <w:unhideWhenUsed/>
    <w:rsid w:val="003B5BCB"/>
  </w:style>
  <w:style w:type="numbering" w:customStyle="1" w:styleId="2514">
    <w:name w:val="Нет списка2514"/>
    <w:next w:val="a2"/>
    <w:uiPriority w:val="99"/>
    <w:semiHidden/>
    <w:unhideWhenUsed/>
    <w:rsid w:val="003B5BCB"/>
  </w:style>
  <w:style w:type="numbering" w:customStyle="1" w:styleId="2614">
    <w:name w:val="Нет списка2614"/>
    <w:next w:val="a2"/>
    <w:uiPriority w:val="99"/>
    <w:semiHidden/>
    <w:unhideWhenUsed/>
    <w:rsid w:val="003B5BCB"/>
  </w:style>
  <w:style w:type="numbering" w:customStyle="1" w:styleId="2714">
    <w:name w:val="Нет списка2714"/>
    <w:next w:val="a2"/>
    <w:uiPriority w:val="99"/>
    <w:semiHidden/>
    <w:unhideWhenUsed/>
    <w:rsid w:val="003B5BCB"/>
  </w:style>
  <w:style w:type="numbering" w:customStyle="1" w:styleId="2814">
    <w:name w:val="Нет списка2814"/>
    <w:next w:val="a2"/>
    <w:uiPriority w:val="99"/>
    <w:semiHidden/>
    <w:unhideWhenUsed/>
    <w:rsid w:val="003B5BCB"/>
  </w:style>
  <w:style w:type="numbering" w:customStyle="1" w:styleId="2914">
    <w:name w:val="Нет списка2914"/>
    <w:next w:val="a2"/>
    <w:uiPriority w:val="99"/>
    <w:semiHidden/>
    <w:unhideWhenUsed/>
    <w:rsid w:val="003B5BCB"/>
  </w:style>
  <w:style w:type="numbering" w:customStyle="1" w:styleId="3014">
    <w:name w:val="Нет списка3014"/>
    <w:next w:val="a2"/>
    <w:uiPriority w:val="99"/>
    <w:semiHidden/>
    <w:unhideWhenUsed/>
    <w:rsid w:val="003B5BCB"/>
  </w:style>
  <w:style w:type="numbering" w:customStyle="1" w:styleId="3114">
    <w:name w:val="Нет списка3114"/>
    <w:next w:val="a2"/>
    <w:uiPriority w:val="99"/>
    <w:semiHidden/>
    <w:unhideWhenUsed/>
    <w:rsid w:val="003B5BCB"/>
  </w:style>
  <w:style w:type="numbering" w:customStyle="1" w:styleId="3214">
    <w:name w:val="Нет списка3214"/>
    <w:next w:val="a2"/>
    <w:uiPriority w:val="99"/>
    <w:semiHidden/>
    <w:unhideWhenUsed/>
    <w:rsid w:val="003B5BCB"/>
  </w:style>
  <w:style w:type="numbering" w:customStyle="1" w:styleId="3314">
    <w:name w:val="Нет списка3314"/>
    <w:next w:val="a2"/>
    <w:uiPriority w:val="99"/>
    <w:semiHidden/>
    <w:unhideWhenUsed/>
    <w:rsid w:val="003B5BCB"/>
  </w:style>
  <w:style w:type="numbering" w:customStyle="1" w:styleId="3414">
    <w:name w:val="Нет списка3414"/>
    <w:next w:val="a2"/>
    <w:uiPriority w:val="99"/>
    <w:semiHidden/>
    <w:unhideWhenUsed/>
    <w:rsid w:val="003B5BCB"/>
  </w:style>
  <w:style w:type="numbering" w:customStyle="1" w:styleId="3514">
    <w:name w:val="Нет списка3514"/>
    <w:next w:val="a2"/>
    <w:uiPriority w:val="99"/>
    <w:semiHidden/>
    <w:unhideWhenUsed/>
    <w:rsid w:val="003B5BCB"/>
  </w:style>
  <w:style w:type="numbering" w:customStyle="1" w:styleId="3614">
    <w:name w:val="Нет списка3614"/>
    <w:next w:val="a2"/>
    <w:uiPriority w:val="99"/>
    <w:semiHidden/>
    <w:unhideWhenUsed/>
    <w:rsid w:val="003B5BCB"/>
  </w:style>
  <w:style w:type="numbering" w:customStyle="1" w:styleId="3714">
    <w:name w:val="Нет списка3714"/>
    <w:next w:val="a2"/>
    <w:uiPriority w:val="99"/>
    <w:semiHidden/>
    <w:unhideWhenUsed/>
    <w:rsid w:val="003B5BCB"/>
  </w:style>
  <w:style w:type="numbering" w:customStyle="1" w:styleId="3814">
    <w:name w:val="Нет списка3814"/>
    <w:next w:val="a2"/>
    <w:uiPriority w:val="99"/>
    <w:semiHidden/>
    <w:unhideWhenUsed/>
    <w:rsid w:val="003B5BCB"/>
  </w:style>
  <w:style w:type="numbering" w:customStyle="1" w:styleId="3914">
    <w:name w:val="Нет списка3914"/>
    <w:next w:val="a2"/>
    <w:uiPriority w:val="99"/>
    <w:semiHidden/>
    <w:unhideWhenUsed/>
    <w:rsid w:val="003B5BCB"/>
  </w:style>
  <w:style w:type="numbering" w:customStyle="1" w:styleId="4014">
    <w:name w:val="Нет списка4014"/>
    <w:next w:val="a2"/>
    <w:uiPriority w:val="99"/>
    <w:semiHidden/>
    <w:unhideWhenUsed/>
    <w:rsid w:val="003B5BCB"/>
  </w:style>
  <w:style w:type="numbering" w:customStyle="1" w:styleId="4114">
    <w:name w:val="Нет списка4114"/>
    <w:next w:val="a2"/>
    <w:uiPriority w:val="99"/>
    <w:semiHidden/>
    <w:unhideWhenUsed/>
    <w:rsid w:val="003B5BCB"/>
  </w:style>
  <w:style w:type="numbering" w:customStyle="1" w:styleId="4214">
    <w:name w:val="Нет списка4214"/>
    <w:next w:val="a2"/>
    <w:uiPriority w:val="99"/>
    <w:semiHidden/>
    <w:unhideWhenUsed/>
    <w:rsid w:val="003B5BCB"/>
  </w:style>
  <w:style w:type="numbering" w:customStyle="1" w:styleId="4314">
    <w:name w:val="Нет списка4314"/>
    <w:next w:val="a2"/>
    <w:uiPriority w:val="99"/>
    <w:semiHidden/>
    <w:unhideWhenUsed/>
    <w:rsid w:val="003B5BCB"/>
  </w:style>
  <w:style w:type="numbering" w:customStyle="1" w:styleId="4414">
    <w:name w:val="Нет списка4414"/>
    <w:next w:val="a2"/>
    <w:uiPriority w:val="99"/>
    <w:semiHidden/>
    <w:unhideWhenUsed/>
    <w:rsid w:val="003B5BCB"/>
  </w:style>
  <w:style w:type="numbering" w:customStyle="1" w:styleId="4514">
    <w:name w:val="Нет списка4514"/>
    <w:next w:val="a2"/>
    <w:uiPriority w:val="99"/>
    <w:semiHidden/>
    <w:unhideWhenUsed/>
    <w:rsid w:val="003B5BCB"/>
  </w:style>
  <w:style w:type="numbering" w:customStyle="1" w:styleId="4614">
    <w:name w:val="Нет списка4614"/>
    <w:next w:val="a2"/>
    <w:uiPriority w:val="99"/>
    <w:semiHidden/>
    <w:unhideWhenUsed/>
    <w:rsid w:val="003B5BCB"/>
  </w:style>
  <w:style w:type="numbering" w:customStyle="1" w:styleId="4714">
    <w:name w:val="Нет списка4714"/>
    <w:next w:val="a2"/>
    <w:uiPriority w:val="99"/>
    <w:semiHidden/>
    <w:unhideWhenUsed/>
    <w:rsid w:val="003B5BCB"/>
  </w:style>
  <w:style w:type="numbering" w:customStyle="1" w:styleId="4814">
    <w:name w:val="Нет списка4814"/>
    <w:next w:val="a2"/>
    <w:uiPriority w:val="99"/>
    <w:semiHidden/>
    <w:unhideWhenUsed/>
    <w:rsid w:val="003B5BCB"/>
  </w:style>
  <w:style w:type="numbering" w:customStyle="1" w:styleId="4914">
    <w:name w:val="Нет списка4914"/>
    <w:next w:val="a2"/>
    <w:uiPriority w:val="99"/>
    <w:semiHidden/>
    <w:unhideWhenUsed/>
    <w:rsid w:val="003B5BCB"/>
  </w:style>
  <w:style w:type="numbering" w:customStyle="1" w:styleId="5014">
    <w:name w:val="Нет списка5014"/>
    <w:next w:val="a2"/>
    <w:uiPriority w:val="99"/>
    <w:semiHidden/>
    <w:unhideWhenUsed/>
    <w:rsid w:val="003B5BCB"/>
  </w:style>
  <w:style w:type="numbering" w:customStyle="1" w:styleId="5114">
    <w:name w:val="Нет списка5114"/>
    <w:next w:val="a2"/>
    <w:uiPriority w:val="99"/>
    <w:semiHidden/>
    <w:unhideWhenUsed/>
    <w:rsid w:val="003B5BCB"/>
  </w:style>
  <w:style w:type="numbering" w:customStyle="1" w:styleId="5214">
    <w:name w:val="Нет списка5214"/>
    <w:next w:val="a2"/>
    <w:uiPriority w:val="99"/>
    <w:semiHidden/>
    <w:unhideWhenUsed/>
    <w:rsid w:val="003B5BCB"/>
  </w:style>
  <w:style w:type="numbering" w:customStyle="1" w:styleId="5314">
    <w:name w:val="Нет списка5314"/>
    <w:next w:val="a2"/>
    <w:uiPriority w:val="99"/>
    <w:semiHidden/>
    <w:unhideWhenUsed/>
    <w:rsid w:val="003B5BCB"/>
  </w:style>
  <w:style w:type="numbering" w:customStyle="1" w:styleId="5414">
    <w:name w:val="Нет списка5414"/>
    <w:next w:val="a2"/>
    <w:uiPriority w:val="99"/>
    <w:semiHidden/>
    <w:unhideWhenUsed/>
    <w:rsid w:val="003B5BCB"/>
  </w:style>
  <w:style w:type="numbering" w:customStyle="1" w:styleId="5514">
    <w:name w:val="Нет списка5514"/>
    <w:next w:val="a2"/>
    <w:uiPriority w:val="99"/>
    <w:semiHidden/>
    <w:unhideWhenUsed/>
    <w:rsid w:val="003B5BCB"/>
  </w:style>
  <w:style w:type="numbering" w:customStyle="1" w:styleId="5614">
    <w:name w:val="Нет списка5614"/>
    <w:next w:val="a2"/>
    <w:uiPriority w:val="99"/>
    <w:semiHidden/>
    <w:unhideWhenUsed/>
    <w:rsid w:val="003B5BCB"/>
  </w:style>
  <w:style w:type="numbering" w:customStyle="1" w:styleId="5714">
    <w:name w:val="Нет списка5714"/>
    <w:next w:val="a2"/>
    <w:uiPriority w:val="99"/>
    <w:semiHidden/>
    <w:unhideWhenUsed/>
    <w:rsid w:val="003B5BCB"/>
  </w:style>
  <w:style w:type="numbering" w:customStyle="1" w:styleId="5814">
    <w:name w:val="Нет списка5814"/>
    <w:next w:val="a2"/>
    <w:uiPriority w:val="99"/>
    <w:semiHidden/>
    <w:unhideWhenUsed/>
    <w:rsid w:val="003B5BCB"/>
  </w:style>
  <w:style w:type="numbering" w:customStyle="1" w:styleId="5914">
    <w:name w:val="Нет списка5914"/>
    <w:next w:val="a2"/>
    <w:uiPriority w:val="99"/>
    <w:semiHidden/>
    <w:unhideWhenUsed/>
    <w:rsid w:val="003B5BCB"/>
  </w:style>
  <w:style w:type="numbering" w:customStyle="1" w:styleId="6014">
    <w:name w:val="Нет списка6014"/>
    <w:next w:val="a2"/>
    <w:uiPriority w:val="99"/>
    <w:semiHidden/>
    <w:unhideWhenUsed/>
    <w:rsid w:val="003B5BCB"/>
  </w:style>
  <w:style w:type="numbering" w:customStyle="1" w:styleId="6114">
    <w:name w:val="Нет списка6114"/>
    <w:next w:val="a2"/>
    <w:uiPriority w:val="99"/>
    <w:semiHidden/>
    <w:unhideWhenUsed/>
    <w:rsid w:val="003B5BCB"/>
  </w:style>
  <w:style w:type="numbering" w:customStyle="1" w:styleId="6214">
    <w:name w:val="Нет списка6214"/>
    <w:next w:val="a2"/>
    <w:uiPriority w:val="99"/>
    <w:semiHidden/>
    <w:unhideWhenUsed/>
    <w:rsid w:val="003B5BCB"/>
  </w:style>
  <w:style w:type="numbering" w:customStyle="1" w:styleId="6314">
    <w:name w:val="Нет списка6314"/>
    <w:next w:val="a2"/>
    <w:uiPriority w:val="99"/>
    <w:semiHidden/>
    <w:unhideWhenUsed/>
    <w:rsid w:val="003B5BCB"/>
  </w:style>
  <w:style w:type="numbering" w:customStyle="1" w:styleId="6414">
    <w:name w:val="Нет списка6414"/>
    <w:next w:val="a2"/>
    <w:uiPriority w:val="99"/>
    <w:semiHidden/>
    <w:unhideWhenUsed/>
    <w:rsid w:val="003B5BCB"/>
  </w:style>
  <w:style w:type="numbering" w:customStyle="1" w:styleId="6514">
    <w:name w:val="Нет списка6514"/>
    <w:next w:val="a2"/>
    <w:uiPriority w:val="99"/>
    <w:semiHidden/>
    <w:unhideWhenUsed/>
    <w:rsid w:val="003B5BCB"/>
  </w:style>
  <w:style w:type="numbering" w:customStyle="1" w:styleId="6614">
    <w:name w:val="Нет списка6614"/>
    <w:next w:val="a2"/>
    <w:uiPriority w:val="99"/>
    <w:semiHidden/>
    <w:unhideWhenUsed/>
    <w:rsid w:val="003B5BCB"/>
  </w:style>
  <w:style w:type="numbering" w:customStyle="1" w:styleId="6714">
    <w:name w:val="Нет списка6714"/>
    <w:next w:val="a2"/>
    <w:uiPriority w:val="99"/>
    <w:semiHidden/>
    <w:unhideWhenUsed/>
    <w:rsid w:val="003B5BCB"/>
  </w:style>
  <w:style w:type="numbering" w:customStyle="1" w:styleId="6814">
    <w:name w:val="Нет списка6814"/>
    <w:next w:val="a2"/>
    <w:uiPriority w:val="99"/>
    <w:semiHidden/>
    <w:unhideWhenUsed/>
    <w:rsid w:val="003B5BCB"/>
  </w:style>
  <w:style w:type="numbering" w:customStyle="1" w:styleId="6914">
    <w:name w:val="Нет списка6914"/>
    <w:next w:val="a2"/>
    <w:uiPriority w:val="99"/>
    <w:semiHidden/>
    <w:unhideWhenUsed/>
    <w:rsid w:val="003B5BCB"/>
  </w:style>
  <w:style w:type="numbering" w:customStyle="1" w:styleId="7014">
    <w:name w:val="Нет списка7014"/>
    <w:next w:val="a2"/>
    <w:uiPriority w:val="99"/>
    <w:semiHidden/>
    <w:unhideWhenUsed/>
    <w:rsid w:val="003B5BCB"/>
  </w:style>
  <w:style w:type="numbering" w:customStyle="1" w:styleId="7114">
    <w:name w:val="Нет списка7114"/>
    <w:next w:val="a2"/>
    <w:uiPriority w:val="99"/>
    <w:semiHidden/>
    <w:unhideWhenUsed/>
    <w:rsid w:val="003B5BCB"/>
  </w:style>
  <w:style w:type="numbering" w:customStyle="1" w:styleId="7214">
    <w:name w:val="Нет списка7214"/>
    <w:next w:val="a2"/>
    <w:uiPriority w:val="99"/>
    <w:semiHidden/>
    <w:unhideWhenUsed/>
    <w:rsid w:val="003B5BCB"/>
  </w:style>
  <w:style w:type="numbering" w:customStyle="1" w:styleId="7314">
    <w:name w:val="Нет списка7314"/>
    <w:next w:val="a2"/>
    <w:uiPriority w:val="99"/>
    <w:semiHidden/>
    <w:unhideWhenUsed/>
    <w:rsid w:val="003B5BCB"/>
  </w:style>
  <w:style w:type="numbering" w:customStyle="1" w:styleId="7414">
    <w:name w:val="Нет списка7414"/>
    <w:next w:val="a2"/>
    <w:uiPriority w:val="99"/>
    <w:semiHidden/>
    <w:unhideWhenUsed/>
    <w:rsid w:val="003B5BCB"/>
  </w:style>
  <w:style w:type="numbering" w:customStyle="1" w:styleId="7514">
    <w:name w:val="Нет списка7514"/>
    <w:next w:val="a2"/>
    <w:uiPriority w:val="99"/>
    <w:semiHidden/>
    <w:rsid w:val="003B5BCB"/>
  </w:style>
  <w:style w:type="numbering" w:customStyle="1" w:styleId="11013">
    <w:name w:val="Нет списка11013"/>
    <w:next w:val="a2"/>
    <w:uiPriority w:val="99"/>
    <w:semiHidden/>
    <w:unhideWhenUsed/>
    <w:rsid w:val="003B5BCB"/>
  </w:style>
  <w:style w:type="numbering" w:customStyle="1" w:styleId="21013">
    <w:name w:val="Нет списка21013"/>
    <w:next w:val="a2"/>
    <w:uiPriority w:val="99"/>
    <w:semiHidden/>
    <w:unhideWhenUsed/>
    <w:rsid w:val="003B5BCB"/>
  </w:style>
  <w:style w:type="numbering" w:customStyle="1" w:styleId="31013">
    <w:name w:val="Нет списка31013"/>
    <w:next w:val="a2"/>
    <w:uiPriority w:val="99"/>
    <w:semiHidden/>
    <w:unhideWhenUsed/>
    <w:rsid w:val="003B5BCB"/>
  </w:style>
  <w:style w:type="numbering" w:customStyle="1" w:styleId="41013">
    <w:name w:val="Нет списка41013"/>
    <w:next w:val="a2"/>
    <w:uiPriority w:val="99"/>
    <w:semiHidden/>
    <w:unhideWhenUsed/>
    <w:rsid w:val="003B5BCB"/>
  </w:style>
  <w:style w:type="numbering" w:customStyle="1" w:styleId="51013">
    <w:name w:val="Нет списка51013"/>
    <w:next w:val="a2"/>
    <w:uiPriority w:val="99"/>
    <w:semiHidden/>
    <w:unhideWhenUsed/>
    <w:rsid w:val="003B5BCB"/>
  </w:style>
  <w:style w:type="numbering" w:customStyle="1" w:styleId="61013">
    <w:name w:val="Нет списка61013"/>
    <w:next w:val="a2"/>
    <w:uiPriority w:val="99"/>
    <w:semiHidden/>
    <w:unhideWhenUsed/>
    <w:rsid w:val="003B5BCB"/>
  </w:style>
  <w:style w:type="numbering" w:customStyle="1" w:styleId="7614">
    <w:name w:val="Нет списка7614"/>
    <w:next w:val="a2"/>
    <w:uiPriority w:val="99"/>
    <w:semiHidden/>
    <w:unhideWhenUsed/>
    <w:rsid w:val="003B5BCB"/>
  </w:style>
  <w:style w:type="numbering" w:customStyle="1" w:styleId="8114">
    <w:name w:val="Нет списка8114"/>
    <w:next w:val="a2"/>
    <w:uiPriority w:val="99"/>
    <w:semiHidden/>
    <w:unhideWhenUsed/>
    <w:rsid w:val="003B5BCB"/>
  </w:style>
  <w:style w:type="numbering" w:customStyle="1" w:styleId="9113">
    <w:name w:val="Нет списка9113"/>
    <w:next w:val="a2"/>
    <w:uiPriority w:val="99"/>
    <w:semiHidden/>
    <w:unhideWhenUsed/>
    <w:rsid w:val="003B5BCB"/>
  </w:style>
  <w:style w:type="numbering" w:customStyle="1" w:styleId="10113">
    <w:name w:val="Нет списка10113"/>
    <w:next w:val="a2"/>
    <w:uiPriority w:val="99"/>
    <w:semiHidden/>
    <w:unhideWhenUsed/>
    <w:rsid w:val="003B5BCB"/>
  </w:style>
  <w:style w:type="numbering" w:customStyle="1" w:styleId="1123">
    <w:name w:val="Нет списка1123"/>
    <w:next w:val="a2"/>
    <w:uiPriority w:val="99"/>
    <w:semiHidden/>
    <w:unhideWhenUsed/>
    <w:rsid w:val="003B5BCB"/>
  </w:style>
  <w:style w:type="numbering" w:customStyle="1" w:styleId="12113">
    <w:name w:val="Нет списка12113"/>
    <w:next w:val="a2"/>
    <w:uiPriority w:val="99"/>
    <w:semiHidden/>
    <w:unhideWhenUsed/>
    <w:rsid w:val="003B5BCB"/>
  </w:style>
  <w:style w:type="numbering" w:customStyle="1" w:styleId="13113">
    <w:name w:val="Нет списка13113"/>
    <w:next w:val="a2"/>
    <w:uiPriority w:val="99"/>
    <w:semiHidden/>
    <w:unhideWhenUsed/>
    <w:rsid w:val="003B5BCB"/>
  </w:style>
  <w:style w:type="numbering" w:customStyle="1" w:styleId="141130">
    <w:name w:val="Нет списка14113"/>
    <w:next w:val="a2"/>
    <w:uiPriority w:val="99"/>
    <w:semiHidden/>
    <w:unhideWhenUsed/>
    <w:rsid w:val="003B5BCB"/>
  </w:style>
  <w:style w:type="numbering" w:customStyle="1" w:styleId="15113">
    <w:name w:val="Нет списка15113"/>
    <w:next w:val="a2"/>
    <w:uiPriority w:val="99"/>
    <w:semiHidden/>
    <w:unhideWhenUsed/>
    <w:rsid w:val="003B5BCB"/>
  </w:style>
  <w:style w:type="numbering" w:customStyle="1" w:styleId="16113">
    <w:name w:val="Нет списка16113"/>
    <w:next w:val="a2"/>
    <w:uiPriority w:val="99"/>
    <w:semiHidden/>
    <w:unhideWhenUsed/>
    <w:rsid w:val="003B5BCB"/>
  </w:style>
  <w:style w:type="numbering" w:customStyle="1" w:styleId="17113">
    <w:name w:val="Нет списка17113"/>
    <w:next w:val="a2"/>
    <w:uiPriority w:val="99"/>
    <w:semiHidden/>
    <w:unhideWhenUsed/>
    <w:rsid w:val="003B5BCB"/>
  </w:style>
  <w:style w:type="numbering" w:customStyle="1" w:styleId="18113">
    <w:name w:val="Нет списка18113"/>
    <w:next w:val="a2"/>
    <w:uiPriority w:val="99"/>
    <w:semiHidden/>
    <w:unhideWhenUsed/>
    <w:rsid w:val="003B5BCB"/>
  </w:style>
  <w:style w:type="numbering" w:customStyle="1" w:styleId="19113">
    <w:name w:val="Нет списка19113"/>
    <w:next w:val="a2"/>
    <w:uiPriority w:val="99"/>
    <w:semiHidden/>
    <w:unhideWhenUsed/>
    <w:rsid w:val="003B5BCB"/>
  </w:style>
  <w:style w:type="numbering" w:customStyle="1" w:styleId="20113">
    <w:name w:val="Нет списка20113"/>
    <w:next w:val="a2"/>
    <w:uiPriority w:val="99"/>
    <w:semiHidden/>
    <w:unhideWhenUsed/>
    <w:rsid w:val="003B5BCB"/>
  </w:style>
  <w:style w:type="numbering" w:customStyle="1" w:styleId="21113">
    <w:name w:val="Нет списка21113"/>
    <w:next w:val="a2"/>
    <w:uiPriority w:val="99"/>
    <w:semiHidden/>
    <w:unhideWhenUsed/>
    <w:rsid w:val="003B5BCB"/>
  </w:style>
  <w:style w:type="numbering" w:customStyle="1" w:styleId="22113">
    <w:name w:val="Нет списка22113"/>
    <w:next w:val="a2"/>
    <w:uiPriority w:val="99"/>
    <w:semiHidden/>
    <w:unhideWhenUsed/>
    <w:rsid w:val="003B5BCB"/>
  </w:style>
  <w:style w:type="numbering" w:customStyle="1" w:styleId="23113">
    <w:name w:val="Нет списка23113"/>
    <w:next w:val="a2"/>
    <w:uiPriority w:val="99"/>
    <w:semiHidden/>
    <w:unhideWhenUsed/>
    <w:rsid w:val="003B5BCB"/>
  </w:style>
  <w:style w:type="numbering" w:customStyle="1" w:styleId="24113">
    <w:name w:val="Нет списка24113"/>
    <w:next w:val="a2"/>
    <w:uiPriority w:val="99"/>
    <w:semiHidden/>
    <w:unhideWhenUsed/>
    <w:rsid w:val="003B5BCB"/>
  </w:style>
  <w:style w:type="numbering" w:customStyle="1" w:styleId="25113">
    <w:name w:val="Нет списка25113"/>
    <w:next w:val="a2"/>
    <w:uiPriority w:val="99"/>
    <w:semiHidden/>
    <w:unhideWhenUsed/>
    <w:rsid w:val="003B5BCB"/>
  </w:style>
  <w:style w:type="numbering" w:customStyle="1" w:styleId="26113">
    <w:name w:val="Нет списка26113"/>
    <w:next w:val="a2"/>
    <w:uiPriority w:val="99"/>
    <w:semiHidden/>
    <w:unhideWhenUsed/>
    <w:rsid w:val="003B5BCB"/>
  </w:style>
  <w:style w:type="numbering" w:customStyle="1" w:styleId="27113">
    <w:name w:val="Нет списка27113"/>
    <w:next w:val="a2"/>
    <w:uiPriority w:val="99"/>
    <w:semiHidden/>
    <w:unhideWhenUsed/>
    <w:rsid w:val="003B5BCB"/>
  </w:style>
  <w:style w:type="numbering" w:customStyle="1" w:styleId="28113">
    <w:name w:val="Нет списка28113"/>
    <w:next w:val="a2"/>
    <w:uiPriority w:val="99"/>
    <w:semiHidden/>
    <w:unhideWhenUsed/>
    <w:rsid w:val="003B5BCB"/>
  </w:style>
  <w:style w:type="numbering" w:customStyle="1" w:styleId="29113">
    <w:name w:val="Нет списка29113"/>
    <w:next w:val="a2"/>
    <w:uiPriority w:val="99"/>
    <w:semiHidden/>
    <w:unhideWhenUsed/>
    <w:rsid w:val="003B5BCB"/>
  </w:style>
  <w:style w:type="numbering" w:customStyle="1" w:styleId="30113">
    <w:name w:val="Нет списка30113"/>
    <w:next w:val="a2"/>
    <w:uiPriority w:val="99"/>
    <w:semiHidden/>
    <w:unhideWhenUsed/>
    <w:rsid w:val="003B5BCB"/>
  </w:style>
  <w:style w:type="numbering" w:customStyle="1" w:styleId="31113">
    <w:name w:val="Нет списка31113"/>
    <w:next w:val="a2"/>
    <w:uiPriority w:val="99"/>
    <w:semiHidden/>
    <w:unhideWhenUsed/>
    <w:rsid w:val="003B5BCB"/>
  </w:style>
  <w:style w:type="numbering" w:customStyle="1" w:styleId="32113">
    <w:name w:val="Нет списка32113"/>
    <w:next w:val="a2"/>
    <w:uiPriority w:val="99"/>
    <w:semiHidden/>
    <w:unhideWhenUsed/>
    <w:rsid w:val="003B5BCB"/>
  </w:style>
  <w:style w:type="numbering" w:customStyle="1" w:styleId="33113">
    <w:name w:val="Нет списка33113"/>
    <w:next w:val="a2"/>
    <w:uiPriority w:val="99"/>
    <w:semiHidden/>
    <w:unhideWhenUsed/>
    <w:rsid w:val="003B5BCB"/>
  </w:style>
  <w:style w:type="numbering" w:customStyle="1" w:styleId="34113">
    <w:name w:val="Нет списка34113"/>
    <w:next w:val="a2"/>
    <w:uiPriority w:val="99"/>
    <w:semiHidden/>
    <w:unhideWhenUsed/>
    <w:rsid w:val="003B5BCB"/>
  </w:style>
  <w:style w:type="numbering" w:customStyle="1" w:styleId="35113">
    <w:name w:val="Нет списка35113"/>
    <w:next w:val="a2"/>
    <w:uiPriority w:val="99"/>
    <w:semiHidden/>
    <w:unhideWhenUsed/>
    <w:rsid w:val="003B5BCB"/>
  </w:style>
  <w:style w:type="numbering" w:customStyle="1" w:styleId="36113">
    <w:name w:val="Нет списка36113"/>
    <w:next w:val="a2"/>
    <w:uiPriority w:val="99"/>
    <w:semiHidden/>
    <w:unhideWhenUsed/>
    <w:rsid w:val="003B5BCB"/>
  </w:style>
  <w:style w:type="numbering" w:customStyle="1" w:styleId="37113">
    <w:name w:val="Нет списка37113"/>
    <w:next w:val="a2"/>
    <w:uiPriority w:val="99"/>
    <w:semiHidden/>
    <w:unhideWhenUsed/>
    <w:rsid w:val="003B5BCB"/>
  </w:style>
  <w:style w:type="numbering" w:customStyle="1" w:styleId="38113">
    <w:name w:val="Нет списка38113"/>
    <w:next w:val="a2"/>
    <w:uiPriority w:val="99"/>
    <w:semiHidden/>
    <w:unhideWhenUsed/>
    <w:rsid w:val="003B5BCB"/>
  </w:style>
  <w:style w:type="numbering" w:customStyle="1" w:styleId="39113">
    <w:name w:val="Нет списка39113"/>
    <w:next w:val="a2"/>
    <w:uiPriority w:val="99"/>
    <w:semiHidden/>
    <w:unhideWhenUsed/>
    <w:rsid w:val="003B5BCB"/>
  </w:style>
  <w:style w:type="numbering" w:customStyle="1" w:styleId="40113">
    <w:name w:val="Нет списка40113"/>
    <w:next w:val="a2"/>
    <w:uiPriority w:val="99"/>
    <w:semiHidden/>
    <w:unhideWhenUsed/>
    <w:rsid w:val="003B5BCB"/>
  </w:style>
  <w:style w:type="numbering" w:customStyle="1" w:styleId="41113">
    <w:name w:val="Нет списка41113"/>
    <w:next w:val="a2"/>
    <w:uiPriority w:val="99"/>
    <w:semiHidden/>
    <w:unhideWhenUsed/>
    <w:rsid w:val="003B5BCB"/>
  </w:style>
  <w:style w:type="numbering" w:customStyle="1" w:styleId="42113">
    <w:name w:val="Нет списка42113"/>
    <w:next w:val="a2"/>
    <w:uiPriority w:val="99"/>
    <w:semiHidden/>
    <w:unhideWhenUsed/>
    <w:rsid w:val="003B5BCB"/>
  </w:style>
  <w:style w:type="numbering" w:customStyle="1" w:styleId="43113">
    <w:name w:val="Нет списка43113"/>
    <w:next w:val="a2"/>
    <w:uiPriority w:val="99"/>
    <w:semiHidden/>
    <w:unhideWhenUsed/>
    <w:rsid w:val="003B5BCB"/>
  </w:style>
  <w:style w:type="numbering" w:customStyle="1" w:styleId="44113">
    <w:name w:val="Нет списка44113"/>
    <w:next w:val="a2"/>
    <w:uiPriority w:val="99"/>
    <w:semiHidden/>
    <w:unhideWhenUsed/>
    <w:rsid w:val="003B5BCB"/>
  </w:style>
  <w:style w:type="numbering" w:customStyle="1" w:styleId="45113">
    <w:name w:val="Нет списка45113"/>
    <w:next w:val="a2"/>
    <w:uiPriority w:val="99"/>
    <w:semiHidden/>
    <w:unhideWhenUsed/>
    <w:rsid w:val="003B5BCB"/>
  </w:style>
  <w:style w:type="numbering" w:customStyle="1" w:styleId="46113">
    <w:name w:val="Нет списка46113"/>
    <w:next w:val="a2"/>
    <w:uiPriority w:val="99"/>
    <w:semiHidden/>
    <w:unhideWhenUsed/>
    <w:rsid w:val="003B5BCB"/>
  </w:style>
  <w:style w:type="numbering" w:customStyle="1" w:styleId="47113">
    <w:name w:val="Нет списка47113"/>
    <w:next w:val="a2"/>
    <w:uiPriority w:val="99"/>
    <w:semiHidden/>
    <w:unhideWhenUsed/>
    <w:rsid w:val="003B5BCB"/>
  </w:style>
  <w:style w:type="numbering" w:customStyle="1" w:styleId="48113">
    <w:name w:val="Нет списка48113"/>
    <w:next w:val="a2"/>
    <w:uiPriority w:val="99"/>
    <w:semiHidden/>
    <w:unhideWhenUsed/>
    <w:rsid w:val="003B5BCB"/>
  </w:style>
  <w:style w:type="numbering" w:customStyle="1" w:styleId="49113">
    <w:name w:val="Нет списка49113"/>
    <w:next w:val="a2"/>
    <w:uiPriority w:val="99"/>
    <w:semiHidden/>
    <w:unhideWhenUsed/>
    <w:rsid w:val="003B5BCB"/>
  </w:style>
  <w:style w:type="numbering" w:customStyle="1" w:styleId="50113">
    <w:name w:val="Нет списка50113"/>
    <w:next w:val="a2"/>
    <w:uiPriority w:val="99"/>
    <w:semiHidden/>
    <w:unhideWhenUsed/>
    <w:rsid w:val="003B5BCB"/>
  </w:style>
  <w:style w:type="numbering" w:customStyle="1" w:styleId="51113">
    <w:name w:val="Нет списка51113"/>
    <w:next w:val="a2"/>
    <w:uiPriority w:val="99"/>
    <w:semiHidden/>
    <w:unhideWhenUsed/>
    <w:rsid w:val="003B5BCB"/>
  </w:style>
  <w:style w:type="numbering" w:customStyle="1" w:styleId="52113">
    <w:name w:val="Нет списка52113"/>
    <w:next w:val="a2"/>
    <w:uiPriority w:val="99"/>
    <w:semiHidden/>
    <w:unhideWhenUsed/>
    <w:rsid w:val="003B5BCB"/>
  </w:style>
  <w:style w:type="numbering" w:customStyle="1" w:styleId="53113">
    <w:name w:val="Нет списка53113"/>
    <w:next w:val="a2"/>
    <w:uiPriority w:val="99"/>
    <w:semiHidden/>
    <w:unhideWhenUsed/>
    <w:rsid w:val="003B5BCB"/>
  </w:style>
  <w:style w:type="numbering" w:customStyle="1" w:styleId="54113">
    <w:name w:val="Нет списка54113"/>
    <w:next w:val="a2"/>
    <w:uiPriority w:val="99"/>
    <w:semiHidden/>
    <w:unhideWhenUsed/>
    <w:rsid w:val="003B5BCB"/>
  </w:style>
  <w:style w:type="numbering" w:customStyle="1" w:styleId="55113">
    <w:name w:val="Нет списка55113"/>
    <w:next w:val="a2"/>
    <w:uiPriority w:val="99"/>
    <w:semiHidden/>
    <w:unhideWhenUsed/>
    <w:rsid w:val="003B5BCB"/>
  </w:style>
  <w:style w:type="numbering" w:customStyle="1" w:styleId="56113">
    <w:name w:val="Нет списка56113"/>
    <w:next w:val="a2"/>
    <w:uiPriority w:val="99"/>
    <w:semiHidden/>
    <w:unhideWhenUsed/>
    <w:rsid w:val="003B5BCB"/>
  </w:style>
  <w:style w:type="numbering" w:customStyle="1" w:styleId="57113">
    <w:name w:val="Нет списка57113"/>
    <w:next w:val="a2"/>
    <w:uiPriority w:val="99"/>
    <w:semiHidden/>
    <w:unhideWhenUsed/>
    <w:rsid w:val="003B5BCB"/>
  </w:style>
  <w:style w:type="numbering" w:customStyle="1" w:styleId="58113">
    <w:name w:val="Нет списка58113"/>
    <w:next w:val="a2"/>
    <w:uiPriority w:val="99"/>
    <w:semiHidden/>
    <w:unhideWhenUsed/>
    <w:rsid w:val="003B5BCB"/>
  </w:style>
  <w:style w:type="numbering" w:customStyle="1" w:styleId="59113">
    <w:name w:val="Нет списка59113"/>
    <w:next w:val="a2"/>
    <w:uiPriority w:val="99"/>
    <w:semiHidden/>
    <w:unhideWhenUsed/>
    <w:rsid w:val="003B5BCB"/>
  </w:style>
  <w:style w:type="numbering" w:customStyle="1" w:styleId="60113">
    <w:name w:val="Нет списка60113"/>
    <w:next w:val="a2"/>
    <w:uiPriority w:val="99"/>
    <w:semiHidden/>
    <w:unhideWhenUsed/>
    <w:rsid w:val="003B5BCB"/>
  </w:style>
  <w:style w:type="numbering" w:customStyle="1" w:styleId="61113">
    <w:name w:val="Нет списка61113"/>
    <w:next w:val="a2"/>
    <w:uiPriority w:val="99"/>
    <w:semiHidden/>
    <w:unhideWhenUsed/>
    <w:rsid w:val="003B5BCB"/>
  </w:style>
  <w:style w:type="numbering" w:customStyle="1" w:styleId="62113">
    <w:name w:val="Нет списка62113"/>
    <w:next w:val="a2"/>
    <w:uiPriority w:val="99"/>
    <w:semiHidden/>
    <w:unhideWhenUsed/>
    <w:rsid w:val="003B5BCB"/>
  </w:style>
  <w:style w:type="numbering" w:customStyle="1" w:styleId="63113">
    <w:name w:val="Нет списка63113"/>
    <w:next w:val="a2"/>
    <w:uiPriority w:val="99"/>
    <w:semiHidden/>
    <w:unhideWhenUsed/>
    <w:rsid w:val="003B5BCB"/>
  </w:style>
  <w:style w:type="numbering" w:customStyle="1" w:styleId="64113">
    <w:name w:val="Нет списка64113"/>
    <w:next w:val="a2"/>
    <w:uiPriority w:val="99"/>
    <w:semiHidden/>
    <w:unhideWhenUsed/>
    <w:rsid w:val="003B5BCB"/>
  </w:style>
  <w:style w:type="numbering" w:customStyle="1" w:styleId="65113">
    <w:name w:val="Нет списка65113"/>
    <w:next w:val="a2"/>
    <w:uiPriority w:val="99"/>
    <w:semiHidden/>
    <w:unhideWhenUsed/>
    <w:rsid w:val="003B5BCB"/>
  </w:style>
  <w:style w:type="numbering" w:customStyle="1" w:styleId="66113">
    <w:name w:val="Нет списка66113"/>
    <w:next w:val="a2"/>
    <w:uiPriority w:val="99"/>
    <w:semiHidden/>
    <w:unhideWhenUsed/>
    <w:rsid w:val="003B5BCB"/>
  </w:style>
  <w:style w:type="numbering" w:customStyle="1" w:styleId="67113">
    <w:name w:val="Нет списка67113"/>
    <w:next w:val="a2"/>
    <w:uiPriority w:val="99"/>
    <w:semiHidden/>
    <w:unhideWhenUsed/>
    <w:rsid w:val="003B5BCB"/>
  </w:style>
  <w:style w:type="numbering" w:customStyle="1" w:styleId="68113">
    <w:name w:val="Нет списка68113"/>
    <w:next w:val="a2"/>
    <w:uiPriority w:val="99"/>
    <w:semiHidden/>
    <w:unhideWhenUsed/>
    <w:rsid w:val="003B5BCB"/>
  </w:style>
  <w:style w:type="numbering" w:customStyle="1" w:styleId="69113">
    <w:name w:val="Нет списка69113"/>
    <w:next w:val="a2"/>
    <w:uiPriority w:val="99"/>
    <w:semiHidden/>
    <w:unhideWhenUsed/>
    <w:rsid w:val="003B5BCB"/>
  </w:style>
  <w:style w:type="numbering" w:customStyle="1" w:styleId="70113">
    <w:name w:val="Нет списка70113"/>
    <w:next w:val="a2"/>
    <w:uiPriority w:val="99"/>
    <w:semiHidden/>
    <w:unhideWhenUsed/>
    <w:rsid w:val="003B5BCB"/>
  </w:style>
  <w:style w:type="numbering" w:customStyle="1" w:styleId="71113">
    <w:name w:val="Нет списка71113"/>
    <w:next w:val="a2"/>
    <w:uiPriority w:val="99"/>
    <w:semiHidden/>
    <w:unhideWhenUsed/>
    <w:rsid w:val="003B5BCB"/>
  </w:style>
  <w:style w:type="numbering" w:customStyle="1" w:styleId="72113">
    <w:name w:val="Нет списка72113"/>
    <w:next w:val="a2"/>
    <w:uiPriority w:val="99"/>
    <w:semiHidden/>
    <w:unhideWhenUsed/>
    <w:rsid w:val="003B5BCB"/>
  </w:style>
  <w:style w:type="numbering" w:customStyle="1" w:styleId="73113">
    <w:name w:val="Нет списка73113"/>
    <w:next w:val="a2"/>
    <w:uiPriority w:val="99"/>
    <w:semiHidden/>
    <w:unhideWhenUsed/>
    <w:rsid w:val="003B5BCB"/>
  </w:style>
  <w:style w:type="numbering" w:customStyle="1" w:styleId="74113">
    <w:name w:val="Нет списка74113"/>
    <w:next w:val="a2"/>
    <w:uiPriority w:val="99"/>
    <w:semiHidden/>
    <w:unhideWhenUsed/>
    <w:rsid w:val="003B5BCB"/>
  </w:style>
  <w:style w:type="numbering" w:customStyle="1" w:styleId="75113">
    <w:name w:val="Нет списка75113"/>
    <w:next w:val="a2"/>
    <w:uiPriority w:val="99"/>
    <w:semiHidden/>
    <w:unhideWhenUsed/>
    <w:rsid w:val="003B5BCB"/>
  </w:style>
  <w:style w:type="numbering" w:customStyle="1" w:styleId="76113">
    <w:name w:val="Нет списка76113"/>
    <w:next w:val="a2"/>
    <w:uiPriority w:val="99"/>
    <w:semiHidden/>
    <w:unhideWhenUsed/>
    <w:rsid w:val="003B5BCB"/>
  </w:style>
  <w:style w:type="numbering" w:customStyle="1" w:styleId="7713">
    <w:name w:val="Нет списка7713"/>
    <w:next w:val="a2"/>
    <w:uiPriority w:val="99"/>
    <w:semiHidden/>
    <w:unhideWhenUsed/>
    <w:rsid w:val="003B5BCB"/>
  </w:style>
  <w:style w:type="numbering" w:customStyle="1" w:styleId="7813">
    <w:name w:val="Нет списка7813"/>
    <w:next w:val="a2"/>
    <w:uiPriority w:val="99"/>
    <w:semiHidden/>
    <w:unhideWhenUsed/>
    <w:rsid w:val="003B5BCB"/>
  </w:style>
  <w:style w:type="numbering" w:customStyle="1" w:styleId="7913">
    <w:name w:val="Нет списка7913"/>
    <w:next w:val="a2"/>
    <w:uiPriority w:val="99"/>
    <w:semiHidden/>
    <w:unhideWhenUsed/>
    <w:rsid w:val="003B5BCB"/>
  </w:style>
  <w:style w:type="numbering" w:customStyle="1" w:styleId="8013">
    <w:name w:val="Нет списка8013"/>
    <w:next w:val="a2"/>
    <w:uiPriority w:val="99"/>
    <w:semiHidden/>
    <w:unhideWhenUsed/>
    <w:rsid w:val="003B5BCB"/>
  </w:style>
  <w:style w:type="numbering" w:customStyle="1" w:styleId="81113">
    <w:name w:val="Нет списка81113"/>
    <w:next w:val="a2"/>
    <w:uiPriority w:val="99"/>
    <w:semiHidden/>
    <w:unhideWhenUsed/>
    <w:rsid w:val="003B5BCB"/>
  </w:style>
  <w:style w:type="numbering" w:customStyle="1" w:styleId="843">
    <w:name w:val="Нет списка843"/>
    <w:next w:val="a2"/>
    <w:uiPriority w:val="99"/>
    <w:semiHidden/>
    <w:unhideWhenUsed/>
    <w:rsid w:val="003B5BCB"/>
  </w:style>
  <w:style w:type="numbering" w:customStyle="1" w:styleId="853">
    <w:name w:val="Нет списка853"/>
    <w:next w:val="a2"/>
    <w:uiPriority w:val="99"/>
    <w:semiHidden/>
    <w:unhideWhenUsed/>
    <w:rsid w:val="003B5BCB"/>
  </w:style>
  <w:style w:type="numbering" w:customStyle="1" w:styleId="863">
    <w:name w:val="Нет списка863"/>
    <w:next w:val="a2"/>
    <w:uiPriority w:val="99"/>
    <w:semiHidden/>
    <w:unhideWhenUsed/>
    <w:rsid w:val="003B5BCB"/>
  </w:style>
  <w:style w:type="numbering" w:customStyle="1" w:styleId="873">
    <w:name w:val="Нет списка873"/>
    <w:next w:val="a2"/>
    <w:uiPriority w:val="99"/>
    <w:semiHidden/>
    <w:unhideWhenUsed/>
    <w:rsid w:val="003B5BCB"/>
  </w:style>
  <w:style w:type="numbering" w:customStyle="1" w:styleId="883">
    <w:name w:val="Нет списка883"/>
    <w:next w:val="a2"/>
    <w:uiPriority w:val="99"/>
    <w:semiHidden/>
    <w:unhideWhenUsed/>
    <w:rsid w:val="003B5BCB"/>
  </w:style>
  <w:style w:type="numbering" w:customStyle="1" w:styleId="893">
    <w:name w:val="Нет списка893"/>
    <w:next w:val="a2"/>
    <w:uiPriority w:val="99"/>
    <w:semiHidden/>
    <w:unhideWhenUsed/>
    <w:rsid w:val="003B5BCB"/>
  </w:style>
  <w:style w:type="numbering" w:customStyle="1" w:styleId="903">
    <w:name w:val="Нет списка903"/>
    <w:next w:val="a2"/>
    <w:uiPriority w:val="99"/>
    <w:semiHidden/>
    <w:unhideWhenUsed/>
    <w:rsid w:val="003B5BCB"/>
  </w:style>
  <w:style w:type="numbering" w:customStyle="1" w:styleId="923">
    <w:name w:val="Нет списка923"/>
    <w:next w:val="a2"/>
    <w:uiPriority w:val="99"/>
    <w:semiHidden/>
    <w:unhideWhenUsed/>
    <w:rsid w:val="003B5BCB"/>
  </w:style>
  <w:style w:type="numbering" w:customStyle="1" w:styleId="933">
    <w:name w:val="Нет списка933"/>
    <w:next w:val="a2"/>
    <w:uiPriority w:val="99"/>
    <w:semiHidden/>
    <w:unhideWhenUsed/>
    <w:rsid w:val="003B5BCB"/>
  </w:style>
  <w:style w:type="numbering" w:customStyle="1" w:styleId="943">
    <w:name w:val="Нет списка943"/>
    <w:next w:val="a2"/>
    <w:uiPriority w:val="99"/>
    <w:semiHidden/>
    <w:unhideWhenUsed/>
    <w:rsid w:val="003B5BCB"/>
  </w:style>
  <w:style w:type="numbering" w:customStyle="1" w:styleId="953">
    <w:name w:val="Нет списка953"/>
    <w:next w:val="a2"/>
    <w:uiPriority w:val="99"/>
    <w:semiHidden/>
    <w:unhideWhenUsed/>
    <w:rsid w:val="003B5BCB"/>
  </w:style>
  <w:style w:type="numbering" w:customStyle="1" w:styleId="963">
    <w:name w:val="Нет списка963"/>
    <w:next w:val="a2"/>
    <w:uiPriority w:val="99"/>
    <w:semiHidden/>
    <w:unhideWhenUsed/>
    <w:rsid w:val="003B5BCB"/>
  </w:style>
  <w:style w:type="numbering" w:customStyle="1" w:styleId="973">
    <w:name w:val="Нет списка973"/>
    <w:next w:val="a2"/>
    <w:uiPriority w:val="99"/>
    <w:semiHidden/>
    <w:unhideWhenUsed/>
    <w:rsid w:val="003B5BCB"/>
  </w:style>
  <w:style w:type="numbering" w:customStyle="1" w:styleId="983">
    <w:name w:val="Нет списка983"/>
    <w:next w:val="a2"/>
    <w:uiPriority w:val="99"/>
    <w:semiHidden/>
    <w:unhideWhenUsed/>
    <w:rsid w:val="003B5BCB"/>
  </w:style>
  <w:style w:type="numbering" w:customStyle="1" w:styleId="993">
    <w:name w:val="Нет списка993"/>
    <w:next w:val="a2"/>
    <w:uiPriority w:val="99"/>
    <w:semiHidden/>
    <w:unhideWhenUsed/>
    <w:rsid w:val="003B5BCB"/>
  </w:style>
  <w:style w:type="numbering" w:customStyle="1" w:styleId="1003">
    <w:name w:val="Нет списка1003"/>
    <w:next w:val="a2"/>
    <w:uiPriority w:val="99"/>
    <w:semiHidden/>
    <w:unhideWhenUsed/>
    <w:rsid w:val="003B5BCB"/>
  </w:style>
  <w:style w:type="numbering" w:customStyle="1" w:styleId="1023">
    <w:name w:val="Нет списка1023"/>
    <w:next w:val="a2"/>
    <w:uiPriority w:val="99"/>
    <w:semiHidden/>
    <w:unhideWhenUsed/>
    <w:rsid w:val="003B5BCB"/>
  </w:style>
  <w:style w:type="numbering" w:customStyle="1" w:styleId="1033">
    <w:name w:val="Нет списка1033"/>
    <w:next w:val="a2"/>
    <w:uiPriority w:val="99"/>
    <w:semiHidden/>
    <w:unhideWhenUsed/>
    <w:rsid w:val="003B5BCB"/>
  </w:style>
  <w:style w:type="numbering" w:customStyle="1" w:styleId="1043">
    <w:name w:val="Нет списка1043"/>
    <w:next w:val="a2"/>
    <w:uiPriority w:val="99"/>
    <w:semiHidden/>
    <w:unhideWhenUsed/>
    <w:rsid w:val="003B5BCB"/>
  </w:style>
  <w:style w:type="numbering" w:customStyle="1" w:styleId="1053">
    <w:name w:val="Нет списка1053"/>
    <w:next w:val="a2"/>
    <w:uiPriority w:val="99"/>
    <w:semiHidden/>
    <w:unhideWhenUsed/>
    <w:rsid w:val="003B5BCB"/>
  </w:style>
  <w:style w:type="numbering" w:customStyle="1" w:styleId="1063">
    <w:name w:val="Нет списка1063"/>
    <w:next w:val="a2"/>
    <w:uiPriority w:val="99"/>
    <w:semiHidden/>
    <w:unhideWhenUsed/>
    <w:rsid w:val="003B5BCB"/>
  </w:style>
  <w:style w:type="numbering" w:customStyle="1" w:styleId="1073">
    <w:name w:val="Нет списка1073"/>
    <w:next w:val="a2"/>
    <w:uiPriority w:val="99"/>
    <w:semiHidden/>
    <w:unhideWhenUsed/>
    <w:rsid w:val="003B5BCB"/>
  </w:style>
  <w:style w:type="numbering" w:customStyle="1" w:styleId="1083">
    <w:name w:val="Нет списка1083"/>
    <w:next w:val="a2"/>
    <w:uiPriority w:val="99"/>
    <w:semiHidden/>
    <w:unhideWhenUsed/>
    <w:rsid w:val="003B5BCB"/>
  </w:style>
  <w:style w:type="numbering" w:customStyle="1" w:styleId="1093">
    <w:name w:val="Нет списка1093"/>
    <w:next w:val="a2"/>
    <w:uiPriority w:val="99"/>
    <w:semiHidden/>
    <w:unhideWhenUsed/>
    <w:rsid w:val="003B5BCB"/>
  </w:style>
  <w:style w:type="numbering" w:customStyle="1" w:styleId="1133">
    <w:name w:val="Нет списка1133"/>
    <w:next w:val="a2"/>
    <w:uiPriority w:val="99"/>
    <w:semiHidden/>
    <w:unhideWhenUsed/>
    <w:rsid w:val="003B5BCB"/>
  </w:style>
  <w:style w:type="numbering" w:customStyle="1" w:styleId="1143">
    <w:name w:val="Нет списка1143"/>
    <w:next w:val="a2"/>
    <w:uiPriority w:val="99"/>
    <w:semiHidden/>
    <w:unhideWhenUsed/>
    <w:rsid w:val="003B5BCB"/>
  </w:style>
  <w:style w:type="numbering" w:customStyle="1" w:styleId="1153">
    <w:name w:val="Нет списка1153"/>
    <w:next w:val="a2"/>
    <w:uiPriority w:val="99"/>
    <w:semiHidden/>
    <w:unhideWhenUsed/>
    <w:rsid w:val="003B5BCB"/>
  </w:style>
  <w:style w:type="numbering" w:customStyle="1" w:styleId="1163">
    <w:name w:val="Нет списка1163"/>
    <w:next w:val="a2"/>
    <w:uiPriority w:val="99"/>
    <w:semiHidden/>
    <w:unhideWhenUsed/>
    <w:rsid w:val="003B5BCB"/>
  </w:style>
  <w:style w:type="numbering" w:customStyle="1" w:styleId="1173">
    <w:name w:val="Нет списка1173"/>
    <w:next w:val="a2"/>
    <w:uiPriority w:val="99"/>
    <w:semiHidden/>
    <w:unhideWhenUsed/>
    <w:rsid w:val="003B5BCB"/>
  </w:style>
  <w:style w:type="numbering" w:customStyle="1" w:styleId="1183">
    <w:name w:val="Нет списка1183"/>
    <w:next w:val="a2"/>
    <w:uiPriority w:val="99"/>
    <w:semiHidden/>
    <w:unhideWhenUsed/>
    <w:rsid w:val="003B5BCB"/>
  </w:style>
  <w:style w:type="numbering" w:customStyle="1" w:styleId="1193">
    <w:name w:val="Нет списка1193"/>
    <w:next w:val="a2"/>
    <w:uiPriority w:val="99"/>
    <w:semiHidden/>
    <w:unhideWhenUsed/>
    <w:rsid w:val="003B5BCB"/>
  </w:style>
  <w:style w:type="numbering" w:customStyle="1" w:styleId="1203">
    <w:name w:val="Нет списка1203"/>
    <w:next w:val="a2"/>
    <w:uiPriority w:val="99"/>
    <w:semiHidden/>
    <w:unhideWhenUsed/>
    <w:rsid w:val="003B5BCB"/>
  </w:style>
  <w:style w:type="numbering" w:customStyle="1" w:styleId="1223">
    <w:name w:val="Нет списка1223"/>
    <w:next w:val="a2"/>
    <w:uiPriority w:val="99"/>
    <w:semiHidden/>
    <w:unhideWhenUsed/>
    <w:rsid w:val="003B5BCB"/>
  </w:style>
  <w:style w:type="numbering" w:customStyle="1" w:styleId="1233">
    <w:name w:val="Нет списка1233"/>
    <w:next w:val="a2"/>
    <w:uiPriority w:val="99"/>
    <w:semiHidden/>
    <w:unhideWhenUsed/>
    <w:rsid w:val="003B5BCB"/>
  </w:style>
  <w:style w:type="numbering" w:customStyle="1" w:styleId="1243">
    <w:name w:val="Нет списка1243"/>
    <w:next w:val="a2"/>
    <w:uiPriority w:val="99"/>
    <w:semiHidden/>
    <w:unhideWhenUsed/>
    <w:rsid w:val="003B5BCB"/>
  </w:style>
  <w:style w:type="numbering" w:customStyle="1" w:styleId="1253">
    <w:name w:val="Нет списка1253"/>
    <w:next w:val="a2"/>
    <w:uiPriority w:val="99"/>
    <w:semiHidden/>
    <w:unhideWhenUsed/>
    <w:rsid w:val="003B5BCB"/>
  </w:style>
  <w:style w:type="numbering" w:customStyle="1" w:styleId="1263">
    <w:name w:val="Нет списка1263"/>
    <w:next w:val="a2"/>
    <w:uiPriority w:val="99"/>
    <w:semiHidden/>
    <w:unhideWhenUsed/>
    <w:rsid w:val="003B5BCB"/>
  </w:style>
  <w:style w:type="numbering" w:customStyle="1" w:styleId="1273">
    <w:name w:val="Нет списка1273"/>
    <w:next w:val="a2"/>
    <w:uiPriority w:val="99"/>
    <w:semiHidden/>
    <w:unhideWhenUsed/>
    <w:rsid w:val="003B5BCB"/>
  </w:style>
  <w:style w:type="numbering" w:customStyle="1" w:styleId="1283">
    <w:name w:val="Нет списка1283"/>
    <w:next w:val="a2"/>
    <w:uiPriority w:val="99"/>
    <w:semiHidden/>
    <w:unhideWhenUsed/>
    <w:rsid w:val="003B5BCB"/>
  </w:style>
  <w:style w:type="numbering" w:customStyle="1" w:styleId="1293">
    <w:name w:val="Нет списка1293"/>
    <w:next w:val="a2"/>
    <w:uiPriority w:val="99"/>
    <w:semiHidden/>
    <w:unhideWhenUsed/>
    <w:rsid w:val="003B5BCB"/>
  </w:style>
  <w:style w:type="numbering" w:customStyle="1" w:styleId="1303">
    <w:name w:val="Нет списка1303"/>
    <w:next w:val="a2"/>
    <w:uiPriority w:val="99"/>
    <w:semiHidden/>
    <w:unhideWhenUsed/>
    <w:rsid w:val="003B5BCB"/>
  </w:style>
  <w:style w:type="numbering" w:customStyle="1" w:styleId="1323">
    <w:name w:val="Нет списка1323"/>
    <w:next w:val="a2"/>
    <w:uiPriority w:val="99"/>
    <w:semiHidden/>
    <w:unhideWhenUsed/>
    <w:rsid w:val="003B5BCB"/>
  </w:style>
  <w:style w:type="numbering" w:customStyle="1" w:styleId="1333">
    <w:name w:val="Нет списка1333"/>
    <w:next w:val="a2"/>
    <w:uiPriority w:val="99"/>
    <w:semiHidden/>
    <w:unhideWhenUsed/>
    <w:rsid w:val="003B5BCB"/>
  </w:style>
  <w:style w:type="numbering" w:customStyle="1" w:styleId="1343">
    <w:name w:val="Нет списка1343"/>
    <w:next w:val="a2"/>
    <w:uiPriority w:val="99"/>
    <w:semiHidden/>
    <w:unhideWhenUsed/>
    <w:rsid w:val="003B5BCB"/>
  </w:style>
  <w:style w:type="numbering" w:customStyle="1" w:styleId="1353">
    <w:name w:val="Нет списка1353"/>
    <w:next w:val="a2"/>
    <w:uiPriority w:val="99"/>
    <w:semiHidden/>
    <w:unhideWhenUsed/>
    <w:rsid w:val="003B5BCB"/>
  </w:style>
  <w:style w:type="numbering" w:customStyle="1" w:styleId="1363">
    <w:name w:val="Нет списка1363"/>
    <w:next w:val="a2"/>
    <w:uiPriority w:val="99"/>
    <w:semiHidden/>
    <w:unhideWhenUsed/>
    <w:rsid w:val="003B5BCB"/>
  </w:style>
  <w:style w:type="numbering" w:customStyle="1" w:styleId="1373">
    <w:name w:val="Нет списка1373"/>
    <w:next w:val="a2"/>
    <w:uiPriority w:val="99"/>
    <w:semiHidden/>
    <w:unhideWhenUsed/>
    <w:rsid w:val="003B5BCB"/>
  </w:style>
  <w:style w:type="numbering" w:customStyle="1" w:styleId="1383">
    <w:name w:val="Нет списка1383"/>
    <w:next w:val="a2"/>
    <w:uiPriority w:val="99"/>
    <w:semiHidden/>
    <w:unhideWhenUsed/>
    <w:rsid w:val="003B5BCB"/>
  </w:style>
  <w:style w:type="numbering" w:customStyle="1" w:styleId="1393">
    <w:name w:val="Нет списка1393"/>
    <w:next w:val="a2"/>
    <w:uiPriority w:val="99"/>
    <w:semiHidden/>
    <w:unhideWhenUsed/>
    <w:rsid w:val="003B5BCB"/>
  </w:style>
  <w:style w:type="numbering" w:customStyle="1" w:styleId="1403">
    <w:name w:val="Нет списка1403"/>
    <w:next w:val="a2"/>
    <w:uiPriority w:val="99"/>
    <w:semiHidden/>
    <w:unhideWhenUsed/>
    <w:rsid w:val="003B5BCB"/>
  </w:style>
  <w:style w:type="numbering" w:customStyle="1" w:styleId="1423">
    <w:name w:val="Нет списка1423"/>
    <w:next w:val="a2"/>
    <w:uiPriority w:val="99"/>
    <w:semiHidden/>
    <w:unhideWhenUsed/>
    <w:rsid w:val="003B5BCB"/>
  </w:style>
  <w:style w:type="numbering" w:customStyle="1" w:styleId="1433">
    <w:name w:val="Нет списка1433"/>
    <w:next w:val="a2"/>
    <w:uiPriority w:val="99"/>
    <w:semiHidden/>
    <w:unhideWhenUsed/>
    <w:rsid w:val="003B5BCB"/>
  </w:style>
  <w:style w:type="numbering" w:customStyle="1" w:styleId="1443">
    <w:name w:val="Нет списка1443"/>
    <w:next w:val="a2"/>
    <w:uiPriority w:val="99"/>
    <w:semiHidden/>
    <w:unhideWhenUsed/>
    <w:rsid w:val="003B5BCB"/>
  </w:style>
  <w:style w:type="numbering" w:customStyle="1" w:styleId="1453">
    <w:name w:val="Нет списка1453"/>
    <w:next w:val="a2"/>
    <w:uiPriority w:val="99"/>
    <w:semiHidden/>
    <w:unhideWhenUsed/>
    <w:rsid w:val="003B5BCB"/>
  </w:style>
  <w:style w:type="numbering" w:customStyle="1" w:styleId="1463">
    <w:name w:val="Нет списка1463"/>
    <w:next w:val="a2"/>
    <w:uiPriority w:val="99"/>
    <w:semiHidden/>
    <w:unhideWhenUsed/>
    <w:rsid w:val="003B5BCB"/>
  </w:style>
  <w:style w:type="numbering" w:customStyle="1" w:styleId="1473">
    <w:name w:val="Нет списка1473"/>
    <w:next w:val="a2"/>
    <w:uiPriority w:val="99"/>
    <w:semiHidden/>
    <w:unhideWhenUsed/>
    <w:rsid w:val="003B5BCB"/>
  </w:style>
  <w:style w:type="numbering" w:customStyle="1" w:styleId="1483">
    <w:name w:val="Нет списка1483"/>
    <w:next w:val="a2"/>
    <w:uiPriority w:val="99"/>
    <w:semiHidden/>
    <w:unhideWhenUsed/>
    <w:rsid w:val="003B5BCB"/>
  </w:style>
  <w:style w:type="numbering" w:customStyle="1" w:styleId="1493">
    <w:name w:val="Нет списка1493"/>
    <w:next w:val="a2"/>
    <w:uiPriority w:val="99"/>
    <w:semiHidden/>
    <w:unhideWhenUsed/>
    <w:rsid w:val="003B5BCB"/>
  </w:style>
  <w:style w:type="numbering" w:customStyle="1" w:styleId="1503">
    <w:name w:val="Нет списка1503"/>
    <w:next w:val="a2"/>
    <w:uiPriority w:val="99"/>
    <w:semiHidden/>
    <w:unhideWhenUsed/>
    <w:rsid w:val="003B5BCB"/>
  </w:style>
  <w:style w:type="numbering" w:customStyle="1" w:styleId="1523">
    <w:name w:val="Нет списка1523"/>
    <w:next w:val="a2"/>
    <w:uiPriority w:val="99"/>
    <w:semiHidden/>
    <w:unhideWhenUsed/>
    <w:rsid w:val="003B5BCB"/>
  </w:style>
  <w:style w:type="numbering" w:customStyle="1" w:styleId="1533">
    <w:name w:val="Нет списка1533"/>
    <w:next w:val="a2"/>
    <w:uiPriority w:val="99"/>
    <w:semiHidden/>
    <w:unhideWhenUsed/>
    <w:rsid w:val="003B5BCB"/>
  </w:style>
  <w:style w:type="paragraph" w:customStyle="1" w:styleId="1fff6">
    <w:name w:val=" 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3B5BCB"/>
  </w:style>
  <w:style w:type="numbering" w:customStyle="1" w:styleId="1553">
    <w:name w:val="Нет списка1553"/>
    <w:next w:val="a2"/>
    <w:uiPriority w:val="99"/>
    <w:semiHidden/>
    <w:unhideWhenUsed/>
    <w:rsid w:val="003B5BCB"/>
  </w:style>
  <w:style w:type="numbering" w:customStyle="1" w:styleId="1563">
    <w:name w:val="Нет списка1563"/>
    <w:next w:val="a2"/>
    <w:uiPriority w:val="99"/>
    <w:semiHidden/>
    <w:unhideWhenUsed/>
    <w:rsid w:val="003B5BCB"/>
  </w:style>
  <w:style w:type="numbering" w:customStyle="1" w:styleId="1573">
    <w:name w:val="Нет списка1573"/>
    <w:next w:val="a2"/>
    <w:uiPriority w:val="99"/>
    <w:semiHidden/>
    <w:unhideWhenUsed/>
    <w:rsid w:val="003B5BCB"/>
  </w:style>
  <w:style w:type="numbering" w:customStyle="1" w:styleId="1583">
    <w:name w:val="Нет списка1583"/>
    <w:next w:val="a2"/>
    <w:uiPriority w:val="99"/>
    <w:semiHidden/>
    <w:unhideWhenUsed/>
    <w:rsid w:val="003B5BCB"/>
  </w:style>
  <w:style w:type="numbering" w:customStyle="1" w:styleId="1593">
    <w:name w:val="Нет списка1593"/>
    <w:next w:val="a2"/>
    <w:uiPriority w:val="99"/>
    <w:semiHidden/>
    <w:unhideWhenUsed/>
    <w:rsid w:val="003B5BCB"/>
  </w:style>
  <w:style w:type="numbering" w:customStyle="1" w:styleId="1603">
    <w:name w:val="Нет списка1603"/>
    <w:next w:val="a2"/>
    <w:uiPriority w:val="99"/>
    <w:semiHidden/>
    <w:unhideWhenUsed/>
    <w:rsid w:val="003B5BCB"/>
  </w:style>
  <w:style w:type="numbering" w:customStyle="1" w:styleId="1623">
    <w:name w:val="Нет списка1623"/>
    <w:next w:val="a2"/>
    <w:uiPriority w:val="99"/>
    <w:semiHidden/>
    <w:unhideWhenUsed/>
    <w:rsid w:val="003B5BCB"/>
  </w:style>
  <w:style w:type="numbering" w:customStyle="1" w:styleId="1633">
    <w:name w:val="Нет списка1633"/>
    <w:next w:val="a2"/>
    <w:uiPriority w:val="99"/>
    <w:semiHidden/>
    <w:unhideWhenUsed/>
    <w:rsid w:val="003B5BCB"/>
  </w:style>
  <w:style w:type="numbering" w:customStyle="1" w:styleId="1643">
    <w:name w:val="Нет списка1643"/>
    <w:next w:val="a2"/>
    <w:uiPriority w:val="99"/>
    <w:semiHidden/>
    <w:unhideWhenUsed/>
    <w:rsid w:val="003B5BCB"/>
  </w:style>
  <w:style w:type="numbering" w:customStyle="1" w:styleId="1653">
    <w:name w:val="Нет списка1653"/>
    <w:next w:val="a2"/>
    <w:uiPriority w:val="99"/>
    <w:semiHidden/>
    <w:unhideWhenUsed/>
    <w:rsid w:val="003B5BCB"/>
  </w:style>
  <w:style w:type="numbering" w:customStyle="1" w:styleId="1663">
    <w:name w:val="Нет списка1663"/>
    <w:next w:val="a2"/>
    <w:uiPriority w:val="99"/>
    <w:semiHidden/>
    <w:unhideWhenUsed/>
    <w:rsid w:val="003B5BCB"/>
  </w:style>
  <w:style w:type="numbering" w:customStyle="1" w:styleId="1673">
    <w:name w:val="Нет списка1673"/>
    <w:next w:val="a2"/>
    <w:uiPriority w:val="99"/>
    <w:semiHidden/>
    <w:unhideWhenUsed/>
    <w:rsid w:val="003B5BCB"/>
  </w:style>
  <w:style w:type="numbering" w:customStyle="1" w:styleId="1683">
    <w:name w:val="Нет списка1683"/>
    <w:next w:val="a2"/>
    <w:uiPriority w:val="99"/>
    <w:semiHidden/>
    <w:unhideWhenUsed/>
    <w:rsid w:val="003B5BCB"/>
  </w:style>
  <w:style w:type="numbering" w:customStyle="1" w:styleId="1693">
    <w:name w:val="Нет списка1693"/>
    <w:next w:val="a2"/>
    <w:uiPriority w:val="99"/>
    <w:semiHidden/>
    <w:unhideWhenUsed/>
    <w:rsid w:val="003B5BCB"/>
  </w:style>
  <w:style w:type="numbering" w:customStyle="1" w:styleId="1703">
    <w:name w:val="Нет списка1703"/>
    <w:next w:val="a2"/>
    <w:uiPriority w:val="99"/>
    <w:semiHidden/>
    <w:unhideWhenUsed/>
    <w:rsid w:val="003B5BCB"/>
  </w:style>
  <w:style w:type="numbering" w:customStyle="1" w:styleId="1723">
    <w:name w:val="Нет списка1723"/>
    <w:next w:val="a2"/>
    <w:uiPriority w:val="99"/>
    <w:semiHidden/>
    <w:unhideWhenUsed/>
    <w:rsid w:val="003B5BCB"/>
  </w:style>
  <w:style w:type="numbering" w:customStyle="1" w:styleId="1733">
    <w:name w:val="Нет списка1733"/>
    <w:next w:val="a2"/>
    <w:uiPriority w:val="99"/>
    <w:semiHidden/>
    <w:unhideWhenUsed/>
    <w:rsid w:val="003B5BCB"/>
  </w:style>
  <w:style w:type="numbering" w:customStyle="1" w:styleId="1743">
    <w:name w:val="Нет списка1743"/>
    <w:next w:val="a2"/>
    <w:uiPriority w:val="99"/>
    <w:semiHidden/>
    <w:unhideWhenUsed/>
    <w:rsid w:val="003B5BCB"/>
  </w:style>
  <w:style w:type="numbering" w:customStyle="1" w:styleId="1753">
    <w:name w:val="Нет списка1753"/>
    <w:next w:val="a2"/>
    <w:uiPriority w:val="99"/>
    <w:semiHidden/>
    <w:unhideWhenUsed/>
    <w:rsid w:val="003B5BCB"/>
  </w:style>
  <w:style w:type="numbering" w:customStyle="1" w:styleId="1763">
    <w:name w:val="Нет списка1763"/>
    <w:next w:val="a2"/>
    <w:uiPriority w:val="99"/>
    <w:semiHidden/>
    <w:unhideWhenUsed/>
    <w:rsid w:val="003B5BCB"/>
  </w:style>
  <w:style w:type="numbering" w:customStyle="1" w:styleId="1773">
    <w:name w:val="Нет списка1773"/>
    <w:next w:val="a2"/>
    <w:uiPriority w:val="99"/>
    <w:semiHidden/>
    <w:unhideWhenUsed/>
    <w:rsid w:val="003B5BCB"/>
  </w:style>
  <w:style w:type="numbering" w:customStyle="1" w:styleId="1783">
    <w:name w:val="Нет списка1783"/>
    <w:next w:val="a2"/>
    <w:uiPriority w:val="99"/>
    <w:semiHidden/>
    <w:unhideWhenUsed/>
    <w:rsid w:val="003B5BCB"/>
  </w:style>
  <w:style w:type="numbering" w:customStyle="1" w:styleId="1793">
    <w:name w:val="Нет списка1793"/>
    <w:next w:val="a2"/>
    <w:uiPriority w:val="99"/>
    <w:semiHidden/>
    <w:unhideWhenUsed/>
    <w:rsid w:val="003B5BCB"/>
  </w:style>
  <w:style w:type="numbering" w:customStyle="1" w:styleId="1803">
    <w:name w:val="Нет списка1803"/>
    <w:next w:val="a2"/>
    <w:uiPriority w:val="99"/>
    <w:semiHidden/>
    <w:unhideWhenUsed/>
    <w:rsid w:val="003B5BCB"/>
  </w:style>
  <w:style w:type="numbering" w:customStyle="1" w:styleId="1823">
    <w:name w:val="Нет списка1823"/>
    <w:next w:val="a2"/>
    <w:uiPriority w:val="99"/>
    <w:semiHidden/>
    <w:unhideWhenUsed/>
    <w:rsid w:val="003B5BCB"/>
  </w:style>
  <w:style w:type="numbering" w:customStyle="1" w:styleId="1833">
    <w:name w:val="Нет списка1833"/>
    <w:next w:val="a2"/>
    <w:uiPriority w:val="99"/>
    <w:semiHidden/>
    <w:unhideWhenUsed/>
    <w:rsid w:val="003B5BCB"/>
  </w:style>
  <w:style w:type="numbering" w:customStyle="1" w:styleId="1843">
    <w:name w:val="Нет списка1843"/>
    <w:next w:val="a2"/>
    <w:uiPriority w:val="99"/>
    <w:semiHidden/>
    <w:unhideWhenUsed/>
    <w:rsid w:val="003B5BCB"/>
  </w:style>
  <w:style w:type="numbering" w:customStyle="1" w:styleId="1853">
    <w:name w:val="Нет списка1853"/>
    <w:next w:val="a2"/>
    <w:uiPriority w:val="99"/>
    <w:semiHidden/>
    <w:unhideWhenUsed/>
    <w:rsid w:val="003B5BCB"/>
  </w:style>
  <w:style w:type="numbering" w:customStyle="1" w:styleId="1863">
    <w:name w:val="Нет списка1863"/>
    <w:next w:val="a2"/>
    <w:uiPriority w:val="99"/>
    <w:semiHidden/>
    <w:unhideWhenUsed/>
    <w:rsid w:val="003B5BCB"/>
  </w:style>
  <w:style w:type="numbering" w:customStyle="1" w:styleId="1873">
    <w:name w:val="Нет списка1873"/>
    <w:next w:val="a2"/>
    <w:uiPriority w:val="99"/>
    <w:semiHidden/>
    <w:unhideWhenUsed/>
    <w:rsid w:val="003B5BCB"/>
  </w:style>
  <w:style w:type="numbering" w:customStyle="1" w:styleId="1883">
    <w:name w:val="Нет списка1883"/>
    <w:next w:val="a2"/>
    <w:uiPriority w:val="99"/>
    <w:semiHidden/>
    <w:unhideWhenUsed/>
    <w:rsid w:val="003B5BCB"/>
  </w:style>
  <w:style w:type="numbering" w:customStyle="1" w:styleId="1893">
    <w:name w:val="Нет списка1893"/>
    <w:next w:val="a2"/>
    <w:uiPriority w:val="99"/>
    <w:semiHidden/>
    <w:unhideWhenUsed/>
    <w:rsid w:val="003B5BCB"/>
  </w:style>
  <w:style w:type="numbering" w:customStyle="1" w:styleId="1903">
    <w:name w:val="Нет списка1903"/>
    <w:next w:val="a2"/>
    <w:uiPriority w:val="99"/>
    <w:semiHidden/>
    <w:unhideWhenUsed/>
    <w:rsid w:val="003B5BCB"/>
  </w:style>
  <w:style w:type="numbering" w:customStyle="1" w:styleId="1923">
    <w:name w:val="Нет списка1923"/>
    <w:next w:val="a2"/>
    <w:uiPriority w:val="99"/>
    <w:semiHidden/>
    <w:unhideWhenUsed/>
    <w:rsid w:val="003B5BCB"/>
  </w:style>
  <w:style w:type="numbering" w:customStyle="1" w:styleId="1933">
    <w:name w:val="Нет списка1933"/>
    <w:next w:val="a2"/>
    <w:uiPriority w:val="99"/>
    <w:semiHidden/>
    <w:unhideWhenUsed/>
    <w:rsid w:val="003B5BCB"/>
  </w:style>
  <w:style w:type="numbering" w:customStyle="1" w:styleId="1943">
    <w:name w:val="Нет списка1943"/>
    <w:next w:val="a2"/>
    <w:uiPriority w:val="99"/>
    <w:semiHidden/>
    <w:unhideWhenUsed/>
    <w:rsid w:val="003B5BCB"/>
  </w:style>
  <w:style w:type="numbering" w:customStyle="1" w:styleId="1953">
    <w:name w:val="Нет списка1953"/>
    <w:next w:val="a2"/>
    <w:uiPriority w:val="99"/>
    <w:semiHidden/>
    <w:unhideWhenUsed/>
    <w:rsid w:val="003B5BCB"/>
  </w:style>
  <w:style w:type="numbering" w:customStyle="1" w:styleId="1963">
    <w:name w:val="Нет списка1963"/>
    <w:next w:val="a2"/>
    <w:uiPriority w:val="99"/>
    <w:semiHidden/>
    <w:unhideWhenUsed/>
    <w:rsid w:val="003B5BCB"/>
  </w:style>
  <w:style w:type="numbering" w:customStyle="1" w:styleId="1973">
    <w:name w:val="Нет списка1973"/>
    <w:next w:val="a2"/>
    <w:uiPriority w:val="99"/>
    <w:semiHidden/>
    <w:unhideWhenUsed/>
    <w:rsid w:val="003B5BCB"/>
  </w:style>
  <w:style w:type="numbering" w:customStyle="1" w:styleId="1983">
    <w:name w:val="Нет списка1983"/>
    <w:next w:val="a2"/>
    <w:uiPriority w:val="99"/>
    <w:semiHidden/>
    <w:unhideWhenUsed/>
    <w:rsid w:val="003B5BCB"/>
  </w:style>
  <w:style w:type="numbering" w:customStyle="1" w:styleId="1993">
    <w:name w:val="Нет списка1993"/>
    <w:next w:val="a2"/>
    <w:uiPriority w:val="99"/>
    <w:semiHidden/>
    <w:unhideWhenUsed/>
    <w:rsid w:val="003B5BCB"/>
  </w:style>
  <w:style w:type="numbering" w:customStyle="1" w:styleId="2003">
    <w:name w:val="Нет списка2003"/>
    <w:next w:val="a2"/>
    <w:uiPriority w:val="99"/>
    <w:semiHidden/>
    <w:unhideWhenUsed/>
    <w:rsid w:val="003B5BCB"/>
  </w:style>
  <w:style w:type="numbering" w:customStyle="1" w:styleId="2023">
    <w:name w:val="Нет списка2023"/>
    <w:next w:val="a2"/>
    <w:uiPriority w:val="99"/>
    <w:semiHidden/>
    <w:unhideWhenUsed/>
    <w:rsid w:val="003B5BCB"/>
  </w:style>
  <w:style w:type="numbering" w:customStyle="1" w:styleId="2033">
    <w:name w:val="Нет списка2033"/>
    <w:next w:val="a2"/>
    <w:uiPriority w:val="99"/>
    <w:semiHidden/>
    <w:unhideWhenUsed/>
    <w:rsid w:val="003B5BCB"/>
  </w:style>
  <w:style w:type="numbering" w:customStyle="1" w:styleId="2042">
    <w:name w:val="Нет списка2042"/>
    <w:next w:val="a2"/>
    <w:uiPriority w:val="99"/>
    <w:semiHidden/>
    <w:unhideWhenUsed/>
    <w:rsid w:val="003B5BCB"/>
  </w:style>
  <w:style w:type="numbering" w:customStyle="1" w:styleId="2052">
    <w:name w:val="Нет списка2052"/>
    <w:next w:val="a2"/>
    <w:uiPriority w:val="99"/>
    <w:semiHidden/>
    <w:unhideWhenUsed/>
    <w:rsid w:val="003B5BCB"/>
  </w:style>
  <w:style w:type="numbering" w:customStyle="1" w:styleId="2062">
    <w:name w:val="Нет списка2062"/>
    <w:next w:val="a2"/>
    <w:uiPriority w:val="99"/>
    <w:semiHidden/>
    <w:unhideWhenUsed/>
    <w:rsid w:val="003B5BCB"/>
  </w:style>
  <w:style w:type="numbering" w:customStyle="1" w:styleId="2072">
    <w:name w:val="Нет списка2072"/>
    <w:next w:val="a2"/>
    <w:uiPriority w:val="99"/>
    <w:semiHidden/>
    <w:unhideWhenUsed/>
    <w:rsid w:val="003B5BCB"/>
  </w:style>
  <w:style w:type="numbering" w:customStyle="1" w:styleId="2081">
    <w:name w:val="Нет списка2081"/>
    <w:next w:val="a2"/>
    <w:uiPriority w:val="99"/>
    <w:semiHidden/>
    <w:unhideWhenUsed/>
    <w:rsid w:val="003B5BCB"/>
  </w:style>
  <w:style w:type="paragraph" w:customStyle="1" w:styleId="s15">
    <w:name w:val="s_15"/>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B5BCB"/>
  </w:style>
  <w:style w:type="paragraph" w:customStyle="1" w:styleId="s1">
    <w:name w:val="s_1"/>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3B5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63C1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63C1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B63C1C"/>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B63C1C"/>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B63C1C"/>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3C1C"/>
    <w:rPr>
      <w:rFonts w:ascii="Arial" w:eastAsia="Times New Roman" w:hAnsi="Arial" w:cs="Arial"/>
      <w:b/>
      <w:bCs/>
      <w:kern w:val="32"/>
      <w:sz w:val="32"/>
      <w:szCs w:val="32"/>
      <w:lang w:eastAsia="ru-RU"/>
    </w:rPr>
  </w:style>
  <w:style w:type="character" w:customStyle="1" w:styleId="20">
    <w:name w:val="Заголовок 2 Знак"/>
    <w:basedOn w:val="a0"/>
    <w:link w:val="2"/>
    <w:rsid w:val="00B63C1C"/>
    <w:rPr>
      <w:rFonts w:ascii="Arial" w:eastAsia="Times New Roman" w:hAnsi="Arial" w:cs="Arial"/>
      <w:b/>
      <w:bCs/>
      <w:i/>
      <w:iCs/>
      <w:sz w:val="28"/>
      <w:szCs w:val="28"/>
      <w:lang w:eastAsia="ru-RU"/>
    </w:rPr>
  </w:style>
  <w:style w:type="character" w:customStyle="1" w:styleId="30">
    <w:name w:val="Заголовок 3 Знак"/>
    <w:basedOn w:val="a0"/>
    <w:link w:val="3"/>
    <w:rsid w:val="00B63C1C"/>
    <w:rPr>
      <w:rFonts w:ascii="Arial" w:eastAsia="Times New Roman" w:hAnsi="Arial" w:cs="Arial"/>
      <w:b/>
      <w:bCs/>
      <w:sz w:val="26"/>
      <w:szCs w:val="26"/>
      <w:lang w:eastAsia="ru-RU"/>
    </w:rPr>
  </w:style>
  <w:style w:type="character" w:customStyle="1" w:styleId="40">
    <w:name w:val="Заголовок 4 Знак"/>
    <w:basedOn w:val="a0"/>
    <w:link w:val="4"/>
    <w:rsid w:val="00B63C1C"/>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63C1C"/>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B63C1C"/>
  </w:style>
  <w:style w:type="paragraph" w:customStyle="1" w:styleId="91">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B63C1C"/>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B63C1C"/>
    <w:rPr>
      <w:rFonts w:ascii="Times New Roman" w:eastAsia="Times New Roman" w:hAnsi="Times New Roman" w:cs="Times New Roman"/>
      <w:sz w:val="28"/>
      <w:szCs w:val="20"/>
      <w:lang w:eastAsia="ru-RU"/>
    </w:rPr>
  </w:style>
  <w:style w:type="paragraph" w:styleId="a5">
    <w:name w:val="footer"/>
    <w:basedOn w:val="a"/>
    <w:link w:val="a6"/>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B63C1C"/>
    <w:rPr>
      <w:rFonts w:ascii="Times New Roman" w:eastAsia="Times New Roman" w:hAnsi="Times New Roman" w:cs="Times New Roman"/>
      <w:sz w:val="24"/>
      <w:szCs w:val="24"/>
      <w:lang w:eastAsia="ru-RU"/>
    </w:rPr>
  </w:style>
  <w:style w:type="character" w:styleId="a7">
    <w:name w:val="page number"/>
    <w:basedOn w:val="a0"/>
    <w:rsid w:val="00B63C1C"/>
  </w:style>
  <w:style w:type="table" w:styleId="a8">
    <w:name w:val="Table Grid"/>
    <w:basedOn w:val="a1"/>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B63C1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B63C1C"/>
    <w:rPr>
      <w:rFonts w:ascii="Times New Roman" w:eastAsia="Times New Roman" w:hAnsi="Times New Roman" w:cs="Times New Roman"/>
      <w:sz w:val="28"/>
      <w:szCs w:val="20"/>
      <w:lang w:eastAsia="ru-RU"/>
    </w:rPr>
  </w:style>
  <w:style w:type="paragraph" w:styleId="ab">
    <w:name w:val="Block Text"/>
    <w:basedOn w:val="a"/>
    <w:rsid w:val="00B63C1C"/>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B63C1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B63C1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B63C1C"/>
    <w:rPr>
      <w:rFonts w:ascii="Times New Roman" w:eastAsia="Times New Roman" w:hAnsi="Times New Roman" w:cs="Times New Roman"/>
      <w:sz w:val="24"/>
      <w:szCs w:val="24"/>
      <w:lang w:eastAsia="ru-RU"/>
    </w:rPr>
  </w:style>
  <w:style w:type="paragraph" w:styleId="ae">
    <w:name w:val="Body Text"/>
    <w:basedOn w:val="a"/>
    <w:link w:val="af"/>
    <w:rsid w:val="00B63C1C"/>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B63C1C"/>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B63C1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63C1C"/>
    <w:rPr>
      <w:rFonts w:ascii="Times New Roman" w:eastAsia="Times New Roman" w:hAnsi="Times New Roman" w:cs="Times New Roman"/>
      <w:sz w:val="24"/>
      <w:szCs w:val="24"/>
      <w:lang w:eastAsia="ru-RU"/>
    </w:rPr>
  </w:style>
  <w:style w:type="paragraph" w:customStyle="1" w:styleId="af0">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B63C1C"/>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B63C1C"/>
    <w:rPr>
      <w:rFonts w:ascii="Courier New" w:eastAsia="Times New Roman" w:hAnsi="Courier New" w:cs="Times New Roman"/>
      <w:sz w:val="20"/>
      <w:szCs w:val="20"/>
      <w:lang w:eastAsia="ru-RU"/>
    </w:rPr>
  </w:style>
  <w:style w:type="paragraph" w:customStyle="1" w:styleId="23">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B63C1C"/>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B63C1C"/>
    <w:rPr>
      <w:rFonts w:ascii="Tahoma" w:eastAsia="Times New Roman" w:hAnsi="Tahoma" w:cs="Tahoma"/>
      <w:sz w:val="16"/>
      <w:szCs w:val="16"/>
      <w:lang w:eastAsia="ru-RU"/>
    </w:rPr>
  </w:style>
  <w:style w:type="paragraph" w:customStyle="1" w:styleId="15">
    <w:name w:val="Знак1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B63C1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B63C1C"/>
    <w:rPr>
      <w:rFonts w:ascii="Times New Roman" w:eastAsia="Times New Roman" w:hAnsi="Times New Roman" w:cs="Times New Roman"/>
      <w:sz w:val="16"/>
      <w:szCs w:val="16"/>
      <w:lang w:eastAsia="ru-RU"/>
    </w:rPr>
  </w:style>
  <w:style w:type="paragraph" w:styleId="33">
    <w:name w:val="Body Text 3"/>
    <w:basedOn w:val="a"/>
    <w:link w:val="34"/>
    <w:rsid w:val="00B63C1C"/>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B63C1C"/>
    <w:rPr>
      <w:rFonts w:ascii="Times New Roman" w:eastAsia="Times New Roman" w:hAnsi="Times New Roman" w:cs="Times New Roman"/>
      <w:sz w:val="16"/>
      <w:szCs w:val="16"/>
      <w:lang w:eastAsia="ru-RU"/>
    </w:rPr>
  </w:style>
  <w:style w:type="paragraph" w:customStyle="1" w:styleId="ConsPlusNormal">
    <w:name w:val="ConsPlusNormal"/>
    <w:next w:val="a"/>
    <w:rsid w:val="00B63C1C"/>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B63C1C"/>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B63C1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B63C1C"/>
    <w:rPr>
      <w:rFonts w:ascii="Times New Roman" w:hAnsi="Times New Roman" w:cs="Times New Roman"/>
      <w:sz w:val="24"/>
      <w:szCs w:val="24"/>
    </w:rPr>
  </w:style>
  <w:style w:type="paragraph" w:customStyle="1" w:styleId="210">
    <w:name w:val="Основной текст с отступом 21"/>
    <w:basedOn w:val="a"/>
    <w:rsid w:val="00B63C1C"/>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B63C1C"/>
    <w:rPr>
      <w:color w:val="0000FF"/>
      <w:u w:val="single"/>
    </w:rPr>
  </w:style>
  <w:style w:type="paragraph" w:customStyle="1" w:styleId="af8">
    <w:name w:val="обычный_"/>
    <w:basedOn w:val="a"/>
    <w:autoRedefine/>
    <w:rsid w:val="00B63C1C"/>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B63C1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B63C1C"/>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B63C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B63C1C"/>
    <w:rPr>
      <w:sz w:val="24"/>
      <w:szCs w:val="24"/>
    </w:rPr>
  </w:style>
  <w:style w:type="paragraph" w:customStyle="1" w:styleId="141">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B63C1C"/>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B63C1C"/>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B63C1C"/>
    <w:rPr>
      <w:color w:val="800080"/>
      <w:u w:val="single"/>
    </w:rPr>
  </w:style>
  <w:style w:type="paragraph" w:customStyle="1" w:styleId="xl67">
    <w:name w:val="xl6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B63C1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B63C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63C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B63C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B63C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B63C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B63C1C"/>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B63C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B63C1C"/>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B63C1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B63C1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63C1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B63C1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B63C1C"/>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B63C1C"/>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B63C1C"/>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B63C1C"/>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B63C1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B63C1C"/>
  </w:style>
  <w:style w:type="numbering" w:customStyle="1" w:styleId="2f1">
    <w:name w:val="Нет списка2"/>
    <w:next w:val="a2"/>
    <w:uiPriority w:val="99"/>
    <w:semiHidden/>
    <w:unhideWhenUsed/>
    <w:rsid w:val="00B63C1C"/>
  </w:style>
  <w:style w:type="numbering" w:customStyle="1" w:styleId="37">
    <w:name w:val="Нет списка3"/>
    <w:next w:val="a2"/>
    <w:uiPriority w:val="99"/>
    <w:semiHidden/>
    <w:unhideWhenUsed/>
    <w:rsid w:val="00B63C1C"/>
  </w:style>
  <w:style w:type="numbering" w:customStyle="1" w:styleId="41">
    <w:name w:val="Нет списка4"/>
    <w:next w:val="a2"/>
    <w:uiPriority w:val="99"/>
    <w:semiHidden/>
    <w:unhideWhenUsed/>
    <w:rsid w:val="00B63C1C"/>
  </w:style>
  <w:style w:type="paragraph" w:customStyle="1" w:styleId="1d">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B63C1C"/>
    <w:pPr>
      <w:spacing w:after="0" w:line="240" w:lineRule="auto"/>
    </w:pPr>
    <w:rPr>
      <w:rFonts w:ascii="Calibri" w:eastAsia="Times New Roman" w:hAnsi="Calibri" w:cs="Times New Roman"/>
    </w:rPr>
  </w:style>
  <w:style w:type="paragraph" w:customStyle="1" w:styleId="123">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B63C1C"/>
  </w:style>
  <w:style w:type="numbering" w:customStyle="1" w:styleId="6">
    <w:name w:val="Нет списка6"/>
    <w:next w:val="a2"/>
    <w:uiPriority w:val="99"/>
    <w:semiHidden/>
    <w:unhideWhenUsed/>
    <w:rsid w:val="00B63C1C"/>
  </w:style>
  <w:style w:type="numbering" w:customStyle="1" w:styleId="7">
    <w:name w:val="Нет списка7"/>
    <w:next w:val="a2"/>
    <w:uiPriority w:val="99"/>
    <w:semiHidden/>
    <w:unhideWhenUsed/>
    <w:rsid w:val="00B63C1C"/>
  </w:style>
  <w:style w:type="numbering" w:customStyle="1" w:styleId="8">
    <w:name w:val="Нет списка8"/>
    <w:next w:val="a2"/>
    <w:uiPriority w:val="99"/>
    <w:semiHidden/>
    <w:unhideWhenUsed/>
    <w:rsid w:val="00B63C1C"/>
  </w:style>
  <w:style w:type="numbering" w:customStyle="1" w:styleId="9f4">
    <w:name w:val="Нет списка9"/>
    <w:next w:val="a2"/>
    <w:uiPriority w:val="99"/>
    <w:semiHidden/>
    <w:unhideWhenUsed/>
    <w:rsid w:val="00B63C1C"/>
  </w:style>
  <w:style w:type="numbering" w:customStyle="1" w:styleId="100">
    <w:name w:val="Нет списка10"/>
    <w:next w:val="a2"/>
    <w:uiPriority w:val="99"/>
    <w:semiHidden/>
    <w:unhideWhenUsed/>
    <w:rsid w:val="00B63C1C"/>
  </w:style>
  <w:style w:type="paragraph" w:customStyle="1" w:styleId="1f">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B63C1C"/>
  </w:style>
  <w:style w:type="numbering" w:customStyle="1" w:styleId="125">
    <w:name w:val="Нет списка12"/>
    <w:next w:val="a2"/>
    <w:uiPriority w:val="99"/>
    <w:semiHidden/>
    <w:unhideWhenUsed/>
    <w:rsid w:val="00B63C1C"/>
  </w:style>
  <w:style w:type="character" w:customStyle="1" w:styleId="PlainTextChar">
    <w:name w:val="Plain Text Char"/>
    <w:locked/>
    <w:rsid w:val="00B63C1C"/>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B63C1C"/>
  </w:style>
  <w:style w:type="numbering" w:customStyle="1" w:styleId="143">
    <w:name w:val="Нет списка14"/>
    <w:next w:val="a2"/>
    <w:uiPriority w:val="99"/>
    <w:semiHidden/>
    <w:unhideWhenUsed/>
    <w:rsid w:val="00B63C1C"/>
  </w:style>
  <w:style w:type="numbering" w:customStyle="1" w:styleId="150">
    <w:name w:val="Нет списка15"/>
    <w:next w:val="a2"/>
    <w:uiPriority w:val="99"/>
    <w:semiHidden/>
    <w:unhideWhenUsed/>
    <w:rsid w:val="00B63C1C"/>
  </w:style>
  <w:style w:type="numbering" w:customStyle="1" w:styleId="160">
    <w:name w:val="Нет списка16"/>
    <w:next w:val="a2"/>
    <w:uiPriority w:val="99"/>
    <w:semiHidden/>
    <w:unhideWhenUsed/>
    <w:rsid w:val="00B63C1C"/>
  </w:style>
  <w:style w:type="numbering" w:customStyle="1" w:styleId="170">
    <w:name w:val="Нет списка17"/>
    <w:next w:val="a2"/>
    <w:uiPriority w:val="99"/>
    <w:semiHidden/>
    <w:unhideWhenUsed/>
    <w:rsid w:val="00B63C1C"/>
  </w:style>
  <w:style w:type="paragraph" w:customStyle="1" w:styleId="131">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B63C1C"/>
  </w:style>
  <w:style w:type="numbering" w:customStyle="1" w:styleId="190">
    <w:name w:val="Нет списка19"/>
    <w:next w:val="a2"/>
    <w:uiPriority w:val="99"/>
    <w:semiHidden/>
    <w:unhideWhenUsed/>
    <w:rsid w:val="00B63C1C"/>
  </w:style>
  <w:style w:type="numbering" w:customStyle="1" w:styleId="200">
    <w:name w:val="Нет списка20"/>
    <w:next w:val="a2"/>
    <w:uiPriority w:val="99"/>
    <w:semiHidden/>
    <w:unhideWhenUsed/>
    <w:rsid w:val="00B63C1C"/>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B63C1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B63C1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B63C1C"/>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B63C1C"/>
  </w:style>
  <w:style w:type="numbering" w:customStyle="1" w:styleId="220">
    <w:name w:val="Нет списка22"/>
    <w:next w:val="a2"/>
    <w:uiPriority w:val="99"/>
    <w:semiHidden/>
    <w:unhideWhenUsed/>
    <w:rsid w:val="00B63C1C"/>
  </w:style>
  <w:style w:type="numbering" w:customStyle="1" w:styleId="230">
    <w:name w:val="Нет списка23"/>
    <w:next w:val="a2"/>
    <w:uiPriority w:val="99"/>
    <w:semiHidden/>
    <w:unhideWhenUsed/>
    <w:rsid w:val="00B63C1C"/>
  </w:style>
  <w:style w:type="numbering" w:customStyle="1" w:styleId="240">
    <w:name w:val="Нет списка24"/>
    <w:next w:val="a2"/>
    <w:uiPriority w:val="99"/>
    <w:semiHidden/>
    <w:unhideWhenUsed/>
    <w:rsid w:val="00B63C1C"/>
  </w:style>
  <w:style w:type="numbering" w:customStyle="1" w:styleId="250">
    <w:name w:val="Нет списка25"/>
    <w:next w:val="a2"/>
    <w:uiPriority w:val="99"/>
    <w:semiHidden/>
    <w:unhideWhenUsed/>
    <w:rsid w:val="00B63C1C"/>
  </w:style>
  <w:style w:type="numbering" w:customStyle="1" w:styleId="260">
    <w:name w:val="Нет списка26"/>
    <w:next w:val="a2"/>
    <w:uiPriority w:val="99"/>
    <w:semiHidden/>
    <w:unhideWhenUsed/>
    <w:rsid w:val="00B63C1C"/>
  </w:style>
  <w:style w:type="numbering" w:customStyle="1" w:styleId="270">
    <w:name w:val="Нет списка27"/>
    <w:next w:val="a2"/>
    <w:uiPriority w:val="99"/>
    <w:semiHidden/>
    <w:unhideWhenUsed/>
    <w:rsid w:val="00B63C1C"/>
  </w:style>
  <w:style w:type="numbering" w:customStyle="1" w:styleId="280">
    <w:name w:val="Нет списка28"/>
    <w:next w:val="a2"/>
    <w:uiPriority w:val="99"/>
    <w:semiHidden/>
    <w:unhideWhenUsed/>
    <w:rsid w:val="00B63C1C"/>
  </w:style>
  <w:style w:type="numbering" w:customStyle="1" w:styleId="290">
    <w:name w:val="Нет списка29"/>
    <w:next w:val="a2"/>
    <w:uiPriority w:val="99"/>
    <w:semiHidden/>
    <w:unhideWhenUsed/>
    <w:rsid w:val="00B63C1C"/>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B63C1C"/>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B63C1C"/>
    <w:rPr>
      <w:b/>
      <w:color w:val="26282F"/>
      <w:sz w:val="26"/>
    </w:rPr>
  </w:style>
  <w:style w:type="numbering" w:customStyle="1" w:styleId="300">
    <w:name w:val="Нет списка30"/>
    <w:next w:val="a2"/>
    <w:uiPriority w:val="99"/>
    <w:semiHidden/>
    <w:unhideWhenUsed/>
    <w:rsid w:val="00B63C1C"/>
  </w:style>
  <w:style w:type="numbering" w:customStyle="1" w:styleId="310">
    <w:name w:val="Нет списка31"/>
    <w:next w:val="a2"/>
    <w:uiPriority w:val="99"/>
    <w:semiHidden/>
    <w:unhideWhenUsed/>
    <w:rsid w:val="00B63C1C"/>
  </w:style>
  <w:style w:type="paragraph" w:customStyle="1" w:styleId="12b">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B63C1C"/>
  </w:style>
  <w:style w:type="numbering" w:customStyle="1" w:styleId="330">
    <w:name w:val="Нет списка33"/>
    <w:next w:val="a2"/>
    <w:uiPriority w:val="99"/>
    <w:semiHidden/>
    <w:unhideWhenUsed/>
    <w:rsid w:val="00B63C1C"/>
  </w:style>
  <w:style w:type="numbering" w:customStyle="1" w:styleId="340">
    <w:name w:val="Нет списка34"/>
    <w:next w:val="a2"/>
    <w:uiPriority w:val="99"/>
    <w:semiHidden/>
    <w:unhideWhenUsed/>
    <w:rsid w:val="00B63C1C"/>
  </w:style>
  <w:style w:type="numbering" w:customStyle="1" w:styleId="350">
    <w:name w:val="Нет списка35"/>
    <w:next w:val="a2"/>
    <w:uiPriority w:val="99"/>
    <w:semiHidden/>
    <w:unhideWhenUsed/>
    <w:rsid w:val="00B63C1C"/>
  </w:style>
  <w:style w:type="numbering" w:customStyle="1" w:styleId="360">
    <w:name w:val="Нет списка36"/>
    <w:next w:val="a2"/>
    <w:uiPriority w:val="99"/>
    <w:semiHidden/>
    <w:unhideWhenUsed/>
    <w:rsid w:val="00B63C1C"/>
  </w:style>
  <w:style w:type="numbering" w:customStyle="1" w:styleId="370">
    <w:name w:val="Нет списка37"/>
    <w:next w:val="a2"/>
    <w:uiPriority w:val="99"/>
    <w:semiHidden/>
    <w:unhideWhenUsed/>
    <w:rsid w:val="00B63C1C"/>
  </w:style>
  <w:style w:type="numbering" w:customStyle="1" w:styleId="38">
    <w:name w:val="Нет списка38"/>
    <w:next w:val="a2"/>
    <w:uiPriority w:val="99"/>
    <w:semiHidden/>
    <w:unhideWhenUsed/>
    <w:rsid w:val="00B63C1C"/>
  </w:style>
  <w:style w:type="numbering" w:customStyle="1" w:styleId="39">
    <w:name w:val="Нет списка39"/>
    <w:next w:val="a2"/>
    <w:uiPriority w:val="99"/>
    <w:semiHidden/>
    <w:unhideWhenUsed/>
    <w:rsid w:val="00B63C1C"/>
  </w:style>
  <w:style w:type="numbering" w:customStyle="1" w:styleId="400">
    <w:name w:val="Нет списка40"/>
    <w:next w:val="a2"/>
    <w:uiPriority w:val="99"/>
    <w:semiHidden/>
    <w:unhideWhenUsed/>
    <w:rsid w:val="00B63C1C"/>
  </w:style>
  <w:style w:type="numbering" w:customStyle="1" w:styleId="410">
    <w:name w:val="Нет списка41"/>
    <w:next w:val="a2"/>
    <w:uiPriority w:val="99"/>
    <w:semiHidden/>
    <w:unhideWhenUsed/>
    <w:rsid w:val="00B63C1C"/>
  </w:style>
  <w:style w:type="paragraph" w:customStyle="1" w:styleId="1f1">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B63C1C"/>
  </w:style>
  <w:style w:type="numbering" w:customStyle="1" w:styleId="43">
    <w:name w:val="Нет списка43"/>
    <w:next w:val="a2"/>
    <w:uiPriority w:val="99"/>
    <w:semiHidden/>
    <w:unhideWhenUsed/>
    <w:rsid w:val="00B63C1C"/>
  </w:style>
  <w:style w:type="numbering" w:customStyle="1" w:styleId="44">
    <w:name w:val="Нет списка44"/>
    <w:next w:val="a2"/>
    <w:uiPriority w:val="99"/>
    <w:semiHidden/>
    <w:unhideWhenUsed/>
    <w:rsid w:val="00B63C1C"/>
  </w:style>
  <w:style w:type="numbering" w:customStyle="1" w:styleId="45">
    <w:name w:val="Нет списка45"/>
    <w:next w:val="a2"/>
    <w:uiPriority w:val="99"/>
    <w:semiHidden/>
    <w:unhideWhenUsed/>
    <w:rsid w:val="00B63C1C"/>
  </w:style>
  <w:style w:type="numbering" w:customStyle="1" w:styleId="46">
    <w:name w:val="Нет списка46"/>
    <w:next w:val="a2"/>
    <w:uiPriority w:val="99"/>
    <w:semiHidden/>
    <w:unhideWhenUsed/>
    <w:rsid w:val="00B63C1C"/>
  </w:style>
  <w:style w:type="numbering" w:customStyle="1" w:styleId="47">
    <w:name w:val="Нет списка47"/>
    <w:next w:val="a2"/>
    <w:uiPriority w:val="99"/>
    <w:semiHidden/>
    <w:unhideWhenUsed/>
    <w:rsid w:val="00B63C1C"/>
  </w:style>
  <w:style w:type="numbering" w:customStyle="1" w:styleId="48">
    <w:name w:val="Нет списка48"/>
    <w:next w:val="a2"/>
    <w:uiPriority w:val="99"/>
    <w:semiHidden/>
    <w:unhideWhenUsed/>
    <w:rsid w:val="00B63C1C"/>
  </w:style>
  <w:style w:type="numbering" w:customStyle="1" w:styleId="49">
    <w:name w:val="Нет списка49"/>
    <w:next w:val="a2"/>
    <w:uiPriority w:val="99"/>
    <w:semiHidden/>
    <w:unhideWhenUsed/>
    <w:rsid w:val="00B63C1C"/>
  </w:style>
  <w:style w:type="numbering" w:customStyle="1" w:styleId="500">
    <w:name w:val="Нет списка50"/>
    <w:next w:val="a2"/>
    <w:uiPriority w:val="99"/>
    <w:semiHidden/>
    <w:unhideWhenUsed/>
    <w:rsid w:val="00B63C1C"/>
  </w:style>
  <w:style w:type="numbering" w:customStyle="1" w:styleId="510">
    <w:name w:val="Нет списка51"/>
    <w:next w:val="a2"/>
    <w:uiPriority w:val="99"/>
    <w:semiHidden/>
    <w:unhideWhenUsed/>
    <w:rsid w:val="00B63C1C"/>
  </w:style>
  <w:style w:type="numbering" w:customStyle="1" w:styleId="520">
    <w:name w:val="Нет списка52"/>
    <w:next w:val="a2"/>
    <w:uiPriority w:val="99"/>
    <w:semiHidden/>
    <w:unhideWhenUsed/>
    <w:rsid w:val="00B63C1C"/>
  </w:style>
  <w:style w:type="numbering" w:customStyle="1" w:styleId="53">
    <w:name w:val="Нет списка53"/>
    <w:next w:val="a2"/>
    <w:uiPriority w:val="99"/>
    <w:semiHidden/>
    <w:unhideWhenUsed/>
    <w:rsid w:val="00B63C1C"/>
  </w:style>
  <w:style w:type="numbering" w:customStyle="1" w:styleId="54">
    <w:name w:val="Нет списка54"/>
    <w:next w:val="a2"/>
    <w:uiPriority w:val="99"/>
    <w:semiHidden/>
    <w:unhideWhenUsed/>
    <w:rsid w:val="00B63C1C"/>
  </w:style>
  <w:style w:type="numbering" w:customStyle="1" w:styleId="55">
    <w:name w:val="Нет списка55"/>
    <w:next w:val="a2"/>
    <w:uiPriority w:val="99"/>
    <w:semiHidden/>
    <w:unhideWhenUsed/>
    <w:rsid w:val="00B63C1C"/>
  </w:style>
  <w:style w:type="numbering" w:customStyle="1" w:styleId="56">
    <w:name w:val="Нет списка56"/>
    <w:next w:val="a2"/>
    <w:uiPriority w:val="99"/>
    <w:semiHidden/>
    <w:unhideWhenUsed/>
    <w:rsid w:val="00B63C1C"/>
  </w:style>
  <w:style w:type="numbering" w:customStyle="1" w:styleId="57">
    <w:name w:val="Нет списка57"/>
    <w:next w:val="a2"/>
    <w:uiPriority w:val="99"/>
    <w:semiHidden/>
    <w:unhideWhenUsed/>
    <w:rsid w:val="00B63C1C"/>
  </w:style>
  <w:style w:type="numbering" w:customStyle="1" w:styleId="58">
    <w:name w:val="Нет списка58"/>
    <w:next w:val="a2"/>
    <w:uiPriority w:val="99"/>
    <w:semiHidden/>
    <w:unhideWhenUsed/>
    <w:rsid w:val="00B63C1C"/>
  </w:style>
  <w:style w:type="numbering" w:customStyle="1" w:styleId="59">
    <w:name w:val="Нет списка59"/>
    <w:next w:val="a2"/>
    <w:uiPriority w:val="99"/>
    <w:semiHidden/>
    <w:unhideWhenUsed/>
    <w:rsid w:val="00B63C1C"/>
  </w:style>
  <w:style w:type="numbering" w:customStyle="1" w:styleId="60">
    <w:name w:val="Нет списка60"/>
    <w:next w:val="a2"/>
    <w:uiPriority w:val="99"/>
    <w:semiHidden/>
    <w:unhideWhenUsed/>
    <w:rsid w:val="00B63C1C"/>
  </w:style>
  <w:style w:type="numbering" w:customStyle="1" w:styleId="61">
    <w:name w:val="Нет списка61"/>
    <w:next w:val="a2"/>
    <w:uiPriority w:val="99"/>
    <w:semiHidden/>
    <w:unhideWhenUsed/>
    <w:rsid w:val="00B63C1C"/>
  </w:style>
  <w:style w:type="numbering" w:customStyle="1" w:styleId="62">
    <w:name w:val="Нет списка62"/>
    <w:next w:val="a2"/>
    <w:uiPriority w:val="99"/>
    <w:semiHidden/>
    <w:unhideWhenUsed/>
    <w:rsid w:val="00B63C1C"/>
  </w:style>
  <w:style w:type="numbering" w:customStyle="1" w:styleId="63">
    <w:name w:val="Нет списка63"/>
    <w:next w:val="a2"/>
    <w:uiPriority w:val="99"/>
    <w:semiHidden/>
    <w:unhideWhenUsed/>
    <w:rsid w:val="00B63C1C"/>
  </w:style>
  <w:style w:type="character" w:customStyle="1" w:styleId="blk">
    <w:name w:val="blk"/>
    <w:rsid w:val="00B63C1C"/>
  </w:style>
  <w:style w:type="numbering" w:customStyle="1" w:styleId="64">
    <w:name w:val="Нет списка64"/>
    <w:next w:val="a2"/>
    <w:uiPriority w:val="99"/>
    <w:semiHidden/>
    <w:unhideWhenUsed/>
    <w:rsid w:val="00B63C1C"/>
  </w:style>
  <w:style w:type="numbering" w:customStyle="1" w:styleId="65">
    <w:name w:val="Нет списка65"/>
    <w:next w:val="a2"/>
    <w:uiPriority w:val="99"/>
    <w:semiHidden/>
    <w:unhideWhenUsed/>
    <w:rsid w:val="00B63C1C"/>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B63C1C"/>
  </w:style>
  <w:style w:type="numbering" w:customStyle="1" w:styleId="67">
    <w:name w:val="Нет списка67"/>
    <w:next w:val="a2"/>
    <w:uiPriority w:val="99"/>
    <w:semiHidden/>
    <w:unhideWhenUsed/>
    <w:rsid w:val="00B63C1C"/>
  </w:style>
  <w:style w:type="numbering" w:customStyle="1" w:styleId="68">
    <w:name w:val="Нет списка68"/>
    <w:next w:val="a2"/>
    <w:uiPriority w:val="99"/>
    <w:semiHidden/>
    <w:unhideWhenUsed/>
    <w:rsid w:val="00B63C1C"/>
  </w:style>
  <w:style w:type="numbering" w:customStyle="1" w:styleId="69">
    <w:name w:val="Нет списка69"/>
    <w:next w:val="a2"/>
    <w:uiPriority w:val="99"/>
    <w:semiHidden/>
    <w:unhideWhenUsed/>
    <w:rsid w:val="00B63C1C"/>
  </w:style>
  <w:style w:type="numbering" w:customStyle="1" w:styleId="70">
    <w:name w:val="Нет списка70"/>
    <w:next w:val="a2"/>
    <w:uiPriority w:val="99"/>
    <w:semiHidden/>
    <w:unhideWhenUsed/>
    <w:rsid w:val="00B63C1C"/>
  </w:style>
  <w:style w:type="numbering" w:customStyle="1" w:styleId="71">
    <w:name w:val="Нет списка71"/>
    <w:next w:val="a2"/>
    <w:uiPriority w:val="99"/>
    <w:semiHidden/>
    <w:unhideWhenUsed/>
    <w:rsid w:val="00B63C1C"/>
  </w:style>
  <w:style w:type="paragraph" w:customStyle="1" w:styleId="aff8">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B63C1C"/>
  </w:style>
  <w:style w:type="numbering" w:customStyle="1" w:styleId="73">
    <w:name w:val="Нет списка73"/>
    <w:next w:val="a2"/>
    <w:uiPriority w:val="99"/>
    <w:semiHidden/>
    <w:unhideWhenUsed/>
    <w:rsid w:val="00B63C1C"/>
  </w:style>
  <w:style w:type="numbering" w:customStyle="1" w:styleId="74">
    <w:name w:val="Нет списка74"/>
    <w:next w:val="a2"/>
    <w:uiPriority w:val="99"/>
    <w:semiHidden/>
    <w:unhideWhenUsed/>
    <w:rsid w:val="00B63C1C"/>
  </w:style>
  <w:style w:type="numbering" w:customStyle="1" w:styleId="75">
    <w:name w:val="Нет списка75"/>
    <w:next w:val="a2"/>
    <w:uiPriority w:val="99"/>
    <w:semiHidden/>
    <w:unhideWhenUsed/>
    <w:rsid w:val="00B63C1C"/>
  </w:style>
  <w:style w:type="numbering" w:customStyle="1" w:styleId="76">
    <w:name w:val="Нет списка76"/>
    <w:next w:val="a2"/>
    <w:uiPriority w:val="99"/>
    <w:semiHidden/>
    <w:unhideWhenUsed/>
    <w:rsid w:val="00B63C1C"/>
  </w:style>
  <w:style w:type="numbering" w:customStyle="1" w:styleId="77">
    <w:name w:val="Нет списка77"/>
    <w:next w:val="a2"/>
    <w:uiPriority w:val="99"/>
    <w:semiHidden/>
    <w:unhideWhenUsed/>
    <w:rsid w:val="00B63C1C"/>
  </w:style>
  <w:style w:type="numbering" w:customStyle="1" w:styleId="78">
    <w:name w:val="Нет списка78"/>
    <w:next w:val="a2"/>
    <w:uiPriority w:val="99"/>
    <w:semiHidden/>
    <w:unhideWhenUsed/>
    <w:rsid w:val="00B63C1C"/>
  </w:style>
  <w:style w:type="numbering" w:customStyle="1" w:styleId="79">
    <w:name w:val="Нет списка79"/>
    <w:next w:val="a2"/>
    <w:uiPriority w:val="99"/>
    <w:semiHidden/>
    <w:unhideWhenUsed/>
    <w:rsid w:val="00B63C1C"/>
  </w:style>
  <w:style w:type="numbering" w:customStyle="1" w:styleId="80">
    <w:name w:val="Нет списка80"/>
    <w:next w:val="a2"/>
    <w:uiPriority w:val="99"/>
    <w:semiHidden/>
    <w:unhideWhenUsed/>
    <w:rsid w:val="00B63C1C"/>
  </w:style>
  <w:style w:type="numbering" w:customStyle="1" w:styleId="81">
    <w:name w:val="Нет списка81"/>
    <w:next w:val="a2"/>
    <w:uiPriority w:val="99"/>
    <w:semiHidden/>
    <w:unhideWhenUsed/>
    <w:rsid w:val="00B63C1C"/>
  </w:style>
  <w:style w:type="paragraph" w:customStyle="1" w:styleId="xl180">
    <w:name w:val="xl180"/>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B63C1C"/>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B63C1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B63C1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B63C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B63C1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B63C1C"/>
  </w:style>
  <w:style w:type="numbering" w:customStyle="1" w:styleId="1100">
    <w:name w:val="Нет списка110"/>
    <w:next w:val="a2"/>
    <w:uiPriority w:val="99"/>
    <w:semiHidden/>
    <w:rsid w:val="00B63C1C"/>
  </w:style>
  <w:style w:type="table" w:customStyle="1" w:styleId="1f2">
    <w:name w:val="Сетка таблицы1"/>
    <w:basedOn w:val="a1"/>
    <w:next w:val="a8"/>
    <w:rsid w:val="00B63C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B63C1C"/>
  </w:style>
  <w:style w:type="numbering" w:customStyle="1" w:styleId="2100">
    <w:name w:val="Нет списка210"/>
    <w:next w:val="a2"/>
    <w:uiPriority w:val="99"/>
    <w:semiHidden/>
    <w:unhideWhenUsed/>
    <w:rsid w:val="00B63C1C"/>
  </w:style>
  <w:style w:type="numbering" w:customStyle="1" w:styleId="3100">
    <w:name w:val="Нет списка310"/>
    <w:next w:val="a2"/>
    <w:uiPriority w:val="99"/>
    <w:semiHidden/>
    <w:unhideWhenUsed/>
    <w:rsid w:val="00B63C1C"/>
  </w:style>
  <w:style w:type="numbering" w:customStyle="1" w:styleId="4100">
    <w:name w:val="Нет списка410"/>
    <w:next w:val="a2"/>
    <w:uiPriority w:val="99"/>
    <w:semiHidden/>
    <w:unhideWhenUsed/>
    <w:rsid w:val="00B63C1C"/>
  </w:style>
  <w:style w:type="paragraph" w:customStyle="1" w:styleId="1f3">
    <w:name w:val="Знак Знак Знак Знак1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B63C1C"/>
    <w:pPr>
      <w:spacing w:after="0" w:line="240" w:lineRule="auto"/>
    </w:pPr>
    <w:rPr>
      <w:rFonts w:ascii="Calibri" w:eastAsia="Times New Roman" w:hAnsi="Calibri" w:cs="Times New Roman"/>
    </w:rPr>
  </w:style>
  <w:style w:type="paragraph" w:customStyle="1" w:styleId="12e">
    <w:name w:val="Знак Знак12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B63C1C"/>
  </w:style>
  <w:style w:type="numbering" w:customStyle="1" w:styleId="610">
    <w:name w:val="Нет списка610"/>
    <w:next w:val="a2"/>
    <w:uiPriority w:val="99"/>
    <w:semiHidden/>
    <w:unhideWhenUsed/>
    <w:rsid w:val="00B63C1C"/>
  </w:style>
  <w:style w:type="numbering" w:customStyle="1" w:styleId="710">
    <w:name w:val="Нет списка710"/>
    <w:next w:val="a2"/>
    <w:uiPriority w:val="99"/>
    <w:semiHidden/>
    <w:unhideWhenUsed/>
    <w:rsid w:val="00B63C1C"/>
  </w:style>
  <w:style w:type="numbering" w:customStyle="1" w:styleId="83">
    <w:name w:val="Нет списка83"/>
    <w:next w:val="a2"/>
    <w:uiPriority w:val="99"/>
    <w:semiHidden/>
    <w:unhideWhenUsed/>
    <w:rsid w:val="00B63C1C"/>
  </w:style>
  <w:style w:type="numbering" w:customStyle="1" w:styleId="91f1">
    <w:name w:val="Нет списка91"/>
    <w:next w:val="a2"/>
    <w:uiPriority w:val="99"/>
    <w:semiHidden/>
    <w:unhideWhenUsed/>
    <w:rsid w:val="00B63C1C"/>
  </w:style>
  <w:style w:type="numbering" w:customStyle="1" w:styleId="101">
    <w:name w:val="Нет списка101"/>
    <w:next w:val="a2"/>
    <w:uiPriority w:val="99"/>
    <w:semiHidden/>
    <w:unhideWhenUsed/>
    <w:rsid w:val="00B63C1C"/>
  </w:style>
  <w:style w:type="paragraph" w:customStyle="1" w:styleId="1f5">
    <w:name w:val="Знак Знак1"/>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B63C1C"/>
  </w:style>
  <w:style w:type="numbering" w:customStyle="1" w:styleId="1210">
    <w:name w:val="Нет списка121"/>
    <w:next w:val="a2"/>
    <w:uiPriority w:val="99"/>
    <w:semiHidden/>
    <w:unhideWhenUsed/>
    <w:rsid w:val="00B63C1C"/>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B63C1C"/>
  </w:style>
  <w:style w:type="numbering" w:customStyle="1" w:styleId="1413">
    <w:name w:val="Нет списка141"/>
    <w:next w:val="a2"/>
    <w:uiPriority w:val="99"/>
    <w:semiHidden/>
    <w:unhideWhenUsed/>
    <w:rsid w:val="00B63C1C"/>
  </w:style>
  <w:style w:type="numbering" w:customStyle="1" w:styleId="151">
    <w:name w:val="Нет списка151"/>
    <w:next w:val="a2"/>
    <w:uiPriority w:val="99"/>
    <w:semiHidden/>
    <w:unhideWhenUsed/>
    <w:rsid w:val="00B63C1C"/>
  </w:style>
  <w:style w:type="numbering" w:customStyle="1" w:styleId="161">
    <w:name w:val="Нет списка161"/>
    <w:next w:val="a2"/>
    <w:uiPriority w:val="99"/>
    <w:semiHidden/>
    <w:unhideWhenUsed/>
    <w:rsid w:val="00B63C1C"/>
  </w:style>
  <w:style w:type="numbering" w:customStyle="1" w:styleId="171">
    <w:name w:val="Нет списка171"/>
    <w:next w:val="a2"/>
    <w:uiPriority w:val="99"/>
    <w:semiHidden/>
    <w:unhideWhenUsed/>
    <w:rsid w:val="00B63C1C"/>
  </w:style>
  <w:style w:type="paragraph" w:customStyle="1" w:styleId="132">
    <w:name w:val="Знак Знак13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B63C1C"/>
  </w:style>
  <w:style w:type="numbering" w:customStyle="1" w:styleId="191">
    <w:name w:val="Нет списка191"/>
    <w:next w:val="a2"/>
    <w:uiPriority w:val="99"/>
    <w:semiHidden/>
    <w:unhideWhenUsed/>
    <w:rsid w:val="00B63C1C"/>
  </w:style>
  <w:style w:type="numbering" w:customStyle="1" w:styleId="201">
    <w:name w:val="Нет списка201"/>
    <w:next w:val="a2"/>
    <w:uiPriority w:val="99"/>
    <w:semiHidden/>
    <w:unhideWhenUsed/>
    <w:rsid w:val="00B63C1C"/>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B63C1C"/>
  </w:style>
  <w:style w:type="numbering" w:customStyle="1" w:styleId="221">
    <w:name w:val="Нет списка221"/>
    <w:next w:val="a2"/>
    <w:uiPriority w:val="99"/>
    <w:semiHidden/>
    <w:unhideWhenUsed/>
    <w:rsid w:val="00B63C1C"/>
  </w:style>
  <w:style w:type="numbering" w:customStyle="1" w:styleId="231">
    <w:name w:val="Нет списка231"/>
    <w:next w:val="a2"/>
    <w:uiPriority w:val="99"/>
    <w:semiHidden/>
    <w:unhideWhenUsed/>
    <w:rsid w:val="00B63C1C"/>
  </w:style>
  <w:style w:type="numbering" w:customStyle="1" w:styleId="241">
    <w:name w:val="Нет списка241"/>
    <w:next w:val="a2"/>
    <w:uiPriority w:val="99"/>
    <w:semiHidden/>
    <w:unhideWhenUsed/>
    <w:rsid w:val="00B63C1C"/>
  </w:style>
  <w:style w:type="numbering" w:customStyle="1" w:styleId="251">
    <w:name w:val="Нет списка251"/>
    <w:next w:val="a2"/>
    <w:uiPriority w:val="99"/>
    <w:semiHidden/>
    <w:unhideWhenUsed/>
    <w:rsid w:val="00B63C1C"/>
  </w:style>
  <w:style w:type="numbering" w:customStyle="1" w:styleId="261">
    <w:name w:val="Нет списка261"/>
    <w:next w:val="a2"/>
    <w:uiPriority w:val="99"/>
    <w:semiHidden/>
    <w:unhideWhenUsed/>
    <w:rsid w:val="00B63C1C"/>
  </w:style>
  <w:style w:type="numbering" w:customStyle="1" w:styleId="271">
    <w:name w:val="Нет списка271"/>
    <w:next w:val="a2"/>
    <w:uiPriority w:val="99"/>
    <w:semiHidden/>
    <w:unhideWhenUsed/>
    <w:rsid w:val="00B63C1C"/>
  </w:style>
  <w:style w:type="numbering" w:customStyle="1" w:styleId="281">
    <w:name w:val="Нет списка281"/>
    <w:next w:val="a2"/>
    <w:uiPriority w:val="99"/>
    <w:semiHidden/>
    <w:unhideWhenUsed/>
    <w:rsid w:val="00B63C1C"/>
  </w:style>
  <w:style w:type="numbering" w:customStyle="1" w:styleId="291">
    <w:name w:val="Нет списка291"/>
    <w:next w:val="a2"/>
    <w:uiPriority w:val="99"/>
    <w:semiHidden/>
    <w:unhideWhenUsed/>
    <w:rsid w:val="00B63C1C"/>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B63C1C"/>
  </w:style>
  <w:style w:type="numbering" w:customStyle="1" w:styleId="311">
    <w:name w:val="Нет списка311"/>
    <w:next w:val="a2"/>
    <w:uiPriority w:val="99"/>
    <w:semiHidden/>
    <w:unhideWhenUsed/>
    <w:rsid w:val="00B63C1C"/>
  </w:style>
  <w:style w:type="paragraph" w:customStyle="1" w:styleId="12f5">
    <w:name w:val="Знак Знак12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B63C1C"/>
  </w:style>
  <w:style w:type="numbering" w:customStyle="1" w:styleId="331">
    <w:name w:val="Нет списка331"/>
    <w:next w:val="a2"/>
    <w:uiPriority w:val="99"/>
    <w:semiHidden/>
    <w:unhideWhenUsed/>
    <w:rsid w:val="00B63C1C"/>
  </w:style>
  <w:style w:type="numbering" w:customStyle="1" w:styleId="341">
    <w:name w:val="Нет списка341"/>
    <w:next w:val="a2"/>
    <w:uiPriority w:val="99"/>
    <w:semiHidden/>
    <w:unhideWhenUsed/>
    <w:rsid w:val="00B63C1C"/>
  </w:style>
  <w:style w:type="numbering" w:customStyle="1" w:styleId="351">
    <w:name w:val="Нет списка351"/>
    <w:next w:val="a2"/>
    <w:uiPriority w:val="99"/>
    <w:semiHidden/>
    <w:unhideWhenUsed/>
    <w:rsid w:val="00B63C1C"/>
  </w:style>
  <w:style w:type="numbering" w:customStyle="1" w:styleId="361">
    <w:name w:val="Нет списка361"/>
    <w:next w:val="a2"/>
    <w:uiPriority w:val="99"/>
    <w:semiHidden/>
    <w:unhideWhenUsed/>
    <w:rsid w:val="00B63C1C"/>
  </w:style>
  <w:style w:type="numbering" w:customStyle="1" w:styleId="371">
    <w:name w:val="Нет списка371"/>
    <w:next w:val="a2"/>
    <w:uiPriority w:val="99"/>
    <w:semiHidden/>
    <w:unhideWhenUsed/>
    <w:rsid w:val="00B63C1C"/>
  </w:style>
  <w:style w:type="numbering" w:customStyle="1" w:styleId="381">
    <w:name w:val="Нет списка381"/>
    <w:next w:val="a2"/>
    <w:uiPriority w:val="99"/>
    <w:semiHidden/>
    <w:unhideWhenUsed/>
    <w:rsid w:val="00B63C1C"/>
  </w:style>
  <w:style w:type="numbering" w:customStyle="1" w:styleId="391">
    <w:name w:val="Нет списка391"/>
    <w:next w:val="a2"/>
    <w:uiPriority w:val="99"/>
    <w:semiHidden/>
    <w:unhideWhenUsed/>
    <w:rsid w:val="00B63C1C"/>
  </w:style>
  <w:style w:type="numbering" w:customStyle="1" w:styleId="401">
    <w:name w:val="Нет списка401"/>
    <w:next w:val="a2"/>
    <w:uiPriority w:val="99"/>
    <w:semiHidden/>
    <w:unhideWhenUsed/>
    <w:rsid w:val="00B63C1C"/>
  </w:style>
  <w:style w:type="numbering" w:customStyle="1" w:styleId="411">
    <w:name w:val="Нет списка411"/>
    <w:next w:val="a2"/>
    <w:uiPriority w:val="99"/>
    <w:semiHidden/>
    <w:unhideWhenUsed/>
    <w:rsid w:val="00B63C1C"/>
  </w:style>
  <w:style w:type="paragraph" w:customStyle="1" w:styleId="1f7">
    <w:name w:val="Знак Знак1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B63C1C"/>
  </w:style>
  <w:style w:type="numbering" w:customStyle="1" w:styleId="431">
    <w:name w:val="Нет списка431"/>
    <w:next w:val="a2"/>
    <w:uiPriority w:val="99"/>
    <w:semiHidden/>
    <w:unhideWhenUsed/>
    <w:rsid w:val="00B63C1C"/>
  </w:style>
  <w:style w:type="numbering" w:customStyle="1" w:styleId="441">
    <w:name w:val="Нет списка441"/>
    <w:next w:val="a2"/>
    <w:uiPriority w:val="99"/>
    <w:semiHidden/>
    <w:unhideWhenUsed/>
    <w:rsid w:val="00B63C1C"/>
  </w:style>
  <w:style w:type="numbering" w:customStyle="1" w:styleId="451">
    <w:name w:val="Нет списка451"/>
    <w:next w:val="a2"/>
    <w:uiPriority w:val="99"/>
    <w:semiHidden/>
    <w:unhideWhenUsed/>
    <w:rsid w:val="00B63C1C"/>
  </w:style>
  <w:style w:type="numbering" w:customStyle="1" w:styleId="461">
    <w:name w:val="Нет списка461"/>
    <w:next w:val="a2"/>
    <w:uiPriority w:val="99"/>
    <w:semiHidden/>
    <w:unhideWhenUsed/>
    <w:rsid w:val="00B63C1C"/>
  </w:style>
  <w:style w:type="numbering" w:customStyle="1" w:styleId="471">
    <w:name w:val="Нет списка471"/>
    <w:next w:val="a2"/>
    <w:uiPriority w:val="99"/>
    <w:semiHidden/>
    <w:unhideWhenUsed/>
    <w:rsid w:val="00B63C1C"/>
  </w:style>
  <w:style w:type="numbering" w:customStyle="1" w:styleId="481">
    <w:name w:val="Нет списка481"/>
    <w:next w:val="a2"/>
    <w:uiPriority w:val="99"/>
    <w:semiHidden/>
    <w:unhideWhenUsed/>
    <w:rsid w:val="00B63C1C"/>
  </w:style>
  <w:style w:type="numbering" w:customStyle="1" w:styleId="491">
    <w:name w:val="Нет списка491"/>
    <w:next w:val="a2"/>
    <w:uiPriority w:val="99"/>
    <w:semiHidden/>
    <w:unhideWhenUsed/>
    <w:rsid w:val="00B63C1C"/>
  </w:style>
  <w:style w:type="numbering" w:customStyle="1" w:styleId="501">
    <w:name w:val="Нет списка501"/>
    <w:next w:val="a2"/>
    <w:uiPriority w:val="99"/>
    <w:semiHidden/>
    <w:unhideWhenUsed/>
    <w:rsid w:val="00B63C1C"/>
  </w:style>
  <w:style w:type="numbering" w:customStyle="1" w:styleId="511">
    <w:name w:val="Нет списка511"/>
    <w:next w:val="a2"/>
    <w:uiPriority w:val="99"/>
    <w:semiHidden/>
    <w:unhideWhenUsed/>
    <w:rsid w:val="00B63C1C"/>
  </w:style>
  <w:style w:type="numbering" w:customStyle="1" w:styleId="521">
    <w:name w:val="Нет списка521"/>
    <w:next w:val="a2"/>
    <w:uiPriority w:val="99"/>
    <w:semiHidden/>
    <w:unhideWhenUsed/>
    <w:rsid w:val="00B63C1C"/>
  </w:style>
  <w:style w:type="numbering" w:customStyle="1" w:styleId="531">
    <w:name w:val="Нет списка531"/>
    <w:next w:val="a2"/>
    <w:uiPriority w:val="99"/>
    <w:semiHidden/>
    <w:unhideWhenUsed/>
    <w:rsid w:val="00B63C1C"/>
  </w:style>
  <w:style w:type="numbering" w:customStyle="1" w:styleId="541">
    <w:name w:val="Нет списка541"/>
    <w:next w:val="a2"/>
    <w:uiPriority w:val="99"/>
    <w:semiHidden/>
    <w:unhideWhenUsed/>
    <w:rsid w:val="00B63C1C"/>
  </w:style>
  <w:style w:type="numbering" w:customStyle="1" w:styleId="551">
    <w:name w:val="Нет списка551"/>
    <w:next w:val="a2"/>
    <w:uiPriority w:val="99"/>
    <w:semiHidden/>
    <w:unhideWhenUsed/>
    <w:rsid w:val="00B63C1C"/>
  </w:style>
  <w:style w:type="numbering" w:customStyle="1" w:styleId="561">
    <w:name w:val="Нет списка561"/>
    <w:next w:val="a2"/>
    <w:uiPriority w:val="99"/>
    <w:semiHidden/>
    <w:unhideWhenUsed/>
    <w:rsid w:val="00B63C1C"/>
  </w:style>
  <w:style w:type="numbering" w:customStyle="1" w:styleId="571">
    <w:name w:val="Нет списка571"/>
    <w:next w:val="a2"/>
    <w:uiPriority w:val="99"/>
    <w:semiHidden/>
    <w:unhideWhenUsed/>
    <w:rsid w:val="00B63C1C"/>
  </w:style>
  <w:style w:type="numbering" w:customStyle="1" w:styleId="581">
    <w:name w:val="Нет списка581"/>
    <w:next w:val="a2"/>
    <w:uiPriority w:val="99"/>
    <w:semiHidden/>
    <w:unhideWhenUsed/>
    <w:rsid w:val="00B63C1C"/>
  </w:style>
  <w:style w:type="numbering" w:customStyle="1" w:styleId="591">
    <w:name w:val="Нет списка591"/>
    <w:next w:val="a2"/>
    <w:uiPriority w:val="99"/>
    <w:semiHidden/>
    <w:unhideWhenUsed/>
    <w:rsid w:val="00B63C1C"/>
  </w:style>
  <w:style w:type="numbering" w:customStyle="1" w:styleId="601">
    <w:name w:val="Нет списка601"/>
    <w:next w:val="a2"/>
    <w:uiPriority w:val="99"/>
    <w:semiHidden/>
    <w:unhideWhenUsed/>
    <w:rsid w:val="00B63C1C"/>
  </w:style>
  <w:style w:type="numbering" w:customStyle="1" w:styleId="611">
    <w:name w:val="Нет списка611"/>
    <w:next w:val="a2"/>
    <w:uiPriority w:val="99"/>
    <w:semiHidden/>
    <w:unhideWhenUsed/>
    <w:rsid w:val="00B63C1C"/>
  </w:style>
  <w:style w:type="numbering" w:customStyle="1" w:styleId="621">
    <w:name w:val="Нет списка621"/>
    <w:next w:val="a2"/>
    <w:uiPriority w:val="99"/>
    <w:semiHidden/>
    <w:unhideWhenUsed/>
    <w:rsid w:val="00B63C1C"/>
  </w:style>
  <w:style w:type="numbering" w:customStyle="1" w:styleId="631">
    <w:name w:val="Нет списка631"/>
    <w:next w:val="a2"/>
    <w:uiPriority w:val="99"/>
    <w:semiHidden/>
    <w:unhideWhenUsed/>
    <w:rsid w:val="00B63C1C"/>
  </w:style>
  <w:style w:type="numbering" w:customStyle="1" w:styleId="641">
    <w:name w:val="Нет списка641"/>
    <w:next w:val="a2"/>
    <w:uiPriority w:val="99"/>
    <w:semiHidden/>
    <w:unhideWhenUsed/>
    <w:rsid w:val="00B63C1C"/>
  </w:style>
  <w:style w:type="numbering" w:customStyle="1" w:styleId="651">
    <w:name w:val="Нет списка651"/>
    <w:next w:val="a2"/>
    <w:uiPriority w:val="99"/>
    <w:semiHidden/>
    <w:unhideWhenUsed/>
    <w:rsid w:val="00B63C1C"/>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B63C1C"/>
  </w:style>
  <w:style w:type="numbering" w:customStyle="1" w:styleId="671">
    <w:name w:val="Нет списка671"/>
    <w:next w:val="a2"/>
    <w:uiPriority w:val="99"/>
    <w:semiHidden/>
    <w:unhideWhenUsed/>
    <w:rsid w:val="00B63C1C"/>
  </w:style>
  <w:style w:type="numbering" w:customStyle="1" w:styleId="681">
    <w:name w:val="Нет списка681"/>
    <w:next w:val="a2"/>
    <w:uiPriority w:val="99"/>
    <w:semiHidden/>
    <w:unhideWhenUsed/>
    <w:rsid w:val="00B63C1C"/>
  </w:style>
  <w:style w:type="numbering" w:customStyle="1" w:styleId="691">
    <w:name w:val="Нет списка691"/>
    <w:next w:val="a2"/>
    <w:uiPriority w:val="99"/>
    <w:semiHidden/>
    <w:unhideWhenUsed/>
    <w:rsid w:val="00B63C1C"/>
  </w:style>
  <w:style w:type="paragraph" w:customStyle="1" w:styleId="2f2">
    <w:name w:val="Без интервала2"/>
    <w:rsid w:val="00B63C1C"/>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B63C1C"/>
  </w:style>
  <w:style w:type="numbering" w:customStyle="1" w:styleId="711">
    <w:name w:val="Нет списка711"/>
    <w:next w:val="a2"/>
    <w:uiPriority w:val="99"/>
    <w:semiHidden/>
    <w:unhideWhenUsed/>
    <w:rsid w:val="00B63C1C"/>
  </w:style>
  <w:style w:type="paragraph" w:customStyle="1" w:styleId="affb">
    <w:name w:val="Знак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B63C1C"/>
  </w:style>
  <w:style w:type="numbering" w:customStyle="1" w:styleId="731">
    <w:name w:val="Нет списка731"/>
    <w:next w:val="a2"/>
    <w:uiPriority w:val="99"/>
    <w:semiHidden/>
    <w:unhideWhenUsed/>
    <w:rsid w:val="00B63C1C"/>
  </w:style>
  <w:style w:type="numbering" w:customStyle="1" w:styleId="741">
    <w:name w:val="Нет списка741"/>
    <w:next w:val="a2"/>
    <w:uiPriority w:val="99"/>
    <w:semiHidden/>
    <w:unhideWhenUsed/>
    <w:rsid w:val="00B63C1C"/>
  </w:style>
  <w:style w:type="paragraph" w:customStyle="1" w:styleId="3a">
    <w:name w:val="Без интервала3"/>
    <w:rsid w:val="00B63C1C"/>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B63C1C"/>
  </w:style>
  <w:style w:type="numbering" w:customStyle="1" w:styleId="1101">
    <w:name w:val="Нет списка1101"/>
    <w:next w:val="a2"/>
    <w:uiPriority w:val="99"/>
    <w:semiHidden/>
    <w:unhideWhenUsed/>
    <w:rsid w:val="00B63C1C"/>
  </w:style>
  <w:style w:type="numbering" w:customStyle="1" w:styleId="2101">
    <w:name w:val="Нет списка2101"/>
    <w:next w:val="a2"/>
    <w:uiPriority w:val="99"/>
    <w:semiHidden/>
    <w:unhideWhenUsed/>
    <w:rsid w:val="00B63C1C"/>
  </w:style>
  <w:style w:type="numbering" w:customStyle="1" w:styleId="3101">
    <w:name w:val="Нет списка3101"/>
    <w:next w:val="a2"/>
    <w:uiPriority w:val="99"/>
    <w:semiHidden/>
    <w:unhideWhenUsed/>
    <w:rsid w:val="00B63C1C"/>
  </w:style>
  <w:style w:type="numbering" w:customStyle="1" w:styleId="4101">
    <w:name w:val="Нет списка4101"/>
    <w:next w:val="a2"/>
    <w:uiPriority w:val="99"/>
    <w:semiHidden/>
    <w:unhideWhenUsed/>
    <w:rsid w:val="00B63C1C"/>
  </w:style>
  <w:style w:type="paragraph" w:customStyle="1" w:styleId="4a">
    <w:name w:val="Без интервала4"/>
    <w:rsid w:val="00B63C1C"/>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B63C1C"/>
  </w:style>
  <w:style w:type="numbering" w:customStyle="1" w:styleId="6101">
    <w:name w:val="Нет списка6101"/>
    <w:next w:val="a2"/>
    <w:uiPriority w:val="99"/>
    <w:semiHidden/>
    <w:unhideWhenUsed/>
    <w:rsid w:val="00B63C1C"/>
  </w:style>
  <w:style w:type="numbering" w:customStyle="1" w:styleId="761">
    <w:name w:val="Нет списка761"/>
    <w:next w:val="a2"/>
    <w:uiPriority w:val="99"/>
    <w:semiHidden/>
    <w:unhideWhenUsed/>
    <w:rsid w:val="00B63C1C"/>
  </w:style>
  <w:style w:type="numbering" w:customStyle="1" w:styleId="811">
    <w:name w:val="Нет списка811"/>
    <w:next w:val="a2"/>
    <w:uiPriority w:val="99"/>
    <w:semiHidden/>
    <w:unhideWhenUsed/>
    <w:rsid w:val="00B63C1C"/>
  </w:style>
  <w:style w:type="numbering" w:customStyle="1" w:styleId="9110">
    <w:name w:val="Нет списка911"/>
    <w:next w:val="a2"/>
    <w:uiPriority w:val="99"/>
    <w:semiHidden/>
    <w:unhideWhenUsed/>
    <w:rsid w:val="00B63C1C"/>
  </w:style>
  <w:style w:type="numbering" w:customStyle="1" w:styleId="1011">
    <w:name w:val="Нет списка1011"/>
    <w:next w:val="a2"/>
    <w:uiPriority w:val="99"/>
    <w:semiHidden/>
    <w:unhideWhenUsed/>
    <w:rsid w:val="00B63C1C"/>
  </w:style>
  <w:style w:type="numbering" w:customStyle="1" w:styleId="112">
    <w:name w:val="Нет списка112"/>
    <w:next w:val="a2"/>
    <w:uiPriority w:val="99"/>
    <w:semiHidden/>
    <w:unhideWhenUsed/>
    <w:rsid w:val="00B63C1C"/>
  </w:style>
  <w:style w:type="numbering" w:customStyle="1" w:styleId="1211">
    <w:name w:val="Нет списка1211"/>
    <w:next w:val="a2"/>
    <w:uiPriority w:val="99"/>
    <w:semiHidden/>
    <w:unhideWhenUsed/>
    <w:rsid w:val="00B63C1C"/>
  </w:style>
  <w:style w:type="numbering" w:customStyle="1" w:styleId="1311">
    <w:name w:val="Нет списка1311"/>
    <w:next w:val="a2"/>
    <w:uiPriority w:val="99"/>
    <w:semiHidden/>
    <w:unhideWhenUsed/>
    <w:rsid w:val="00B63C1C"/>
  </w:style>
  <w:style w:type="numbering" w:customStyle="1" w:styleId="14113">
    <w:name w:val="Нет списка1411"/>
    <w:next w:val="a2"/>
    <w:uiPriority w:val="99"/>
    <w:semiHidden/>
    <w:unhideWhenUsed/>
    <w:rsid w:val="00B63C1C"/>
  </w:style>
  <w:style w:type="numbering" w:customStyle="1" w:styleId="1511">
    <w:name w:val="Нет списка1511"/>
    <w:next w:val="a2"/>
    <w:uiPriority w:val="99"/>
    <w:semiHidden/>
    <w:unhideWhenUsed/>
    <w:rsid w:val="00B63C1C"/>
  </w:style>
  <w:style w:type="numbering" w:customStyle="1" w:styleId="1611">
    <w:name w:val="Нет списка1611"/>
    <w:next w:val="a2"/>
    <w:uiPriority w:val="99"/>
    <w:semiHidden/>
    <w:unhideWhenUsed/>
    <w:rsid w:val="00B63C1C"/>
  </w:style>
  <w:style w:type="numbering" w:customStyle="1" w:styleId="1711">
    <w:name w:val="Нет списка1711"/>
    <w:next w:val="a2"/>
    <w:uiPriority w:val="99"/>
    <w:semiHidden/>
    <w:unhideWhenUsed/>
    <w:rsid w:val="00B63C1C"/>
  </w:style>
  <w:style w:type="numbering" w:customStyle="1" w:styleId="1811">
    <w:name w:val="Нет списка1811"/>
    <w:next w:val="a2"/>
    <w:uiPriority w:val="99"/>
    <w:semiHidden/>
    <w:unhideWhenUsed/>
    <w:rsid w:val="00B63C1C"/>
  </w:style>
  <w:style w:type="numbering" w:customStyle="1" w:styleId="1911">
    <w:name w:val="Нет списка1911"/>
    <w:next w:val="a2"/>
    <w:uiPriority w:val="99"/>
    <w:semiHidden/>
    <w:unhideWhenUsed/>
    <w:rsid w:val="00B63C1C"/>
  </w:style>
  <w:style w:type="numbering" w:customStyle="1" w:styleId="2011">
    <w:name w:val="Нет списка2011"/>
    <w:next w:val="a2"/>
    <w:uiPriority w:val="99"/>
    <w:semiHidden/>
    <w:unhideWhenUsed/>
    <w:rsid w:val="00B63C1C"/>
  </w:style>
  <w:style w:type="numbering" w:customStyle="1" w:styleId="2111">
    <w:name w:val="Нет списка2111"/>
    <w:next w:val="a2"/>
    <w:uiPriority w:val="99"/>
    <w:semiHidden/>
    <w:unhideWhenUsed/>
    <w:rsid w:val="00B63C1C"/>
  </w:style>
  <w:style w:type="numbering" w:customStyle="1" w:styleId="2211">
    <w:name w:val="Нет списка2211"/>
    <w:next w:val="a2"/>
    <w:uiPriority w:val="99"/>
    <w:semiHidden/>
    <w:unhideWhenUsed/>
    <w:rsid w:val="00B63C1C"/>
  </w:style>
  <w:style w:type="numbering" w:customStyle="1" w:styleId="2311">
    <w:name w:val="Нет списка2311"/>
    <w:next w:val="a2"/>
    <w:uiPriority w:val="99"/>
    <w:semiHidden/>
    <w:unhideWhenUsed/>
    <w:rsid w:val="00B63C1C"/>
  </w:style>
  <w:style w:type="numbering" w:customStyle="1" w:styleId="2411">
    <w:name w:val="Нет списка2411"/>
    <w:next w:val="a2"/>
    <w:uiPriority w:val="99"/>
    <w:semiHidden/>
    <w:unhideWhenUsed/>
    <w:rsid w:val="00B63C1C"/>
  </w:style>
  <w:style w:type="numbering" w:customStyle="1" w:styleId="2511">
    <w:name w:val="Нет списка2511"/>
    <w:next w:val="a2"/>
    <w:uiPriority w:val="99"/>
    <w:semiHidden/>
    <w:unhideWhenUsed/>
    <w:rsid w:val="00B63C1C"/>
  </w:style>
  <w:style w:type="numbering" w:customStyle="1" w:styleId="2611">
    <w:name w:val="Нет списка2611"/>
    <w:next w:val="a2"/>
    <w:uiPriority w:val="99"/>
    <w:semiHidden/>
    <w:unhideWhenUsed/>
    <w:rsid w:val="00B63C1C"/>
  </w:style>
  <w:style w:type="numbering" w:customStyle="1" w:styleId="2711">
    <w:name w:val="Нет списка2711"/>
    <w:next w:val="a2"/>
    <w:uiPriority w:val="99"/>
    <w:semiHidden/>
    <w:unhideWhenUsed/>
    <w:rsid w:val="00B63C1C"/>
  </w:style>
  <w:style w:type="numbering" w:customStyle="1" w:styleId="2811">
    <w:name w:val="Нет списка2811"/>
    <w:next w:val="a2"/>
    <w:uiPriority w:val="99"/>
    <w:semiHidden/>
    <w:unhideWhenUsed/>
    <w:rsid w:val="00B63C1C"/>
  </w:style>
  <w:style w:type="numbering" w:customStyle="1" w:styleId="2911">
    <w:name w:val="Нет списка2911"/>
    <w:next w:val="a2"/>
    <w:uiPriority w:val="99"/>
    <w:semiHidden/>
    <w:unhideWhenUsed/>
    <w:rsid w:val="00B63C1C"/>
  </w:style>
  <w:style w:type="numbering" w:customStyle="1" w:styleId="3011">
    <w:name w:val="Нет списка3011"/>
    <w:next w:val="a2"/>
    <w:uiPriority w:val="99"/>
    <w:semiHidden/>
    <w:unhideWhenUsed/>
    <w:rsid w:val="00B63C1C"/>
  </w:style>
  <w:style w:type="numbering" w:customStyle="1" w:styleId="3111">
    <w:name w:val="Нет списка3111"/>
    <w:next w:val="a2"/>
    <w:uiPriority w:val="99"/>
    <w:semiHidden/>
    <w:unhideWhenUsed/>
    <w:rsid w:val="00B63C1C"/>
  </w:style>
  <w:style w:type="numbering" w:customStyle="1" w:styleId="3211">
    <w:name w:val="Нет списка3211"/>
    <w:next w:val="a2"/>
    <w:uiPriority w:val="99"/>
    <w:semiHidden/>
    <w:unhideWhenUsed/>
    <w:rsid w:val="00B63C1C"/>
  </w:style>
  <w:style w:type="numbering" w:customStyle="1" w:styleId="3311">
    <w:name w:val="Нет списка3311"/>
    <w:next w:val="a2"/>
    <w:uiPriority w:val="99"/>
    <w:semiHidden/>
    <w:unhideWhenUsed/>
    <w:rsid w:val="00B63C1C"/>
  </w:style>
  <w:style w:type="numbering" w:customStyle="1" w:styleId="3411">
    <w:name w:val="Нет списка3411"/>
    <w:next w:val="a2"/>
    <w:uiPriority w:val="99"/>
    <w:semiHidden/>
    <w:unhideWhenUsed/>
    <w:rsid w:val="00B63C1C"/>
  </w:style>
  <w:style w:type="numbering" w:customStyle="1" w:styleId="3511">
    <w:name w:val="Нет списка3511"/>
    <w:next w:val="a2"/>
    <w:uiPriority w:val="99"/>
    <w:semiHidden/>
    <w:unhideWhenUsed/>
    <w:rsid w:val="00B63C1C"/>
  </w:style>
  <w:style w:type="numbering" w:customStyle="1" w:styleId="3611">
    <w:name w:val="Нет списка3611"/>
    <w:next w:val="a2"/>
    <w:uiPriority w:val="99"/>
    <w:semiHidden/>
    <w:unhideWhenUsed/>
    <w:rsid w:val="00B63C1C"/>
  </w:style>
  <w:style w:type="numbering" w:customStyle="1" w:styleId="3711">
    <w:name w:val="Нет списка3711"/>
    <w:next w:val="a2"/>
    <w:uiPriority w:val="99"/>
    <w:semiHidden/>
    <w:unhideWhenUsed/>
    <w:rsid w:val="00B63C1C"/>
  </w:style>
  <w:style w:type="numbering" w:customStyle="1" w:styleId="3811">
    <w:name w:val="Нет списка3811"/>
    <w:next w:val="a2"/>
    <w:uiPriority w:val="99"/>
    <w:semiHidden/>
    <w:unhideWhenUsed/>
    <w:rsid w:val="00B63C1C"/>
  </w:style>
  <w:style w:type="numbering" w:customStyle="1" w:styleId="3911">
    <w:name w:val="Нет списка3911"/>
    <w:next w:val="a2"/>
    <w:uiPriority w:val="99"/>
    <w:semiHidden/>
    <w:unhideWhenUsed/>
    <w:rsid w:val="00B63C1C"/>
  </w:style>
  <w:style w:type="numbering" w:customStyle="1" w:styleId="4011">
    <w:name w:val="Нет списка4011"/>
    <w:next w:val="a2"/>
    <w:uiPriority w:val="99"/>
    <w:semiHidden/>
    <w:unhideWhenUsed/>
    <w:rsid w:val="00B63C1C"/>
  </w:style>
  <w:style w:type="numbering" w:customStyle="1" w:styleId="4111">
    <w:name w:val="Нет списка4111"/>
    <w:next w:val="a2"/>
    <w:uiPriority w:val="99"/>
    <w:semiHidden/>
    <w:unhideWhenUsed/>
    <w:rsid w:val="00B63C1C"/>
  </w:style>
  <w:style w:type="numbering" w:customStyle="1" w:styleId="4211">
    <w:name w:val="Нет списка4211"/>
    <w:next w:val="a2"/>
    <w:uiPriority w:val="99"/>
    <w:semiHidden/>
    <w:unhideWhenUsed/>
    <w:rsid w:val="00B63C1C"/>
  </w:style>
  <w:style w:type="numbering" w:customStyle="1" w:styleId="4311">
    <w:name w:val="Нет списка4311"/>
    <w:next w:val="a2"/>
    <w:uiPriority w:val="99"/>
    <w:semiHidden/>
    <w:unhideWhenUsed/>
    <w:rsid w:val="00B63C1C"/>
  </w:style>
  <w:style w:type="numbering" w:customStyle="1" w:styleId="4411">
    <w:name w:val="Нет списка4411"/>
    <w:next w:val="a2"/>
    <w:uiPriority w:val="99"/>
    <w:semiHidden/>
    <w:unhideWhenUsed/>
    <w:rsid w:val="00B63C1C"/>
  </w:style>
  <w:style w:type="numbering" w:customStyle="1" w:styleId="4511">
    <w:name w:val="Нет списка4511"/>
    <w:next w:val="a2"/>
    <w:uiPriority w:val="99"/>
    <w:semiHidden/>
    <w:unhideWhenUsed/>
    <w:rsid w:val="00B63C1C"/>
  </w:style>
  <w:style w:type="numbering" w:customStyle="1" w:styleId="4611">
    <w:name w:val="Нет списка4611"/>
    <w:next w:val="a2"/>
    <w:uiPriority w:val="99"/>
    <w:semiHidden/>
    <w:unhideWhenUsed/>
    <w:rsid w:val="00B63C1C"/>
  </w:style>
  <w:style w:type="numbering" w:customStyle="1" w:styleId="4711">
    <w:name w:val="Нет списка4711"/>
    <w:next w:val="a2"/>
    <w:uiPriority w:val="99"/>
    <w:semiHidden/>
    <w:unhideWhenUsed/>
    <w:rsid w:val="00B63C1C"/>
  </w:style>
  <w:style w:type="numbering" w:customStyle="1" w:styleId="4811">
    <w:name w:val="Нет списка4811"/>
    <w:next w:val="a2"/>
    <w:uiPriority w:val="99"/>
    <w:semiHidden/>
    <w:unhideWhenUsed/>
    <w:rsid w:val="00B63C1C"/>
  </w:style>
  <w:style w:type="numbering" w:customStyle="1" w:styleId="4911">
    <w:name w:val="Нет списка4911"/>
    <w:next w:val="a2"/>
    <w:uiPriority w:val="99"/>
    <w:semiHidden/>
    <w:unhideWhenUsed/>
    <w:rsid w:val="00B63C1C"/>
  </w:style>
  <w:style w:type="numbering" w:customStyle="1" w:styleId="5011">
    <w:name w:val="Нет списка5011"/>
    <w:next w:val="a2"/>
    <w:uiPriority w:val="99"/>
    <w:semiHidden/>
    <w:unhideWhenUsed/>
    <w:rsid w:val="00B63C1C"/>
  </w:style>
  <w:style w:type="numbering" w:customStyle="1" w:styleId="5111">
    <w:name w:val="Нет списка5111"/>
    <w:next w:val="a2"/>
    <w:uiPriority w:val="99"/>
    <w:semiHidden/>
    <w:unhideWhenUsed/>
    <w:rsid w:val="00B63C1C"/>
  </w:style>
  <w:style w:type="numbering" w:customStyle="1" w:styleId="5211">
    <w:name w:val="Нет списка5211"/>
    <w:next w:val="a2"/>
    <w:uiPriority w:val="99"/>
    <w:semiHidden/>
    <w:unhideWhenUsed/>
    <w:rsid w:val="00B63C1C"/>
  </w:style>
  <w:style w:type="numbering" w:customStyle="1" w:styleId="5311">
    <w:name w:val="Нет списка5311"/>
    <w:next w:val="a2"/>
    <w:uiPriority w:val="99"/>
    <w:semiHidden/>
    <w:unhideWhenUsed/>
    <w:rsid w:val="00B63C1C"/>
  </w:style>
  <w:style w:type="numbering" w:customStyle="1" w:styleId="5411">
    <w:name w:val="Нет списка5411"/>
    <w:next w:val="a2"/>
    <w:uiPriority w:val="99"/>
    <w:semiHidden/>
    <w:unhideWhenUsed/>
    <w:rsid w:val="00B63C1C"/>
  </w:style>
  <w:style w:type="numbering" w:customStyle="1" w:styleId="5511">
    <w:name w:val="Нет списка5511"/>
    <w:next w:val="a2"/>
    <w:uiPriority w:val="99"/>
    <w:semiHidden/>
    <w:unhideWhenUsed/>
    <w:rsid w:val="00B63C1C"/>
  </w:style>
  <w:style w:type="numbering" w:customStyle="1" w:styleId="5611">
    <w:name w:val="Нет списка5611"/>
    <w:next w:val="a2"/>
    <w:uiPriority w:val="99"/>
    <w:semiHidden/>
    <w:unhideWhenUsed/>
    <w:rsid w:val="00B63C1C"/>
  </w:style>
  <w:style w:type="numbering" w:customStyle="1" w:styleId="5711">
    <w:name w:val="Нет списка5711"/>
    <w:next w:val="a2"/>
    <w:uiPriority w:val="99"/>
    <w:semiHidden/>
    <w:unhideWhenUsed/>
    <w:rsid w:val="00B63C1C"/>
  </w:style>
  <w:style w:type="numbering" w:customStyle="1" w:styleId="5811">
    <w:name w:val="Нет списка5811"/>
    <w:next w:val="a2"/>
    <w:uiPriority w:val="99"/>
    <w:semiHidden/>
    <w:unhideWhenUsed/>
    <w:rsid w:val="00B63C1C"/>
  </w:style>
  <w:style w:type="numbering" w:customStyle="1" w:styleId="5911">
    <w:name w:val="Нет списка5911"/>
    <w:next w:val="a2"/>
    <w:uiPriority w:val="99"/>
    <w:semiHidden/>
    <w:unhideWhenUsed/>
    <w:rsid w:val="00B63C1C"/>
  </w:style>
  <w:style w:type="numbering" w:customStyle="1" w:styleId="6011">
    <w:name w:val="Нет списка6011"/>
    <w:next w:val="a2"/>
    <w:uiPriority w:val="99"/>
    <w:semiHidden/>
    <w:unhideWhenUsed/>
    <w:rsid w:val="00B63C1C"/>
  </w:style>
  <w:style w:type="numbering" w:customStyle="1" w:styleId="6111">
    <w:name w:val="Нет списка6111"/>
    <w:next w:val="a2"/>
    <w:uiPriority w:val="99"/>
    <w:semiHidden/>
    <w:unhideWhenUsed/>
    <w:rsid w:val="00B63C1C"/>
  </w:style>
  <w:style w:type="numbering" w:customStyle="1" w:styleId="6211">
    <w:name w:val="Нет списка6211"/>
    <w:next w:val="a2"/>
    <w:uiPriority w:val="99"/>
    <w:semiHidden/>
    <w:unhideWhenUsed/>
    <w:rsid w:val="00B63C1C"/>
  </w:style>
  <w:style w:type="numbering" w:customStyle="1" w:styleId="6311">
    <w:name w:val="Нет списка6311"/>
    <w:next w:val="a2"/>
    <w:uiPriority w:val="99"/>
    <w:semiHidden/>
    <w:unhideWhenUsed/>
    <w:rsid w:val="00B63C1C"/>
  </w:style>
  <w:style w:type="numbering" w:customStyle="1" w:styleId="6411">
    <w:name w:val="Нет списка6411"/>
    <w:next w:val="a2"/>
    <w:uiPriority w:val="99"/>
    <w:semiHidden/>
    <w:unhideWhenUsed/>
    <w:rsid w:val="00B63C1C"/>
  </w:style>
  <w:style w:type="numbering" w:customStyle="1" w:styleId="6511">
    <w:name w:val="Нет списка6511"/>
    <w:next w:val="a2"/>
    <w:uiPriority w:val="99"/>
    <w:semiHidden/>
    <w:unhideWhenUsed/>
    <w:rsid w:val="00B63C1C"/>
  </w:style>
  <w:style w:type="numbering" w:customStyle="1" w:styleId="6611">
    <w:name w:val="Нет списка6611"/>
    <w:next w:val="a2"/>
    <w:uiPriority w:val="99"/>
    <w:semiHidden/>
    <w:unhideWhenUsed/>
    <w:rsid w:val="00B63C1C"/>
  </w:style>
  <w:style w:type="numbering" w:customStyle="1" w:styleId="6711">
    <w:name w:val="Нет списка6711"/>
    <w:next w:val="a2"/>
    <w:uiPriority w:val="99"/>
    <w:semiHidden/>
    <w:unhideWhenUsed/>
    <w:rsid w:val="00B63C1C"/>
  </w:style>
  <w:style w:type="numbering" w:customStyle="1" w:styleId="6811">
    <w:name w:val="Нет списка6811"/>
    <w:next w:val="a2"/>
    <w:uiPriority w:val="99"/>
    <w:semiHidden/>
    <w:unhideWhenUsed/>
    <w:rsid w:val="00B63C1C"/>
  </w:style>
  <w:style w:type="numbering" w:customStyle="1" w:styleId="6911">
    <w:name w:val="Нет списка6911"/>
    <w:next w:val="a2"/>
    <w:uiPriority w:val="99"/>
    <w:semiHidden/>
    <w:unhideWhenUsed/>
    <w:rsid w:val="00B63C1C"/>
  </w:style>
  <w:style w:type="numbering" w:customStyle="1" w:styleId="7011">
    <w:name w:val="Нет списка7011"/>
    <w:next w:val="a2"/>
    <w:uiPriority w:val="99"/>
    <w:semiHidden/>
    <w:unhideWhenUsed/>
    <w:rsid w:val="00B63C1C"/>
  </w:style>
  <w:style w:type="numbering" w:customStyle="1" w:styleId="7111">
    <w:name w:val="Нет списка7111"/>
    <w:next w:val="a2"/>
    <w:uiPriority w:val="99"/>
    <w:semiHidden/>
    <w:unhideWhenUsed/>
    <w:rsid w:val="00B63C1C"/>
  </w:style>
  <w:style w:type="numbering" w:customStyle="1" w:styleId="7211">
    <w:name w:val="Нет списка7211"/>
    <w:next w:val="a2"/>
    <w:uiPriority w:val="99"/>
    <w:semiHidden/>
    <w:unhideWhenUsed/>
    <w:rsid w:val="00B63C1C"/>
  </w:style>
  <w:style w:type="numbering" w:customStyle="1" w:styleId="7311">
    <w:name w:val="Нет списка7311"/>
    <w:next w:val="a2"/>
    <w:uiPriority w:val="99"/>
    <w:semiHidden/>
    <w:unhideWhenUsed/>
    <w:rsid w:val="00B63C1C"/>
  </w:style>
  <w:style w:type="numbering" w:customStyle="1" w:styleId="7411">
    <w:name w:val="Нет списка7411"/>
    <w:next w:val="a2"/>
    <w:uiPriority w:val="99"/>
    <w:semiHidden/>
    <w:unhideWhenUsed/>
    <w:rsid w:val="00B63C1C"/>
  </w:style>
  <w:style w:type="numbering" w:customStyle="1" w:styleId="7511">
    <w:name w:val="Нет списка7511"/>
    <w:next w:val="a2"/>
    <w:uiPriority w:val="99"/>
    <w:semiHidden/>
    <w:unhideWhenUsed/>
    <w:rsid w:val="00B63C1C"/>
  </w:style>
  <w:style w:type="numbering" w:customStyle="1" w:styleId="7611">
    <w:name w:val="Нет списка7611"/>
    <w:next w:val="a2"/>
    <w:uiPriority w:val="99"/>
    <w:semiHidden/>
    <w:unhideWhenUsed/>
    <w:rsid w:val="00B63C1C"/>
  </w:style>
  <w:style w:type="numbering" w:customStyle="1" w:styleId="771">
    <w:name w:val="Нет списка771"/>
    <w:next w:val="a2"/>
    <w:uiPriority w:val="99"/>
    <w:semiHidden/>
    <w:unhideWhenUsed/>
    <w:rsid w:val="00B63C1C"/>
  </w:style>
  <w:style w:type="numbering" w:customStyle="1" w:styleId="781">
    <w:name w:val="Нет списка781"/>
    <w:next w:val="a2"/>
    <w:uiPriority w:val="99"/>
    <w:semiHidden/>
    <w:unhideWhenUsed/>
    <w:rsid w:val="00B63C1C"/>
  </w:style>
  <w:style w:type="numbering" w:customStyle="1" w:styleId="791">
    <w:name w:val="Нет списка791"/>
    <w:next w:val="a2"/>
    <w:uiPriority w:val="99"/>
    <w:semiHidden/>
    <w:unhideWhenUsed/>
    <w:rsid w:val="00B63C1C"/>
  </w:style>
  <w:style w:type="numbering" w:customStyle="1" w:styleId="801">
    <w:name w:val="Нет списка801"/>
    <w:next w:val="a2"/>
    <w:uiPriority w:val="99"/>
    <w:semiHidden/>
    <w:unhideWhenUsed/>
    <w:rsid w:val="00B63C1C"/>
  </w:style>
  <w:style w:type="numbering" w:customStyle="1" w:styleId="8111">
    <w:name w:val="Нет списка8111"/>
    <w:next w:val="a2"/>
    <w:uiPriority w:val="99"/>
    <w:semiHidden/>
    <w:unhideWhenUsed/>
    <w:rsid w:val="00B63C1C"/>
  </w:style>
  <w:style w:type="paragraph" w:styleId="affc">
    <w:name w:val="No Spacing"/>
    <w:uiPriority w:val="1"/>
    <w:qFormat/>
    <w:rsid w:val="00B63C1C"/>
    <w:pPr>
      <w:spacing w:after="0" w:line="240" w:lineRule="auto"/>
    </w:pPr>
    <w:rPr>
      <w:rFonts w:ascii="Calibri" w:eastAsia="Calibri" w:hAnsi="Calibri" w:cs="Times New Roman"/>
    </w:rPr>
  </w:style>
  <w:style w:type="character" w:styleId="affd">
    <w:name w:val="Emphasis"/>
    <w:qFormat/>
    <w:rsid w:val="00B63C1C"/>
    <w:rPr>
      <w:i/>
      <w:iCs/>
    </w:rPr>
  </w:style>
  <w:style w:type="paragraph" w:customStyle="1" w:styleId="font5">
    <w:name w:val="font5"/>
    <w:basedOn w:val="a"/>
    <w:rsid w:val="00B63C1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B63C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B63C1C"/>
  </w:style>
  <w:style w:type="numbering" w:customStyle="1" w:styleId="85">
    <w:name w:val="Нет списка85"/>
    <w:next w:val="a2"/>
    <w:uiPriority w:val="99"/>
    <w:semiHidden/>
    <w:unhideWhenUsed/>
    <w:rsid w:val="00B63C1C"/>
  </w:style>
  <w:style w:type="numbering" w:customStyle="1" w:styleId="86">
    <w:name w:val="Нет списка86"/>
    <w:next w:val="a2"/>
    <w:uiPriority w:val="99"/>
    <w:semiHidden/>
    <w:unhideWhenUsed/>
    <w:rsid w:val="00B63C1C"/>
  </w:style>
  <w:style w:type="numbering" w:customStyle="1" w:styleId="87">
    <w:name w:val="Нет списка87"/>
    <w:next w:val="a2"/>
    <w:uiPriority w:val="99"/>
    <w:semiHidden/>
    <w:unhideWhenUsed/>
    <w:rsid w:val="00B63C1C"/>
  </w:style>
  <w:style w:type="numbering" w:customStyle="1" w:styleId="88">
    <w:name w:val="Нет списка88"/>
    <w:next w:val="a2"/>
    <w:uiPriority w:val="99"/>
    <w:semiHidden/>
    <w:unhideWhenUsed/>
    <w:rsid w:val="00B63C1C"/>
  </w:style>
  <w:style w:type="numbering" w:customStyle="1" w:styleId="89">
    <w:name w:val="Нет списка89"/>
    <w:next w:val="a2"/>
    <w:uiPriority w:val="99"/>
    <w:semiHidden/>
    <w:unhideWhenUsed/>
    <w:rsid w:val="00B63C1C"/>
  </w:style>
  <w:style w:type="numbering" w:customStyle="1" w:styleId="900">
    <w:name w:val="Нет списка90"/>
    <w:next w:val="a2"/>
    <w:uiPriority w:val="99"/>
    <w:semiHidden/>
    <w:unhideWhenUsed/>
    <w:rsid w:val="00B63C1C"/>
  </w:style>
  <w:style w:type="numbering" w:customStyle="1" w:styleId="920">
    <w:name w:val="Нет списка92"/>
    <w:next w:val="a2"/>
    <w:uiPriority w:val="99"/>
    <w:semiHidden/>
    <w:unhideWhenUsed/>
    <w:rsid w:val="00B63C1C"/>
  </w:style>
  <w:style w:type="numbering" w:customStyle="1" w:styleId="930">
    <w:name w:val="Нет списка93"/>
    <w:next w:val="a2"/>
    <w:uiPriority w:val="99"/>
    <w:semiHidden/>
    <w:unhideWhenUsed/>
    <w:rsid w:val="00B63C1C"/>
  </w:style>
  <w:style w:type="numbering" w:customStyle="1" w:styleId="940">
    <w:name w:val="Нет списка94"/>
    <w:next w:val="a2"/>
    <w:uiPriority w:val="99"/>
    <w:semiHidden/>
    <w:unhideWhenUsed/>
    <w:rsid w:val="00B63C1C"/>
  </w:style>
  <w:style w:type="numbering" w:customStyle="1" w:styleId="950">
    <w:name w:val="Нет списка95"/>
    <w:next w:val="a2"/>
    <w:uiPriority w:val="99"/>
    <w:semiHidden/>
    <w:unhideWhenUsed/>
    <w:rsid w:val="00B63C1C"/>
  </w:style>
  <w:style w:type="numbering" w:customStyle="1" w:styleId="960">
    <w:name w:val="Нет списка96"/>
    <w:next w:val="a2"/>
    <w:uiPriority w:val="99"/>
    <w:semiHidden/>
    <w:unhideWhenUsed/>
    <w:rsid w:val="00B63C1C"/>
  </w:style>
  <w:style w:type="numbering" w:customStyle="1" w:styleId="970">
    <w:name w:val="Нет списка97"/>
    <w:next w:val="a2"/>
    <w:uiPriority w:val="99"/>
    <w:semiHidden/>
    <w:unhideWhenUsed/>
    <w:rsid w:val="00B63C1C"/>
  </w:style>
  <w:style w:type="numbering" w:customStyle="1" w:styleId="980">
    <w:name w:val="Нет списка98"/>
    <w:next w:val="a2"/>
    <w:uiPriority w:val="99"/>
    <w:semiHidden/>
    <w:unhideWhenUsed/>
    <w:rsid w:val="00B63C1C"/>
  </w:style>
  <w:style w:type="numbering" w:customStyle="1" w:styleId="990">
    <w:name w:val="Нет списка99"/>
    <w:next w:val="a2"/>
    <w:uiPriority w:val="99"/>
    <w:semiHidden/>
    <w:unhideWhenUsed/>
    <w:rsid w:val="00B63C1C"/>
  </w:style>
  <w:style w:type="numbering" w:customStyle="1" w:styleId="1000">
    <w:name w:val="Нет списка100"/>
    <w:next w:val="a2"/>
    <w:uiPriority w:val="99"/>
    <w:semiHidden/>
    <w:unhideWhenUsed/>
    <w:rsid w:val="00B63C1C"/>
  </w:style>
  <w:style w:type="numbering" w:customStyle="1" w:styleId="102">
    <w:name w:val="Нет списка102"/>
    <w:next w:val="a2"/>
    <w:uiPriority w:val="99"/>
    <w:semiHidden/>
    <w:unhideWhenUsed/>
    <w:rsid w:val="00B63C1C"/>
  </w:style>
  <w:style w:type="numbering" w:customStyle="1" w:styleId="103">
    <w:name w:val="Нет списка103"/>
    <w:next w:val="a2"/>
    <w:uiPriority w:val="99"/>
    <w:semiHidden/>
    <w:unhideWhenUsed/>
    <w:rsid w:val="00B63C1C"/>
  </w:style>
  <w:style w:type="numbering" w:customStyle="1" w:styleId="104">
    <w:name w:val="Нет списка104"/>
    <w:next w:val="a2"/>
    <w:uiPriority w:val="99"/>
    <w:semiHidden/>
    <w:unhideWhenUsed/>
    <w:rsid w:val="00B63C1C"/>
  </w:style>
  <w:style w:type="numbering" w:customStyle="1" w:styleId="105">
    <w:name w:val="Нет списка105"/>
    <w:next w:val="a2"/>
    <w:uiPriority w:val="99"/>
    <w:semiHidden/>
    <w:unhideWhenUsed/>
    <w:rsid w:val="00B63C1C"/>
  </w:style>
  <w:style w:type="numbering" w:customStyle="1" w:styleId="106">
    <w:name w:val="Нет списка106"/>
    <w:next w:val="a2"/>
    <w:uiPriority w:val="99"/>
    <w:semiHidden/>
    <w:unhideWhenUsed/>
    <w:rsid w:val="00B63C1C"/>
  </w:style>
  <w:style w:type="numbering" w:customStyle="1" w:styleId="107">
    <w:name w:val="Нет списка107"/>
    <w:next w:val="a2"/>
    <w:uiPriority w:val="99"/>
    <w:semiHidden/>
    <w:unhideWhenUsed/>
    <w:rsid w:val="00B63C1C"/>
  </w:style>
  <w:style w:type="numbering" w:customStyle="1" w:styleId="108">
    <w:name w:val="Нет списка108"/>
    <w:next w:val="a2"/>
    <w:uiPriority w:val="99"/>
    <w:semiHidden/>
    <w:unhideWhenUsed/>
    <w:rsid w:val="00B63C1C"/>
  </w:style>
  <w:style w:type="numbering" w:customStyle="1" w:styleId="109">
    <w:name w:val="Нет списка109"/>
    <w:next w:val="a2"/>
    <w:uiPriority w:val="99"/>
    <w:semiHidden/>
    <w:unhideWhenUsed/>
    <w:rsid w:val="00B63C1C"/>
  </w:style>
  <w:style w:type="numbering" w:customStyle="1" w:styleId="113">
    <w:name w:val="Нет списка113"/>
    <w:next w:val="a2"/>
    <w:uiPriority w:val="99"/>
    <w:semiHidden/>
    <w:unhideWhenUsed/>
    <w:rsid w:val="00B63C1C"/>
  </w:style>
  <w:style w:type="numbering" w:customStyle="1" w:styleId="114">
    <w:name w:val="Нет списка114"/>
    <w:next w:val="a2"/>
    <w:uiPriority w:val="99"/>
    <w:semiHidden/>
    <w:unhideWhenUsed/>
    <w:rsid w:val="00B63C1C"/>
  </w:style>
  <w:style w:type="numbering" w:customStyle="1" w:styleId="115">
    <w:name w:val="Нет списка115"/>
    <w:next w:val="a2"/>
    <w:uiPriority w:val="99"/>
    <w:semiHidden/>
    <w:unhideWhenUsed/>
    <w:rsid w:val="00B63C1C"/>
  </w:style>
  <w:style w:type="numbering" w:customStyle="1" w:styleId="116">
    <w:name w:val="Нет списка116"/>
    <w:next w:val="a2"/>
    <w:uiPriority w:val="99"/>
    <w:semiHidden/>
    <w:unhideWhenUsed/>
    <w:rsid w:val="00B63C1C"/>
  </w:style>
  <w:style w:type="numbering" w:customStyle="1" w:styleId="117">
    <w:name w:val="Нет списка117"/>
    <w:next w:val="a2"/>
    <w:uiPriority w:val="99"/>
    <w:semiHidden/>
    <w:unhideWhenUsed/>
    <w:rsid w:val="00B63C1C"/>
  </w:style>
  <w:style w:type="numbering" w:customStyle="1" w:styleId="118">
    <w:name w:val="Нет списка118"/>
    <w:next w:val="a2"/>
    <w:uiPriority w:val="99"/>
    <w:semiHidden/>
    <w:unhideWhenUsed/>
    <w:rsid w:val="00B63C1C"/>
  </w:style>
  <w:style w:type="numbering" w:customStyle="1" w:styleId="119">
    <w:name w:val="Нет списка119"/>
    <w:next w:val="a2"/>
    <w:uiPriority w:val="99"/>
    <w:semiHidden/>
    <w:unhideWhenUsed/>
    <w:rsid w:val="00B63C1C"/>
  </w:style>
  <w:style w:type="numbering" w:customStyle="1" w:styleId="1200">
    <w:name w:val="Нет списка120"/>
    <w:next w:val="a2"/>
    <w:uiPriority w:val="99"/>
    <w:semiHidden/>
    <w:unhideWhenUsed/>
    <w:rsid w:val="00B63C1C"/>
  </w:style>
  <w:style w:type="numbering" w:customStyle="1" w:styleId="1220">
    <w:name w:val="Нет списка122"/>
    <w:next w:val="a2"/>
    <w:uiPriority w:val="99"/>
    <w:semiHidden/>
    <w:unhideWhenUsed/>
    <w:rsid w:val="00B63C1C"/>
  </w:style>
  <w:style w:type="paragraph" w:customStyle="1" w:styleId="font7">
    <w:name w:val="font7"/>
    <w:basedOn w:val="a"/>
    <w:rsid w:val="00B63C1C"/>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B63C1C"/>
  </w:style>
  <w:style w:type="paragraph" w:styleId="affe">
    <w:name w:val="List Paragraph"/>
    <w:basedOn w:val="a"/>
    <w:uiPriority w:val="34"/>
    <w:qFormat/>
    <w:rsid w:val="00B63C1C"/>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B63C1C"/>
  </w:style>
  <w:style w:type="numbering" w:customStyle="1" w:styleId="1250">
    <w:name w:val="Нет списка125"/>
    <w:next w:val="a2"/>
    <w:uiPriority w:val="99"/>
    <w:semiHidden/>
    <w:unhideWhenUsed/>
    <w:rsid w:val="00B63C1C"/>
  </w:style>
  <w:style w:type="numbering" w:customStyle="1" w:styleId="1260">
    <w:name w:val="Нет списка126"/>
    <w:next w:val="a2"/>
    <w:uiPriority w:val="99"/>
    <w:semiHidden/>
    <w:unhideWhenUsed/>
    <w:rsid w:val="00B63C1C"/>
  </w:style>
  <w:style w:type="numbering" w:customStyle="1" w:styleId="1270">
    <w:name w:val="Нет списка127"/>
    <w:next w:val="a2"/>
    <w:uiPriority w:val="99"/>
    <w:semiHidden/>
    <w:unhideWhenUsed/>
    <w:rsid w:val="00B63C1C"/>
  </w:style>
  <w:style w:type="numbering" w:customStyle="1" w:styleId="1280">
    <w:name w:val="Нет списка128"/>
    <w:next w:val="a2"/>
    <w:uiPriority w:val="99"/>
    <w:semiHidden/>
    <w:unhideWhenUsed/>
    <w:rsid w:val="00B63C1C"/>
  </w:style>
  <w:style w:type="numbering" w:customStyle="1" w:styleId="1290">
    <w:name w:val="Нет списка129"/>
    <w:next w:val="a2"/>
    <w:uiPriority w:val="99"/>
    <w:semiHidden/>
    <w:unhideWhenUsed/>
    <w:rsid w:val="00B63C1C"/>
  </w:style>
  <w:style w:type="numbering" w:customStyle="1" w:styleId="1300">
    <w:name w:val="Нет списка130"/>
    <w:next w:val="a2"/>
    <w:uiPriority w:val="99"/>
    <w:semiHidden/>
    <w:unhideWhenUsed/>
    <w:rsid w:val="00B63C1C"/>
  </w:style>
  <w:style w:type="numbering" w:customStyle="1" w:styleId="1320">
    <w:name w:val="Нет списка132"/>
    <w:next w:val="a2"/>
    <w:uiPriority w:val="99"/>
    <w:semiHidden/>
    <w:unhideWhenUsed/>
    <w:rsid w:val="00B63C1C"/>
  </w:style>
  <w:style w:type="numbering" w:customStyle="1" w:styleId="133">
    <w:name w:val="Нет списка133"/>
    <w:next w:val="a2"/>
    <w:uiPriority w:val="99"/>
    <w:semiHidden/>
    <w:unhideWhenUsed/>
    <w:rsid w:val="00B63C1C"/>
  </w:style>
  <w:style w:type="numbering" w:customStyle="1" w:styleId="134">
    <w:name w:val="Нет списка134"/>
    <w:next w:val="a2"/>
    <w:uiPriority w:val="99"/>
    <w:semiHidden/>
    <w:unhideWhenUsed/>
    <w:rsid w:val="00B63C1C"/>
  </w:style>
  <w:style w:type="numbering" w:customStyle="1" w:styleId="135">
    <w:name w:val="Нет списка135"/>
    <w:next w:val="a2"/>
    <w:uiPriority w:val="99"/>
    <w:semiHidden/>
    <w:unhideWhenUsed/>
    <w:rsid w:val="00B63C1C"/>
  </w:style>
  <w:style w:type="numbering" w:customStyle="1" w:styleId="136">
    <w:name w:val="Нет списка136"/>
    <w:next w:val="a2"/>
    <w:uiPriority w:val="99"/>
    <w:semiHidden/>
    <w:unhideWhenUsed/>
    <w:rsid w:val="00B63C1C"/>
  </w:style>
  <w:style w:type="numbering" w:customStyle="1" w:styleId="137">
    <w:name w:val="Нет списка137"/>
    <w:next w:val="a2"/>
    <w:uiPriority w:val="99"/>
    <w:semiHidden/>
    <w:unhideWhenUsed/>
    <w:rsid w:val="00B63C1C"/>
  </w:style>
  <w:style w:type="numbering" w:customStyle="1" w:styleId="138">
    <w:name w:val="Нет списка138"/>
    <w:next w:val="a2"/>
    <w:uiPriority w:val="99"/>
    <w:semiHidden/>
    <w:unhideWhenUsed/>
    <w:rsid w:val="00B63C1C"/>
  </w:style>
  <w:style w:type="numbering" w:customStyle="1" w:styleId="139">
    <w:name w:val="Нет списка139"/>
    <w:next w:val="a2"/>
    <w:uiPriority w:val="99"/>
    <w:semiHidden/>
    <w:unhideWhenUsed/>
    <w:rsid w:val="00B63C1C"/>
  </w:style>
  <w:style w:type="numbering" w:customStyle="1" w:styleId="1400">
    <w:name w:val="Нет списка140"/>
    <w:next w:val="a2"/>
    <w:uiPriority w:val="99"/>
    <w:semiHidden/>
    <w:unhideWhenUsed/>
    <w:rsid w:val="00B63C1C"/>
  </w:style>
  <w:style w:type="numbering" w:customStyle="1" w:styleId="1420">
    <w:name w:val="Нет списка142"/>
    <w:next w:val="a2"/>
    <w:uiPriority w:val="99"/>
    <w:semiHidden/>
    <w:unhideWhenUsed/>
    <w:rsid w:val="00B63C1C"/>
  </w:style>
  <w:style w:type="numbering" w:customStyle="1" w:styleId="1430">
    <w:name w:val="Нет списка143"/>
    <w:next w:val="a2"/>
    <w:uiPriority w:val="99"/>
    <w:semiHidden/>
    <w:unhideWhenUsed/>
    <w:rsid w:val="00B63C1C"/>
  </w:style>
  <w:style w:type="numbering" w:customStyle="1" w:styleId="144">
    <w:name w:val="Нет списка144"/>
    <w:next w:val="a2"/>
    <w:uiPriority w:val="99"/>
    <w:semiHidden/>
    <w:unhideWhenUsed/>
    <w:rsid w:val="00B63C1C"/>
  </w:style>
  <w:style w:type="numbering" w:customStyle="1" w:styleId="145">
    <w:name w:val="Нет списка145"/>
    <w:next w:val="a2"/>
    <w:uiPriority w:val="99"/>
    <w:semiHidden/>
    <w:unhideWhenUsed/>
    <w:rsid w:val="00B63C1C"/>
  </w:style>
  <w:style w:type="numbering" w:customStyle="1" w:styleId="146">
    <w:name w:val="Нет списка146"/>
    <w:next w:val="a2"/>
    <w:uiPriority w:val="99"/>
    <w:semiHidden/>
    <w:unhideWhenUsed/>
    <w:rsid w:val="00B63C1C"/>
  </w:style>
  <w:style w:type="numbering" w:customStyle="1" w:styleId="147">
    <w:name w:val="Нет списка147"/>
    <w:next w:val="a2"/>
    <w:uiPriority w:val="99"/>
    <w:semiHidden/>
    <w:unhideWhenUsed/>
    <w:rsid w:val="00B63C1C"/>
  </w:style>
  <w:style w:type="numbering" w:customStyle="1" w:styleId="148">
    <w:name w:val="Нет списка148"/>
    <w:next w:val="a2"/>
    <w:uiPriority w:val="99"/>
    <w:semiHidden/>
    <w:unhideWhenUsed/>
    <w:rsid w:val="00B63C1C"/>
  </w:style>
  <w:style w:type="numbering" w:customStyle="1" w:styleId="149">
    <w:name w:val="Нет списка149"/>
    <w:next w:val="a2"/>
    <w:uiPriority w:val="99"/>
    <w:semiHidden/>
    <w:unhideWhenUsed/>
    <w:rsid w:val="00B63C1C"/>
  </w:style>
  <w:style w:type="numbering" w:customStyle="1" w:styleId="1500">
    <w:name w:val="Нет списка150"/>
    <w:next w:val="a2"/>
    <w:uiPriority w:val="99"/>
    <w:semiHidden/>
    <w:unhideWhenUsed/>
    <w:rsid w:val="00B63C1C"/>
  </w:style>
  <w:style w:type="numbering" w:customStyle="1" w:styleId="152">
    <w:name w:val="Нет списка152"/>
    <w:next w:val="a2"/>
    <w:uiPriority w:val="99"/>
    <w:semiHidden/>
    <w:unhideWhenUsed/>
    <w:rsid w:val="00B63C1C"/>
  </w:style>
  <w:style w:type="numbering" w:customStyle="1" w:styleId="153">
    <w:name w:val="Нет списка153"/>
    <w:next w:val="a2"/>
    <w:uiPriority w:val="99"/>
    <w:semiHidden/>
    <w:unhideWhenUsed/>
    <w:rsid w:val="00B63C1C"/>
  </w:style>
  <w:style w:type="paragraph" w:customStyle="1" w:styleId="1f8">
    <w:name w:val="Знак Знак1 Знак Знак"/>
    <w:basedOn w:val="a"/>
    <w:rsid w:val="00B63C1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B63C1C"/>
  </w:style>
  <w:style w:type="numbering" w:customStyle="1" w:styleId="155">
    <w:name w:val="Нет списка155"/>
    <w:next w:val="a2"/>
    <w:uiPriority w:val="99"/>
    <w:semiHidden/>
    <w:unhideWhenUsed/>
    <w:rsid w:val="00B63C1C"/>
  </w:style>
  <w:style w:type="numbering" w:customStyle="1" w:styleId="156">
    <w:name w:val="Нет списка156"/>
    <w:next w:val="a2"/>
    <w:uiPriority w:val="99"/>
    <w:semiHidden/>
    <w:unhideWhenUsed/>
    <w:rsid w:val="00B63C1C"/>
  </w:style>
  <w:style w:type="numbering" w:customStyle="1" w:styleId="157">
    <w:name w:val="Нет списка157"/>
    <w:next w:val="a2"/>
    <w:uiPriority w:val="99"/>
    <w:semiHidden/>
    <w:unhideWhenUsed/>
    <w:rsid w:val="00B63C1C"/>
  </w:style>
  <w:style w:type="numbering" w:customStyle="1" w:styleId="158">
    <w:name w:val="Нет списка158"/>
    <w:next w:val="a2"/>
    <w:uiPriority w:val="99"/>
    <w:semiHidden/>
    <w:unhideWhenUsed/>
    <w:rsid w:val="00B63C1C"/>
  </w:style>
  <w:style w:type="numbering" w:customStyle="1" w:styleId="159">
    <w:name w:val="Нет списка159"/>
    <w:next w:val="a2"/>
    <w:uiPriority w:val="99"/>
    <w:semiHidden/>
    <w:unhideWhenUsed/>
    <w:rsid w:val="00B63C1C"/>
  </w:style>
  <w:style w:type="numbering" w:customStyle="1" w:styleId="1600">
    <w:name w:val="Нет списка160"/>
    <w:next w:val="a2"/>
    <w:uiPriority w:val="99"/>
    <w:semiHidden/>
    <w:unhideWhenUsed/>
    <w:rsid w:val="00B63C1C"/>
  </w:style>
  <w:style w:type="numbering" w:customStyle="1" w:styleId="162">
    <w:name w:val="Нет списка162"/>
    <w:next w:val="a2"/>
    <w:uiPriority w:val="99"/>
    <w:semiHidden/>
    <w:unhideWhenUsed/>
    <w:rsid w:val="00B63C1C"/>
  </w:style>
  <w:style w:type="paragraph" w:customStyle="1" w:styleId="font8">
    <w:name w:val="font8"/>
    <w:basedOn w:val="a"/>
    <w:rsid w:val="00B63C1C"/>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B63C1C"/>
  </w:style>
  <w:style w:type="numbering" w:customStyle="1" w:styleId="164">
    <w:name w:val="Нет списка164"/>
    <w:next w:val="a2"/>
    <w:uiPriority w:val="99"/>
    <w:semiHidden/>
    <w:unhideWhenUsed/>
    <w:rsid w:val="00B63C1C"/>
  </w:style>
  <w:style w:type="numbering" w:customStyle="1" w:styleId="165">
    <w:name w:val="Нет списка165"/>
    <w:next w:val="a2"/>
    <w:uiPriority w:val="99"/>
    <w:semiHidden/>
    <w:unhideWhenUsed/>
    <w:rsid w:val="00B63C1C"/>
  </w:style>
  <w:style w:type="numbering" w:customStyle="1" w:styleId="166">
    <w:name w:val="Нет списка166"/>
    <w:next w:val="a2"/>
    <w:uiPriority w:val="99"/>
    <w:semiHidden/>
    <w:unhideWhenUsed/>
    <w:rsid w:val="00B63C1C"/>
  </w:style>
  <w:style w:type="numbering" w:customStyle="1" w:styleId="167">
    <w:name w:val="Нет списка167"/>
    <w:next w:val="a2"/>
    <w:uiPriority w:val="99"/>
    <w:semiHidden/>
    <w:unhideWhenUsed/>
    <w:rsid w:val="00B63C1C"/>
  </w:style>
  <w:style w:type="numbering" w:customStyle="1" w:styleId="168">
    <w:name w:val="Нет списка168"/>
    <w:next w:val="a2"/>
    <w:uiPriority w:val="99"/>
    <w:semiHidden/>
    <w:unhideWhenUsed/>
    <w:rsid w:val="00B63C1C"/>
  </w:style>
  <w:style w:type="numbering" w:customStyle="1" w:styleId="169">
    <w:name w:val="Нет списка169"/>
    <w:next w:val="a2"/>
    <w:uiPriority w:val="99"/>
    <w:semiHidden/>
    <w:unhideWhenUsed/>
    <w:rsid w:val="00B63C1C"/>
  </w:style>
  <w:style w:type="numbering" w:customStyle="1" w:styleId="1700">
    <w:name w:val="Нет списка170"/>
    <w:next w:val="a2"/>
    <w:uiPriority w:val="99"/>
    <w:semiHidden/>
    <w:unhideWhenUsed/>
    <w:rsid w:val="00B63C1C"/>
  </w:style>
  <w:style w:type="numbering" w:customStyle="1" w:styleId="172">
    <w:name w:val="Нет списка172"/>
    <w:next w:val="a2"/>
    <w:uiPriority w:val="99"/>
    <w:semiHidden/>
    <w:unhideWhenUsed/>
    <w:rsid w:val="00B63C1C"/>
  </w:style>
  <w:style w:type="numbering" w:customStyle="1" w:styleId="173">
    <w:name w:val="Нет списка173"/>
    <w:next w:val="a2"/>
    <w:uiPriority w:val="99"/>
    <w:semiHidden/>
    <w:unhideWhenUsed/>
    <w:rsid w:val="00B63C1C"/>
  </w:style>
  <w:style w:type="numbering" w:customStyle="1" w:styleId="174">
    <w:name w:val="Нет списка174"/>
    <w:next w:val="a2"/>
    <w:uiPriority w:val="99"/>
    <w:semiHidden/>
    <w:unhideWhenUsed/>
    <w:rsid w:val="00B63C1C"/>
  </w:style>
  <w:style w:type="numbering" w:customStyle="1" w:styleId="175">
    <w:name w:val="Нет списка175"/>
    <w:next w:val="a2"/>
    <w:uiPriority w:val="99"/>
    <w:semiHidden/>
    <w:unhideWhenUsed/>
    <w:rsid w:val="00B63C1C"/>
  </w:style>
  <w:style w:type="numbering" w:customStyle="1" w:styleId="176">
    <w:name w:val="Нет списка176"/>
    <w:next w:val="a2"/>
    <w:uiPriority w:val="99"/>
    <w:semiHidden/>
    <w:unhideWhenUsed/>
    <w:rsid w:val="00B63C1C"/>
  </w:style>
  <w:style w:type="numbering" w:customStyle="1" w:styleId="177">
    <w:name w:val="Нет списка177"/>
    <w:next w:val="a2"/>
    <w:uiPriority w:val="99"/>
    <w:semiHidden/>
    <w:unhideWhenUsed/>
    <w:rsid w:val="00B63C1C"/>
  </w:style>
  <w:style w:type="numbering" w:customStyle="1" w:styleId="178">
    <w:name w:val="Нет списка178"/>
    <w:next w:val="a2"/>
    <w:uiPriority w:val="99"/>
    <w:semiHidden/>
    <w:unhideWhenUsed/>
    <w:rsid w:val="00B63C1C"/>
  </w:style>
  <w:style w:type="numbering" w:customStyle="1" w:styleId="179">
    <w:name w:val="Нет списка179"/>
    <w:next w:val="a2"/>
    <w:uiPriority w:val="99"/>
    <w:semiHidden/>
    <w:unhideWhenUsed/>
    <w:rsid w:val="00B63C1C"/>
  </w:style>
  <w:style w:type="numbering" w:customStyle="1" w:styleId="1800">
    <w:name w:val="Нет списка180"/>
    <w:next w:val="a2"/>
    <w:uiPriority w:val="99"/>
    <w:semiHidden/>
    <w:unhideWhenUsed/>
    <w:rsid w:val="00B63C1C"/>
  </w:style>
  <w:style w:type="numbering" w:customStyle="1" w:styleId="182">
    <w:name w:val="Нет списка182"/>
    <w:next w:val="a2"/>
    <w:uiPriority w:val="99"/>
    <w:semiHidden/>
    <w:unhideWhenUsed/>
    <w:rsid w:val="00B63C1C"/>
  </w:style>
  <w:style w:type="numbering" w:customStyle="1" w:styleId="183">
    <w:name w:val="Нет списка183"/>
    <w:next w:val="a2"/>
    <w:uiPriority w:val="99"/>
    <w:semiHidden/>
    <w:unhideWhenUsed/>
    <w:rsid w:val="00B63C1C"/>
  </w:style>
  <w:style w:type="numbering" w:customStyle="1" w:styleId="184">
    <w:name w:val="Нет списка184"/>
    <w:next w:val="a2"/>
    <w:uiPriority w:val="99"/>
    <w:semiHidden/>
    <w:unhideWhenUsed/>
    <w:rsid w:val="00B63C1C"/>
  </w:style>
  <w:style w:type="numbering" w:customStyle="1" w:styleId="185">
    <w:name w:val="Нет списка185"/>
    <w:next w:val="a2"/>
    <w:uiPriority w:val="99"/>
    <w:semiHidden/>
    <w:unhideWhenUsed/>
    <w:rsid w:val="00B63C1C"/>
  </w:style>
  <w:style w:type="numbering" w:customStyle="1" w:styleId="186">
    <w:name w:val="Нет списка186"/>
    <w:next w:val="a2"/>
    <w:uiPriority w:val="99"/>
    <w:semiHidden/>
    <w:unhideWhenUsed/>
    <w:rsid w:val="00B63C1C"/>
  </w:style>
  <w:style w:type="numbering" w:customStyle="1" w:styleId="187">
    <w:name w:val="Нет списка187"/>
    <w:next w:val="a2"/>
    <w:uiPriority w:val="99"/>
    <w:semiHidden/>
    <w:unhideWhenUsed/>
    <w:rsid w:val="00B63C1C"/>
  </w:style>
  <w:style w:type="numbering" w:customStyle="1" w:styleId="188">
    <w:name w:val="Нет списка188"/>
    <w:next w:val="a2"/>
    <w:uiPriority w:val="99"/>
    <w:semiHidden/>
    <w:unhideWhenUsed/>
    <w:rsid w:val="00B63C1C"/>
  </w:style>
  <w:style w:type="numbering" w:customStyle="1" w:styleId="189">
    <w:name w:val="Нет списка189"/>
    <w:next w:val="a2"/>
    <w:uiPriority w:val="99"/>
    <w:semiHidden/>
    <w:unhideWhenUsed/>
    <w:rsid w:val="00B63C1C"/>
  </w:style>
  <w:style w:type="numbering" w:customStyle="1" w:styleId="1900">
    <w:name w:val="Нет списка190"/>
    <w:next w:val="a2"/>
    <w:uiPriority w:val="99"/>
    <w:semiHidden/>
    <w:unhideWhenUsed/>
    <w:rsid w:val="00B63C1C"/>
  </w:style>
  <w:style w:type="numbering" w:customStyle="1" w:styleId="192">
    <w:name w:val="Нет списка192"/>
    <w:next w:val="a2"/>
    <w:uiPriority w:val="99"/>
    <w:semiHidden/>
    <w:unhideWhenUsed/>
    <w:rsid w:val="00B63C1C"/>
  </w:style>
  <w:style w:type="numbering" w:customStyle="1" w:styleId="193">
    <w:name w:val="Нет списка193"/>
    <w:next w:val="a2"/>
    <w:uiPriority w:val="99"/>
    <w:semiHidden/>
    <w:unhideWhenUsed/>
    <w:rsid w:val="00B63C1C"/>
  </w:style>
  <w:style w:type="numbering" w:customStyle="1" w:styleId="194">
    <w:name w:val="Нет списка194"/>
    <w:next w:val="a2"/>
    <w:uiPriority w:val="99"/>
    <w:semiHidden/>
    <w:unhideWhenUsed/>
    <w:rsid w:val="00B63C1C"/>
  </w:style>
  <w:style w:type="numbering" w:customStyle="1" w:styleId="195">
    <w:name w:val="Нет списка195"/>
    <w:next w:val="a2"/>
    <w:uiPriority w:val="99"/>
    <w:semiHidden/>
    <w:unhideWhenUsed/>
    <w:rsid w:val="00B63C1C"/>
  </w:style>
  <w:style w:type="numbering" w:customStyle="1" w:styleId="196">
    <w:name w:val="Нет списка196"/>
    <w:next w:val="a2"/>
    <w:uiPriority w:val="99"/>
    <w:semiHidden/>
    <w:unhideWhenUsed/>
    <w:rsid w:val="00B63C1C"/>
  </w:style>
  <w:style w:type="numbering" w:customStyle="1" w:styleId="197">
    <w:name w:val="Нет списка197"/>
    <w:next w:val="a2"/>
    <w:uiPriority w:val="99"/>
    <w:semiHidden/>
    <w:unhideWhenUsed/>
    <w:rsid w:val="00B63C1C"/>
  </w:style>
  <w:style w:type="numbering" w:customStyle="1" w:styleId="198">
    <w:name w:val="Нет списка198"/>
    <w:next w:val="a2"/>
    <w:uiPriority w:val="99"/>
    <w:semiHidden/>
    <w:unhideWhenUsed/>
    <w:rsid w:val="00B63C1C"/>
  </w:style>
  <w:style w:type="numbering" w:customStyle="1" w:styleId="199">
    <w:name w:val="Нет списка199"/>
    <w:next w:val="a2"/>
    <w:uiPriority w:val="99"/>
    <w:semiHidden/>
    <w:unhideWhenUsed/>
    <w:rsid w:val="00B63C1C"/>
  </w:style>
  <w:style w:type="numbering" w:customStyle="1" w:styleId="2000">
    <w:name w:val="Нет списка200"/>
    <w:next w:val="a2"/>
    <w:uiPriority w:val="99"/>
    <w:semiHidden/>
    <w:unhideWhenUsed/>
    <w:rsid w:val="00B63C1C"/>
  </w:style>
  <w:style w:type="numbering" w:customStyle="1" w:styleId="202">
    <w:name w:val="Нет списка202"/>
    <w:next w:val="a2"/>
    <w:uiPriority w:val="99"/>
    <w:semiHidden/>
    <w:rsid w:val="006C2B36"/>
  </w:style>
  <w:style w:type="paragraph" w:customStyle="1" w:styleId="91f2">
    <w:name w:val="Знак Знак9 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6C2B36"/>
  </w:style>
  <w:style w:type="numbering" w:customStyle="1" w:styleId="212">
    <w:name w:val="Нет списка212"/>
    <w:next w:val="a2"/>
    <w:uiPriority w:val="99"/>
    <w:semiHidden/>
    <w:unhideWhenUsed/>
    <w:rsid w:val="006C2B36"/>
  </w:style>
  <w:style w:type="numbering" w:customStyle="1" w:styleId="312">
    <w:name w:val="Нет списка312"/>
    <w:next w:val="a2"/>
    <w:uiPriority w:val="99"/>
    <w:semiHidden/>
    <w:unhideWhenUsed/>
    <w:rsid w:val="006C2B36"/>
  </w:style>
  <w:style w:type="numbering" w:customStyle="1" w:styleId="412">
    <w:name w:val="Нет списка412"/>
    <w:next w:val="a2"/>
    <w:uiPriority w:val="99"/>
    <w:semiHidden/>
    <w:unhideWhenUsed/>
    <w:rsid w:val="006C2B36"/>
  </w:style>
  <w:style w:type="paragraph" w:customStyle="1" w:styleId="1fe">
    <w:name w:val="Знак Знак Знак Знак1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6C2B36"/>
    <w:pPr>
      <w:spacing w:after="0" w:line="240" w:lineRule="auto"/>
    </w:pPr>
    <w:rPr>
      <w:rFonts w:ascii="Calibri" w:eastAsia="Times New Roman" w:hAnsi="Calibri" w:cs="Times New Roman"/>
    </w:rPr>
  </w:style>
  <w:style w:type="paragraph" w:customStyle="1" w:styleId="12f9">
    <w:name w:val="Знак Знак12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6C2B36"/>
  </w:style>
  <w:style w:type="numbering" w:customStyle="1" w:styleId="612">
    <w:name w:val="Нет списка612"/>
    <w:next w:val="a2"/>
    <w:uiPriority w:val="99"/>
    <w:semiHidden/>
    <w:unhideWhenUsed/>
    <w:rsid w:val="006C2B36"/>
  </w:style>
  <w:style w:type="numbering" w:customStyle="1" w:styleId="712">
    <w:name w:val="Нет списка712"/>
    <w:next w:val="a2"/>
    <w:uiPriority w:val="99"/>
    <w:semiHidden/>
    <w:unhideWhenUsed/>
    <w:rsid w:val="006C2B36"/>
  </w:style>
  <w:style w:type="numbering" w:customStyle="1" w:styleId="810">
    <w:name w:val="Нет списка810"/>
    <w:next w:val="a2"/>
    <w:uiPriority w:val="99"/>
    <w:semiHidden/>
    <w:unhideWhenUsed/>
    <w:rsid w:val="006C2B36"/>
  </w:style>
  <w:style w:type="numbering" w:customStyle="1" w:styleId="9100">
    <w:name w:val="Нет списка910"/>
    <w:next w:val="a2"/>
    <w:uiPriority w:val="99"/>
    <w:semiHidden/>
    <w:unhideWhenUsed/>
    <w:rsid w:val="006C2B36"/>
  </w:style>
  <w:style w:type="numbering" w:customStyle="1" w:styleId="1010">
    <w:name w:val="Нет списка1010"/>
    <w:next w:val="a2"/>
    <w:uiPriority w:val="99"/>
    <w:semiHidden/>
    <w:unhideWhenUsed/>
    <w:rsid w:val="006C2B36"/>
  </w:style>
  <w:style w:type="paragraph" w:customStyle="1" w:styleId="1ff">
    <w:name w:val="Знак Знак1"/>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6C2B36"/>
  </w:style>
  <w:style w:type="numbering" w:customStyle="1" w:styleId="12100">
    <w:name w:val="Нет списка1210"/>
    <w:next w:val="a2"/>
    <w:uiPriority w:val="99"/>
    <w:semiHidden/>
    <w:unhideWhenUsed/>
    <w:rsid w:val="006C2B36"/>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6C2B36"/>
  </w:style>
  <w:style w:type="numbering" w:customStyle="1" w:styleId="14100">
    <w:name w:val="Нет списка1410"/>
    <w:next w:val="a2"/>
    <w:uiPriority w:val="99"/>
    <w:semiHidden/>
    <w:unhideWhenUsed/>
    <w:rsid w:val="006C2B36"/>
  </w:style>
  <w:style w:type="numbering" w:customStyle="1" w:styleId="1510">
    <w:name w:val="Нет списка1510"/>
    <w:next w:val="a2"/>
    <w:uiPriority w:val="99"/>
    <w:semiHidden/>
    <w:unhideWhenUsed/>
    <w:rsid w:val="006C2B36"/>
  </w:style>
  <w:style w:type="numbering" w:customStyle="1" w:styleId="1610">
    <w:name w:val="Нет списка1610"/>
    <w:next w:val="a2"/>
    <w:uiPriority w:val="99"/>
    <w:semiHidden/>
    <w:unhideWhenUsed/>
    <w:rsid w:val="006C2B36"/>
  </w:style>
  <w:style w:type="numbering" w:customStyle="1" w:styleId="1710">
    <w:name w:val="Нет списка1710"/>
    <w:next w:val="a2"/>
    <w:uiPriority w:val="99"/>
    <w:semiHidden/>
    <w:unhideWhenUsed/>
    <w:rsid w:val="006C2B36"/>
  </w:style>
  <w:style w:type="paragraph" w:customStyle="1" w:styleId="13a">
    <w:name w:val="Знак Знак13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6C2B36"/>
  </w:style>
  <w:style w:type="numbering" w:customStyle="1" w:styleId="1910">
    <w:name w:val="Нет списка1910"/>
    <w:next w:val="a2"/>
    <w:uiPriority w:val="99"/>
    <w:semiHidden/>
    <w:unhideWhenUsed/>
    <w:rsid w:val="006C2B36"/>
  </w:style>
  <w:style w:type="numbering" w:customStyle="1" w:styleId="203">
    <w:name w:val="Нет списка203"/>
    <w:next w:val="a2"/>
    <w:uiPriority w:val="99"/>
    <w:semiHidden/>
    <w:unhideWhenUsed/>
    <w:rsid w:val="006C2B36"/>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6C2B36"/>
  </w:style>
  <w:style w:type="numbering" w:customStyle="1" w:styleId="222">
    <w:name w:val="Нет списка222"/>
    <w:next w:val="a2"/>
    <w:uiPriority w:val="99"/>
    <w:semiHidden/>
    <w:unhideWhenUsed/>
    <w:rsid w:val="006C2B36"/>
  </w:style>
  <w:style w:type="numbering" w:customStyle="1" w:styleId="232">
    <w:name w:val="Нет списка232"/>
    <w:next w:val="a2"/>
    <w:uiPriority w:val="99"/>
    <w:semiHidden/>
    <w:unhideWhenUsed/>
    <w:rsid w:val="006C2B36"/>
  </w:style>
  <w:style w:type="numbering" w:customStyle="1" w:styleId="242">
    <w:name w:val="Нет списка242"/>
    <w:next w:val="a2"/>
    <w:uiPriority w:val="99"/>
    <w:semiHidden/>
    <w:unhideWhenUsed/>
    <w:rsid w:val="006C2B36"/>
  </w:style>
  <w:style w:type="numbering" w:customStyle="1" w:styleId="252">
    <w:name w:val="Нет списка252"/>
    <w:next w:val="a2"/>
    <w:uiPriority w:val="99"/>
    <w:semiHidden/>
    <w:unhideWhenUsed/>
    <w:rsid w:val="006C2B36"/>
  </w:style>
  <w:style w:type="numbering" w:customStyle="1" w:styleId="262">
    <w:name w:val="Нет списка262"/>
    <w:next w:val="a2"/>
    <w:uiPriority w:val="99"/>
    <w:semiHidden/>
    <w:unhideWhenUsed/>
    <w:rsid w:val="006C2B36"/>
  </w:style>
  <w:style w:type="numbering" w:customStyle="1" w:styleId="272">
    <w:name w:val="Нет списка272"/>
    <w:next w:val="a2"/>
    <w:uiPriority w:val="99"/>
    <w:semiHidden/>
    <w:unhideWhenUsed/>
    <w:rsid w:val="006C2B36"/>
  </w:style>
  <w:style w:type="numbering" w:customStyle="1" w:styleId="282">
    <w:name w:val="Нет списка282"/>
    <w:next w:val="a2"/>
    <w:uiPriority w:val="99"/>
    <w:semiHidden/>
    <w:unhideWhenUsed/>
    <w:rsid w:val="006C2B36"/>
  </w:style>
  <w:style w:type="numbering" w:customStyle="1" w:styleId="292">
    <w:name w:val="Нет списка292"/>
    <w:next w:val="a2"/>
    <w:uiPriority w:val="99"/>
    <w:semiHidden/>
    <w:unhideWhenUsed/>
    <w:rsid w:val="006C2B36"/>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6C2B36"/>
  </w:style>
  <w:style w:type="numbering" w:customStyle="1" w:styleId="313">
    <w:name w:val="Нет списка313"/>
    <w:next w:val="a2"/>
    <w:uiPriority w:val="99"/>
    <w:semiHidden/>
    <w:unhideWhenUsed/>
    <w:rsid w:val="006C2B36"/>
  </w:style>
  <w:style w:type="paragraph" w:customStyle="1" w:styleId="12ff0">
    <w:name w:val="Знак Знак12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6C2B36"/>
  </w:style>
  <w:style w:type="numbering" w:customStyle="1" w:styleId="332">
    <w:name w:val="Нет списка332"/>
    <w:next w:val="a2"/>
    <w:uiPriority w:val="99"/>
    <w:semiHidden/>
    <w:unhideWhenUsed/>
    <w:rsid w:val="006C2B36"/>
  </w:style>
  <w:style w:type="numbering" w:customStyle="1" w:styleId="342">
    <w:name w:val="Нет списка342"/>
    <w:next w:val="a2"/>
    <w:uiPriority w:val="99"/>
    <w:semiHidden/>
    <w:unhideWhenUsed/>
    <w:rsid w:val="006C2B36"/>
  </w:style>
  <w:style w:type="numbering" w:customStyle="1" w:styleId="352">
    <w:name w:val="Нет списка352"/>
    <w:next w:val="a2"/>
    <w:uiPriority w:val="99"/>
    <w:semiHidden/>
    <w:unhideWhenUsed/>
    <w:rsid w:val="006C2B36"/>
  </w:style>
  <w:style w:type="numbering" w:customStyle="1" w:styleId="362">
    <w:name w:val="Нет списка362"/>
    <w:next w:val="a2"/>
    <w:uiPriority w:val="99"/>
    <w:semiHidden/>
    <w:unhideWhenUsed/>
    <w:rsid w:val="006C2B36"/>
  </w:style>
  <w:style w:type="numbering" w:customStyle="1" w:styleId="372">
    <w:name w:val="Нет списка372"/>
    <w:next w:val="a2"/>
    <w:uiPriority w:val="99"/>
    <w:semiHidden/>
    <w:unhideWhenUsed/>
    <w:rsid w:val="006C2B36"/>
  </w:style>
  <w:style w:type="numbering" w:customStyle="1" w:styleId="382">
    <w:name w:val="Нет списка382"/>
    <w:next w:val="a2"/>
    <w:uiPriority w:val="99"/>
    <w:semiHidden/>
    <w:unhideWhenUsed/>
    <w:rsid w:val="006C2B36"/>
  </w:style>
  <w:style w:type="numbering" w:customStyle="1" w:styleId="392">
    <w:name w:val="Нет списка392"/>
    <w:next w:val="a2"/>
    <w:uiPriority w:val="99"/>
    <w:semiHidden/>
    <w:unhideWhenUsed/>
    <w:rsid w:val="006C2B36"/>
  </w:style>
  <w:style w:type="numbering" w:customStyle="1" w:styleId="402">
    <w:name w:val="Нет списка402"/>
    <w:next w:val="a2"/>
    <w:uiPriority w:val="99"/>
    <w:semiHidden/>
    <w:unhideWhenUsed/>
    <w:rsid w:val="006C2B36"/>
  </w:style>
  <w:style w:type="numbering" w:customStyle="1" w:styleId="413">
    <w:name w:val="Нет списка413"/>
    <w:next w:val="a2"/>
    <w:uiPriority w:val="99"/>
    <w:semiHidden/>
    <w:unhideWhenUsed/>
    <w:rsid w:val="006C2B36"/>
  </w:style>
  <w:style w:type="paragraph" w:customStyle="1" w:styleId="1ff1">
    <w:name w:val="Знак Знак1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6C2B36"/>
  </w:style>
  <w:style w:type="numbering" w:customStyle="1" w:styleId="432">
    <w:name w:val="Нет списка432"/>
    <w:next w:val="a2"/>
    <w:uiPriority w:val="99"/>
    <w:semiHidden/>
    <w:unhideWhenUsed/>
    <w:rsid w:val="006C2B36"/>
  </w:style>
  <w:style w:type="numbering" w:customStyle="1" w:styleId="442">
    <w:name w:val="Нет списка442"/>
    <w:next w:val="a2"/>
    <w:uiPriority w:val="99"/>
    <w:semiHidden/>
    <w:unhideWhenUsed/>
    <w:rsid w:val="006C2B36"/>
  </w:style>
  <w:style w:type="numbering" w:customStyle="1" w:styleId="452">
    <w:name w:val="Нет списка452"/>
    <w:next w:val="a2"/>
    <w:uiPriority w:val="99"/>
    <w:semiHidden/>
    <w:unhideWhenUsed/>
    <w:rsid w:val="006C2B36"/>
  </w:style>
  <w:style w:type="numbering" w:customStyle="1" w:styleId="462">
    <w:name w:val="Нет списка462"/>
    <w:next w:val="a2"/>
    <w:uiPriority w:val="99"/>
    <w:semiHidden/>
    <w:unhideWhenUsed/>
    <w:rsid w:val="006C2B36"/>
  </w:style>
  <w:style w:type="numbering" w:customStyle="1" w:styleId="472">
    <w:name w:val="Нет списка472"/>
    <w:next w:val="a2"/>
    <w:uiPriority w:val="99"/>
    <w:semiHidden/>
    <w:unhideWhenUsed/>
    <w:rsid w:val="006C2B36"/>
  </w:style>
  <w:style w:type="numbering" w:customStyle="1" w:styleId="482">
    <w:name w:val="Нет списка482"/>
    <w:next w:val="a2"/>
    <w:uiPriority w:val="99"/>
    <w:semiHidden/>
    <w:unhideWhenUsed/>
    <w:rsid w:val="006C2B36"/>
  </w:style>
  <w:style w:type="numbering" w:customStyle="1" w:styleId="492">
    <w:name w:val="Нет списка492"/>
    <w:next w:val="a2"/>
    <w:uiPriority w:val="99"/>
    <w:semiHidden/>
    <w:unhideWhenUsed/>
    <w:rsid w:val="006C2B36"/>
  </w:style>
  <w:style w:type="numbering" w:customStyle="1" w:styleId="502">
    <w:name w:val="Нет списка502"/>
    <w:next w:val="a2"/>
    <w:uiPriority w:val="99"/>
    <w:semiHidden/>
    <w:unhideWhenUsed/>
    <w:rsid w:val="006C2B36"/>
  </w:style>
  <w:style w:type="numbering" w:customStyle="1" w:styleId="513">
    <w:name w:val="Нет списка513"/>
    <w:next w:val="a2"/>
    <w:uiPriority w:val="99"/>
    <w:semiHidden/>
    <w:unhideWhenUsed/>
    <w:rsid w:val="006C2B36"/>
  </w:style>
  <w:style w:type="numbering" w:customStyle="1" w:styleId="522">
    <w:name w:val="Нет списка522"/>
    <w:next w:val="a2"/>
    <w:uiPriority w:val="99"/>
    <w:semiHidden/>
    <w:unhideWhenUsed/>
    <w:rsid w:val="006C2B36"/>
  </w:style>
  <w:style w:type="numbering" w:customStyle="1" w:styleId="532">
    <w:name w:val="Нет списка532"/>
    <w:next w:val="a2"/>
    <w:uiPriority w:val="99"/>
    <w:semiHidden/>
    <w:unhideWhenUsed/>
    <w:rsid w:val="006C2B36"/>
  </w:style>
  <w:style w:type="numbering" w:customStyle="1" w:styleId="542">
    <w:name w:val="Нет списка542"/>
    <w:next w:val="a2"/>
    <w:uiPriority w:val="99"/>
    <w:semiHidden/>
    <w:unhideWhenUsed/>
    <w:rsid w:val="006C2B36"/>
  </w:style>
  <w:style w:type="numbering" w:customStyle="1" w:styleId="552">
    <w:name w:val="Нет списка552"/>
    <w:next w:val="a2"/>
    <w:uiPriority w:val="99"/>
    <w:semiHidden/>
    <w:unhideWhenUsed/>
    <w:rsid w:val="006C2B36"/>
  </w:style>
  <w:style w:type="numbering" w:customStyle="1" w:styleId="562">
    <w:name w:val="Нет списка562"/>
    <w:next w:val="a2"/>
    <w:uiPriority w:val="99"/>
    <w:semiHidden/>
    <w:unhideWhenUsed/>
    <w:rsid w:val="006C2B36"/>
  </w:style>
  <w:style w:type="numbering" w:customStyle="1" w:styleId="572">
    <w:name w:val="Нет списка572"/>
    <w:next w:val="a2"/>
    <w:uiPriority w:val="99"/>
    <w:semiHidden/>
    <w:unhideWhenUsed/>
    <w:rsid w:val="006C2B36"/>
  </w:style>
  <w:style w:type="numbering" w:customStyle="1" w:styleId="582">
    <w:name w:val="Нет списка582"/>
    <w:next w:val="a2"/>
    <w:uiPriority w:val="99"/>
    <w:semiHidden/>
    <w:unhideWhenUsed/>
    <w:rsid w:val="006C2B36"/>
  </w:style>
  <w:style w:type="numbering" w:customStyle="1" w:styleId="592">
    <w:name w:val="Нет списка592"/>
    <w:next w:val="a2"/>
    <w:uiPriority w:val="99"/>
    <w:semiHidden/>
    <w:unhideWhenUsed/>
    <w:rsid w:val="006C2B36"/>
  </w:style>
  <w:style w:type="numbering" w:customStyle="1" w:styleId="602">
    <w:name w:val="Нет списка602"/>
    <w:next w:val="a2"/>
    <w:uiPriority w:val="99"/>
    <w:semiHidden/>
    <w:unhideWhenUsed/>
    <w:rsid w:val="006C2B36"/>
  </w:style>
  <w:style w:type="numbering" w:customStyle="1" w:styleId="613">
    <w:name w:val="Нет списка613"/>
    <w:next w:val="a2"/>
    <w:uiPriority w:val="99"/>
    <w:semiHidden/>
    <w:unhideWhenUsed/>
    <w:rsid w:val="006C2B36"/>
  </w:style>
  <w:style w:type="numbering" w:customStyle="1" w:styleId="622">
    <w:name w:val="Нет списка622"/>
    <w:next w:val="a2"/>
    <w:uiPriority w:val="99"/>
    <w:semiHidden/>
    <w:unhideWhenUsed/>
    <w:rsid w:val="006C2B36"/>
  </w:style>
  <w:style w:type="numbering" w:customStyle="1" w:styleId="632">
    <w:name w:val="Нет списка632"/>
    <w:next w:val="a2"/>
    <w:uiPriority w:val="99"/>
    <w:semiHidden/>
    <w:unhideWhenUsed/>
    <w:rsid w:val="006C2B36"/>
  </w:style>
  <w:style w:type="numbering" w:customStyle="1" w:styleId="642">
    <w:name w:val="Нет списка642"/>
    <w:next w:val="a2"/>
    <w:uiPriority w:val="99"/>
    <w:semiHidden/>
    <w:unhideWhenUsed/>
    <w:rsid w:val="006C2B36"/>
  </w:style>
  <w:style w:type="numbering" w:customStyle="1" w:styleId="652">
    <w:name w:val="Нет списка652"/>
    <w:next w:val="a2"/>
    <w:uiPriority w:val="99"/>
    <w:semiHidden/>
    <w:unhideWhenUsed/>
    <w:rsid w:val="006C2B36"/>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6C2B36"/>
  </w:style>
  <w:style w:type="numbering" w:customStyle="1" w:styleId="672">
    <w:name w:val="Нет списка672"/>
    <w:next w:val="a2"/>
    <w:uiPriority w:val="99"/>
    <w:semiHidden/>
    <w:unhideWhenUsed/>
    <w:rsid w:val="006C2B36"/>
  </w:style>
  <w:style w:type="numbering" w:customStyle="1" w:styleId="682">
    <w:name w:val="Нет списка682"/>
    <w:next w:val="a2"/>
    <w:uiPriority w:val="99"/>
    <w:semiHidden/>
    <w:unhideWhenUsed/>
    <w:rsid w:val="006C2B36"/>
  </w:style>
  <w:style w:type="numbering" w:customStyle="1" w:styleId="692">
    <w:name w:val="Нет списка692"/>
    <w:next w:val="a2"/>
    <w:uiPriority w:val="99"/>
    <w:semiHidden/>
    <w:unhideWhenUsed/>
    <w:rsid w:val="006C2B36"/>
  </w:style>
  <w:style w:type="numbering" w:customStyle="1" w:styleId="702">
    <w:name w:val="Нет списка702"/>
    <w:next w:val="a2"/>
    <w:uiPriority w:val="99"/>
    <w:semiHidden/>
    <w:unhideWhenUsed/>
    <w:rsid w:val="006C2B36"/>
  </w:style>
  <w:style w:type="numbering" w:customStyle="1" w:styleId="713">
    <w:name w:val="Нет списка713"/>
    <w:next w:val="a2"/>
    <w:uiPriority w:val="99"/>
    <w:semiHidden/>
    <w:unhideWhenUsed/>
    <w:rsid w:val="006C2B36"/>
  </w:style>
  <w:style w:type="paragraph" w:customStyle="1" w:styleId="afff5">
    <w:name w:val="Знак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6C2B36"/>
  </w:style>
  <w:style w:type="numbering" w:customStyle="1" w:styleId="732">
    <w:name w:val="Нет списка732"/>
    <w:next w:val="a2"/>
    <w:uiPriority w:val="99"/>
    <w:semiHidden/>
    <w:unhideWhenUsed/>
    <w:rsid w:val="006C2B36"/>
  </w:style>
  <w:style w:type="numbering" w:customStyle="1" w:styleId="742">
    <w:name w:val="Нет списка742"/>
    <w:next w:val="a2"/>
    <w:uiPriority w:val="99"/>
    <w:semiHidden/>
    <w:unhideWhenUsed/>
    <w:rsid w:val="006C2B36"/>
  </w:style>
  <w:style w:type="numbering" w:customStyle="1" w:styleId="752">
    <w:name w:val="Нет списка752"/>
    <w:next w:val="a2"/>
    <w:uiPriority w:val="99"/>
    <w:semiHidden/>
    <w:unhideWhenUsed/>
    <w:rsid w:val="006C2B36"/>
  </w:style>
  <w:style w:type="numbering" w:customStyle="1" w:styleId="762">
    <w:name w:val="Нет списка762"/>
    <w:next w:val="a2"/>
    <w:uiPriority w:val="99"/>
    <w:semiHidden/>
    <w:unhideWhenUsed/>
    <w:rsid w:val="006C2B36"/>
  </w:style>
  <w:style w:type="numbering" w:customStyle="1" w:styleId="772">
    <w:name w:val="Нет списка772"/>
    <w:next w:val="a2"/>
    <w:uiPriority w:val="99"/>
    <w:semiHidden/>
    <w:unhideWhenUsed/>
    <w:rsid w:val="006C2B36"/>
  </w:style>
  <w:style w:type="numbering" w:customStyle="1" w:styleId="782">
    <w:name w:val="Нет списка782"/>
    <w:next w:val="a2"/>
    <w:uiPriority w:val="99"/>
    <w:semiHidden/>
    <w:unhideWhenUsed/>
    <w:rsid w:val="006C2B36"/>
  </w:style>
  <w:style w:type="numbering" w:customStyle="1" w:styleId="792">
    <w:name w:val="Нет списка792"/>
    <w:next w:val="a2"/>
    <w:uiPriority w:val="99"/>
    <w:semiHidden/>
    <w:unhideWhenUsed/>
    <w:rsid w:val="006C2B36"/>
  </w:style>
  <w:style w:type="numbering" w:customStyle="1" w:styleId="802">
    <w:name w:val="Нет списка802"/>
    <w:next w:val="a2"/>
    <w:uiPriority w:val="99"/>
    <w:semiHidden/>
    <w:unhideWhenUsed/>
    <w:rsid w:val="006C2B36"/>
  </w:style>
  <w:style w:type="numbering" w:customStyle="1" w:styleId="812">
    <w:name w:val="Нет списка812"/>
    <w:next w:val="a2"/>
    <w:uiPriority w:val="99"/>
    <w:semiHidden/>
    <w:unhideWhenUsed/>
    <w:rsid w:val="006C2B36"/>
  </w:style>
  <w:style w:type="numbering" w:customStyle="1" w:styleId="821">
    <w:name w:val="Нет списка821"/>
    <w:next w:val="a2"/>
    <w:uiPriority w:val="99"/>
    <w:semiHidden/>
    <w:unhideWhenUsed/>
    <w:rsid w:val="006C2B36"/>
  </w:style>
  <w:style w:type="numbering" w:customStyle="1" w:styleId="1102">
    <w:name w:val="Нет списка1102"/>
    <w:next w:val="a2"/>
    <w:uiPriority w:val="99"/>
    <w:semiHidden/>
    <w:rsid w:val="006C2B36"/>
  </w:style>
  <w:style w:type="table" w:customStyle="1" w:styleId="11a">
    <w:name w:val="Сетка таблицы11"/>
    <w:basedOn w:val="a1"/>
    <w:next w:val="a8"/>
    <w:rsid w:val="006C2B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6C2B36"/>
  </w:style>
  <w:style w:type="numbering" w:customStyle="1" w:styleId="2102">
    <w:name w:val="Нет списка2102"/>
    <w:next w:val="a2"/>
    <w:uiPriority w:val="99"/>
    <w:semiHidden/>
    <w:unhideWhenUsed/>
    <w:rsid w:val="006C2B36"/>
  </w:style>
  <w:style w:type="numbering" w:customStyle="1" w:styleId="3102">
    <w:name w:val="Нет списка3102"/>
    <w:next w:val="a2"/>
    <w:uiPriority w:val="99"/>
    <w:semiHidden/>
    <w:unhideWhenUsed/>
    <w:rsid w:val="006C2B36"/>
  </w:style>
  <w:style w:type="numbering" w:customStyle="1" w:styleId="4102">
    <w:name w:val="Нет списка4102"/>
    <w:next w:val="a2"/>
    <w:uiPriority w:val="99"/>
    <w:semiHidden/>
    <w:unhideWhenUsed/>
    <w:rsid w:val="006C2B36"/>
  </w:style>
  <w:style w:type="numbering" w:customStyle="1" w:styleId="5102">
    <w:name w:val="Нет списка5102"/>
    <w:next w:val="a2"/>
    <w:uiPriority w:val="99"/>
    <w:semiHidden/>
    <w:unhideWhenUsed/>
    <w:rsid w:val="006C2B36"/>
  </w:style>
  <w:style w:type="numbering" w:customStyle="1" w:styleId="6102">
    <w:name w:val="Нет списка6102"/>
    <w:next w:val="a2"/>
    <w:uiPriority w:val="99"/>
    <w:semiHidden/>
    <w:unhideWhenUsed/>
    <w:rsid w:val="006C2B36"/>
  </w:style>
  <w:style w:type="numbering" w:customStyle="1" w:styleId="7101">
    <w:name w:val="Нет списка7101"/>
    <w:next w:val="a2"/>
    <w:uiPriority w:val="99"/>
    <w:semiHidden/>
    <w:unhideWhenUsed/>
    <w:rsid w:val="006C2B36"/>
  </w:style>
  <w:style w:type="numbering" w:customStyle="1" w:styleId="831">
    <w:name w:val="Нет списка831"/>
    <w:next w:val="a2"/>
    <w:uiPriority w:val="99"/>
    <w:semiHidden/>
    <w:unhideWhenUsed/>
    <w:rsid w:val="006C2B36"/>
  </w:style>
  <w:style w:type="numbering" w:customStyle="1" w:styleId="9120">
    <w:name w:val="Нет списка912"/>
    <w:next w:val="a2"/>
    <w:uiPriority w:val="99"/>
    <w:semiHidden/>
    <w:unhideWhenUsed/>
    <w:rsid w:val="006C2B36"/>
  </w:style>
  <w:style w:type="numbering" w:customStyle="1" w:styleId="1012">
    <w:name w:val="Нет списка1012"/>
    <w:next w:val="a2"/>
    <w:uiPriority w:val="99"/>
    <w:semiHidden/>
    <w:unhideWhenUsed/>
    <w:rsid w:val="006C2B36"/>
  </w:style>
  <w:style w:type="numbering" w:customStyle="1" w:styleId="11112">
    <w:name w:val="Нет списка11112"/>
    <w:next w:val="a2"/>
    <w:uiPriority w:val="99"/>
    <w:semiHidden/>
    <w:unhideWhenUsed/>
    <w:rsid w:val="006C2B36"/>
  </w:style>
  <w:style w:type="numbering" w:customStyle="1" w:styleId="1212">
    <w:name w:val="Нет списка1212"/>
    <w:next w:val="a2"/>
    <w:uiPriority w:val="99"/>
    <w:semiHidden/>
    <w:unhideWhenUsed/>
    <w:rsid w:val="006C2B36"/>
  </w:style>
  <w:style w:type="numbering" w:customStyle="1" w:styleId="1312">
    <w:name w:val="Нет списка1312"/>
    <w:next w:val="a2"/>
    <w:uiPriority w:val="99"/>
    <w:semiHidden/>
    <w:unhideWhenUsed/>
    <w:rsid w:val="006C2B36"/>
  </w:style>
  <w:style w:type="numbering" w:customStyle="1" w:styleId="14120">
    <w:name w:val="Нет списка1412"/>
    <w:next w:val="a2"/>
    <w:uiPriority w:val="99"/>
    <w:semiHidden/>
    <w:unhideWhenUsed/>
    <w:rsid w:val="006C2B36"/>
  </w:style>
  <w:style w:type="numbering" w:customStyle="1" w:styleId="1512">
    <w:name w:val="Нет списка1512"/>
    <w:next w:val="a2"/>
    <w:uiPriority w:val="99"/>
    <w:semiHidden/>
    <w:unhideWhenUsed/>
    <w:rsid w:val="006C2B36"/>
  </w:style>
  <w:style w:type="numbering" w:customStyle="1" w:styleId="1612">
    <w:name w:val="Нет списка1612"/>
    <w:next w:val="a2"/>
    <w:uiPriority w:val="99"/>
    <w:semiHidden/>
    <w:unhideWhenUsed/>
    <w:rsid w:val="006C2B36"/>
  </w:style>
  <w:style w:type="numbering" w:customStyle="1" w:styleId="1712">
    <w:name w:val="Нет списка1712"/>
    <w:next w:val="a2"/>
    <w:uiPriority w:val="99"/>
    <w:semiHidden/>
    <w:unhideWhenUsed/>
    <w:rsid w:val="006C2B36"/>
  </w:style>
  <w:style w:type="numbering" w:customStyle="1" w:styleId="1812">
    <w:name w:val="Нет списка1812"/>
    <w:next w:val="a2"/>
    <w:uiPriority w:val="99"/>
    <w:semiHidden/>
    <w:unhideWhenUsed/>
    <w:rsid w:val="006C2B36"/>
  </w:style>
  <w:style w:type="numbering" w:customStyle="1" w:styleId="1912">
    <w:name w:val="Нет списка1912"/>
    <w:next w:val="a2"/>
    <w:uiPriority w:val="99"/>
    <w:semiHidden/>
    <w:unhideWhenUsed/>
    <w:rsid w:val="006C2B36"/>
  </w:style>
  <w:style w:type="numbering" w:customStyle="1" w:styleId="2012">
    <w:name w:val="Нет списка2012"/>
    <w:next w:val="a2"/>
    <w:uiPriority w:val="99"/>
    <w:semiHidden/>
    <w:unhideWhenUsed/>
    <w:rsid w:val="006C2B36"/>
  </w:style>
  <w:style w:type="numbering" w:customStyle="1" w:styleId="2112">
    <w:name w:val="Нет списка2112"/>
    <w:next w:val="a2"/>
    <w:uiPriority w:val="99"/>
    <w:semiHidden/>
    <w:unhideWhenUsed/>
    <w:rsid w:val="006C2B36"/>
  </w:style>
  <w:style w:type="numbering" w:customStyle="1" w:styleId="2212">
    <w:name w:val="Нет списка2212"/>
    <w:next w:val="a2"/>
    <w:uiPriority w:val="99"/>
    <w:semiHidden/>
    <w:unhideWhenUsed/>
    <w:rsid w:val="006C2B36"/>
  </w:style>
  <w:style w:type="numbering" w:customStyle="1" w:styleId="2312">
    <w:name w:val="Нет списка2312"/>
    <w:next w:val="a2"/>
    <w:uiPriority w:val="99"/>
    <w:semiHidden/>
    <w:unhideWhenUsed/>
    <w:rsid w:val="006C2B36"/>
  </w:style>
  <w:style w:type="numbering" w:customStyle="1" w:styleId="2412">
    <w:name w:val="Нет списка2412"/>
    <w:next w:val="a2"/>
    <w:uiPriority w:val="99"/>
    <w:semiHidden/>
    <w:unhideWhenUsed/>
    <w:rsid w:val="006C2B36"/>
  </w:style>
  <w:style w:type="numbering" w:customStyle="1" w:styleId="2512">
    <w:name w:val="Нет списка2512"/>
    <w:next w:val="a2"/>
    <w:uiPriority w:val="99"/>
    <w:semiHidden/>
    <w:unhideWhenUsed/>
    <w:rsid w:val="006C2B36"/>
  </w:style>
  <w:style w:type="numbering" w:customStyle="1" w:styleId="2612">
    <w:name w:val="Нет списка2612"/>
    <w:next w:val="a2"/>
    <w:uiPriority w:val="99"/>
    <w:semiHidden/>
    <w:unhideWhenUsed/>
    <w:rsid w:val="006C2B36"/>
  </w:style>
  <w:style w:type="numbering" w:customStyle="1" w:styleId="2712">
    <w:name w:val="Нет списка2712"/>
    <w:next w:val="a2"/>
    <w:uiPriority w:val="99"/>
    <w:semiHidden/>
    <w:unhideWhenUsed/>
    <w:rsid w:val="006C2B36"/>
  </w:style>
  <w:style w:type="numbering" w:customStyle="1" w:styleId="2812">
    <w:name w:val="Нет списка2812"/>
    <w:next w:val="a2"/>
    <w:uiPriority w:val="99"/>
    <w:semiHidden/>
    <w:unhideWhenUsed/>
    <w:rsid w:val="006C2B36"/>
  </w:style>
  <w:style w:type="numbering" w:customStyle="1" w:styleId="2912">
    <w:name w:val="Нет списка2912"/>
    <w:next w:val="a2"/>
    <w:uiPriority w:val="99"/>
    <w:semiHidden/>
    <w:unhideWhenUsed/>
    <w:rsid w:val="006C2B36"/>
  </w:style>
  <w:style w:type="numbering" w:customStyle="1" w:styleId="3012">
    <w:name w:val="Нет списка3012"/>
    <w:next w:val="a2"/>
    <w:uiPriority w:val="99"/>
    <w:semiHidden/>
    <w:unhideWhenUsed/>
    <w:rsid w:val="006C2B36"/>
  </w:style>
  <w:style w:type="numbering" w:customStyle="1" w:styleId="3112">
    <w:name w:val="Нет списка3112"/>
    <w:next w:val="a2"/>
    <w:uiPriority w:val="99"/>
    <w:semiHidden/>
    <w:unhideWhenUsed/>
    <w:rsid w:val="006C2B36"/>
  </w:style>
  <w:style w:type="numbering" w:customStyle="1" w:styleId="3212">
    <w:name w:val="Нет списка3212"/>
    <w:next w:val="a2"/>
    <w:uiPriority w:val="99"/>
    <w:semiHidden/>
    <w:unhideWhenUsed/>
    <w:rsid w:val="006C2B36"/>
  </w:style>
  <w:style w:type="numbering" w:customStyle="1" w:styleId="3312">
    <w:name w:val="Нет списка3312"/>
    <w:next w:val="a2"/>
    <w:uiPriority w:val="99"/>
    <w:semiHidden/>
    <w:unhideWhenUsed/>
    <w:rsid w:val="006C2B36"/>
  </w:style>
  <w:style w:type="numbering" w:customStyle="1" w:styleId="3412">
    <w:name w:val="Нет списка3412"/>
    <w:next w:val="a2"/>
    <w:uiPriority w:val="99"/>
    <w:semiHidden/>
    <w:unhideWhenUsed/>
    <w:rsid w:val="006C2B36"/>
  </w:style>
  <w:style w:type="numbering" w:customStyle="1" w:styleId="3512">
    <w:name w:val="Нет списка3512"/>
    <w:next w:val="a2"/>
    <w:uiPriority w:val="99"/>
    <w:semiHidden/>
    <w:unhideWhenUsed/>
    <w:rsid w:val="006C2B36"/>
  </w:style>
  <w:style w:type="numbering" w:customStyle="1" w:styleId="3612">
    <w:name w:val="Нет списка3612"/>
    <w:next w:val="a2"/>
    <w:uiPriority w:val="99"/>
    <w:semiHidden/>
    <w:unhideWhenUsed/>
    <w:rsid w:val="006C2B36"/>
  </w:style>
  <w:style w:type="numbering" w:customStyle="1" w:styleId="3712">
    <w:name w:val="Нет списка3712"/>
    <w:next w:val="a2"/>
    <w:uiPriority w:val="99"/>
    <w:semiHidden/>
    <w:unhideWhenUsed/>
    <w:rsid w:val="006C2B36"/>
  </w:style>
  <w:style w:type="numbering" w:customStyle="1" w:styleId="3812">
    <w:name w:val="Нет списка3812"/>
    <w:next w:val="a2"/>
    <w:uiPriority w:val="99"/>
    <w:semiHidden/>
    <w:unhideWhenUsed/>
    <w:rsid w:val="006C2B36"/>
  </w:style>
  <w:style w:type="numbering" w:customStyle="1" w:styleId="3912">
    <w:name w:val="Нет списка3912"/>
    <w:next w:val="a2"/>
    <w:uiPriority w:val="99"/>
    <w:semiHidden/>
    <w:unhideWhenUsed/>
    <w:rsid w:val="006C2B36"/>
  </w:style>
  <w:style w:type="numbering" w:customStyle="1" w:styleId="4012">
    <w:name w:val="Нет списка4012"/>
    <w:next w:val="a2"/>
    <w:uiPriority w:val="99"/>
    <w:semiHidden/>
    <w:unhideWhenUsed/>
    <w:rsid w:val="006C2B36"/>
  </w:style>
  <w:style w:type="numbering" w:customStyle="1" w:styleId="4112">
    <w:name w:val="Нет списка4112"/>
    <w:next w:val="a2"/>
    <w:uiPriority w:val="99"/>
    <w:semiHidden/>
    <w:unhideWhenUsed/>
    <w:rsid w:val="006C2B36"/>
  </w:style>
  <w:style w:type="numbering" w:customStyle="1" w:styleId="4212">
    <w:name w:val="Нет списка4212"/>
    <w:next w:val="a2"/>
    <w:uiPriority w:val="99"/>
    <w:semiHidden/>
    <w:unhideWhenUsed/>
    <w:rsid w:val="006C2B36"/>
  </w:style>
  <w:style w:type="numbering" w:customStyle="1" w:styleId="4312">
    <w:name w:val="Нет списка4312"/>
    <w:next w:val="a2"/>
    <w:uiPriority w:val="99"/>
    <w:semiHidden/>
    <w:unhideWhenUsed/>
    <w:rsid w:val="006C2B36"/>
  </w:style>
  <w:style w:type="numbering" w:customStyle="1" w:styleId="4412">
    <w:name w:val="Нет списка4412"/>
    <w:next w:val="a2"/>
    <w:uiPriority w:val="99"/>
    <w:semiHidden/>
    <w:unhideWhenUsed/>
    <w:rsid w:val="006C2B36"/>
  </w:style>
  <w:style w:type="numbering" w:customStyle="1" w:styleId="4512">
    <w:name w:val="Нет списка4512"/>
    <w:next w:val="a2"/>
    <w:uiPriority w:val="99"/>
    <w:semiHidden/>
    <w:unhideWhenUsed/>
    <w:rsid w:val="006C2B36"/>
  </w:style>
  <w:style w:type="numbering" w:customStyle="1" w:styleId="4612">
    <w:name w:val="Нет списка4612"/>
    <w:next w:val="a2"/>
    <w:uiPriority w:val="99"/>
    <w:semiHidden/>
    <w:unhideWhenUsed/>
    <w:rsid w:val="006C2B36"/>
  </w:style>
  <w:style w:type="numbering" w:customStyle="1" w:styleId="4712">
    <w:name w:val="Нет списка4712"/>
    <w:next w:val="a2"/>
    <w:uiPriority w:val="99"/>
    <w:semiHidden/>
    <w:unhideWhenUsed/>
    <w:rsid w:val="006C2B36"/>
  </w:style>
  <w:style w:type="numbering" w:customStyle="1" w:styleId="4812">
    <w:name w:val="Нет списка4812"/>
    <w:next w:val="a2"/>
    <w:uiPriority w:val="99"/>
    <w:semiHidden/>
    <w:unhideWhenUsed/>
    <w:rsid w:val="006C2B36"/>
  </w:style>
  <w:style w:type="numbering" w:customStyle="1" w:styleId="4912">
    <w:name w:val="Нет списка4912"/>
    <w:next w:val="a2"/>
    <w:uiPriority w:val="99"/>
    <w:semiHidden/>
    <w:unhideWhenUsed/>
    <w:rsid w:val="006C2B36"/>
  </w:style>
  <w:style w:type="numbering" w:customStyle="1" w:styleId="5012">
    <w:name w:val="Нет списка5012"/>
    <w:next w:val="a2"/>
    <w:uiPriority w:val="99"/>
    <w:semiHidden/>
    <w:unhideWhenUsed/>
    <w:rsid w:val="006C2B36"/>
  </w:style>
  <w:style w:type="numbering" w:customStyle="1" w:styleId="5112">
    <w:name w:val="Нет списка5112"/>
    <w:next w:val="a2"/>
    <w:uiPriority w:val="99"/>
    <w:semiHidden/>
    <w:unhideWhenUsed/>
    <w:rsid w:val="006C2B36"/>
  </w:style>
  <w:style w:type="numbering" w:customStyle="1" w:styleId="5212">
    <w:name w:val="Нет списка5212"/>
    <w:next w:val="a2"/>
    <w:uiPriority w:val="99"/>
    <w:semiHidden/>
    <w:unhideWhenUsed/>
    <w:rsid w:val="006C2B36"/>
  </w:style>
  <w:style w:type="numbering" w:customStyle="1" w:styleId="5312">
    <w:name w:val="Нет списка5312"/>
    <w:next w:val="a2"/>
    <w:uiPriority w:val="99"/>
    <w:semiHidden/>
    <w:unhideWhenUsed/>
    <w:rsid w:val="006C2B36"/>
  </w:style>
  <w:style w:type="numbering" w:customStyle="1" w:styleId="5412">
    <w:name w:val="Нет списка5412"/>
    <w:next w:val="a2"/>
    <w:uiPriority w:val="99"/>
    <w:semiHidden/>
    <w:unhideWhenUsed/>
    <w:rsid w:val="006C2B36"/>
  </w:style>
  <w:style w:type="numbering" w:customStyle="1" w:styleId="5512">
    <w:name w:val="Нет списка5512"/>
    <w:next w:val="a2"/>
    <w:uiPriority w:val="99"/>
    <w:semiHidden/>
    <w:unhideWhenUsed/>
    <w:rsid w:val="006C2B36"/>
  </w:style>
  <w:style w:type="numbering" w:customStyle="1" w:styleId="5612">
    <w:name w:val="Нет списка5612"/>
    <w:next w:val="a2"/>
    <w:uiPriority w:val="99"/>
    <w:semiHidden/>
    <w:unhideWhenUsed/>
    <w:rsid w:val="006C2B36"/>
  </w:style>
  <w:style w:type="numbering" w:customStyle="1" w:styleId="5712">
    <w:name w:val="Нет списка5712"/>
    <w:next w:val="a2"/>
    <w:uiPriority w:val="99"/>
    <w:semiHidden/>
    <w:unhideWhenUsed/>
    <w:rsid w:val="006C2B36"/>
  </w:style>
  <w:style w:type="numbering" w:customStyle="1" w:styleId="5812">
    <w:name w:val="Нет списка5812"/>
    <w:next w:val="a2"/>
    <w:uiPriority w:val="99"/>
    <w:semiHidden/>
    <w:unhideWhenUsed/>
    <w:rsid w:val="006C2B36"/>
  </w:style>
  <w:style w:type="numbering" w:customStyle="1" w:styleId="5912">
    <w:name w:val="Нет списка5912"/>
    <w:next w:val="a2"/>
    <w:uiPriority w:val="99"/>
    <w:semiHidden/>
    <w:unhideWhenUsed/>
    <w:rsid w:val="006C2B36"/>
  </w:style>
  <w:style w:type="numbering" w:customStyle="1" w:styleId="6012">
    <w:name w:val="Нет списка6012"/>
    <w:next w:val="a2"/>
    <w:uiPriority w:val="99"/>
    <w:semiHidden/>
    <w:unhideWhenUsed/>
    <w:rsid w:val="006C2B36"/>
  </w:style>
  <w:style w:type="numbering" w:customStyle="1" w:styleId="6112">
    <w:name w:val="Нет списка6112"/>
    <w:next w:val="a2"/>
    <w:uiPriority w:val="99"/>
    <w:semiHidden/>
    <w:unhideWhenUsed/>
    <w:rsid w:val="006C2B36"/>
  </w:style>
  <w:style w:type="numbering" w:customStyle="1" w:styleId="6212">
    <w:name w:val="Нет списка6212"/>
    <w:next w:val="a2"/>
    <w:uiPriority w:val="99"/>
    <w:semiHidden/>
    <w:unhideWhenUsed/>
    <w:rsid w:val="006C2B36"/>
  </w:style>
  <w:style w:type="numbering" w:customStyle="1" w:styleId="6312">
    <w:name w:val="Нет списка6312"/>
    <w:next w:val="a2"/>
    <w:uiPriority w:val="99"/>
    <w:semiHidden/>
    <w:unhideWhenUsed/>
    <w:rsid w:val="006C2B36"/>
  </w:style>
  <w:style w:type="numbering" w:customStyle="1" w:styleId="6412">
    <w:name w:val="Нет списка6412"/>
    <w:next w:val="a2"/>
    <w:uiPriority w:val="99"/>
    <w:semiHidden/>
    <w:unhideWhenUsed/>
    <w:rsid w:val="006C2B36"/>
  </w:style>
  <w:style w:type="numbering" w:customStyle="1" w:styleId="6512">
    <w:name w:val="Нет списка6512"/>
    <w:next w:val="a2"/>
    <w:uiPriority w:val="99"/>
    <w:semiHidden/>
    <w:unhideWhenUsed/>
    <w:rsid w:val="006C2B36"/>
  </w:style>
  <w:style w:type="numbering" w:customStyle="1" w:styleId="6612">
    <w:name w:val="Нет списка6612"/>
    <w:next w:val="a2"/>
    <w:uiPriority w:val="99"/>
    <w:semiHidden/>
    <w:unhideWhenUsed/>
    <w:rsid w:val="006C2B36"/>
  </w:style>
  <w:style w:type="numbering" w:customStyle="1" w:styleId="6712">
    <w:name w:val="Нет списка6712"/>
    <w:next w:val="a2"/>
    <w:uiPriority w:val="99"/>
    <w:semiHidden/>
    <w:unhideWhenUsed/>
    <w:rsid w:val="006C2B36"/>
  </w:style>
  <w:style w:type="numbering" w:customStyle="1" w:styleId="6812">
    <w:name w:val="Нет списка6812"/>
    <w:next w:val="a2"/>
    <w:uiPriority w:val="99"/>
    <w:semiHidden/>
    <w:unhideWhenUsed/>
    <w:rsid w:val="006C2B36"/>
  </w:style>
  <w:style w:type="numbering" w:customStyle="1" w:styleId="6912">
    <w:name w:val="Нет списка6912"/>
    <w:next w:val="a2"/>
    <w:uiPriority w:val="99"/>
    <w:semiHidden/>
    <w:unhideWhenUsed/>
    <w:rsid w:val="006C2B36"/>
  </w:style>
  <w:style w:type="numbering" w:customStyle="1" w:styleId="7012">
    <w:name w:val="Нет списка7012"/>
    <w:next w:val="a2"/>
    <w:uiPriority w:val="99"/>
    <w:semiHidden/>
    <w:unhideWhenUsed/>
    <w:rsid w:val="006C2B36"/>
  </w:style>
  <w:style w:type="numbering" w:customStyle="1" w:styleId="7112">
    <w:name w:val="Нет списка7112"/>
    <w:next w:val="a2"/>
    <w:uiPriority w:val="99"/>
    <w:semiHidden/>
    <w:unhideWhenUsed/>
    <w:rsid w:val="006C2B36"/>
  </w:style>
  <w:style w:type="numbering" w:customStyle="1" w:styleId="7212">
    <w:name w:val="Нет списка7212"/>
    <w:next w:val="a2"/>
    <w:uiPriority w:val="99"/>
    <w:semiHidden/>
    <w:unhideWhenUsed/>
    <w:rsid w:val="006C2B36"/>
  </w:style>
  <w:style w:type="numbering" w:customStyle="1" w:styleId="7312">
    <w:name w:val="Нет списка7312"/>
    <w:next w:val="a2"/>
    <w:uiPriority w:val="99"/>
    <w:semiHidden/>
    <w:unhideWhenUsed/>
    <w:rsid w:val="006C2B36"/>
  </w:style>
  <w:style w:type="numbering" w:customStyle="1" w:styleId="7412">
    <w:name w:val="Нет списка7412"/>
    <w:next w:val="a2"/>
    <w:uiPriority w:val="99"/>
    <w:semiHidden/>
    <w:unhideWhenUsed/>
    <w:rsid w:val="006C2B36"/>
  </w:style>
  <w:style w:type="numbering" w:customStyle="1" w:styleId="7512">
    <w:name w:val="Нет списка7512"/>
    <w:next w:val="a2"/>
    <w:uiPriority w:val="99"/>
    <w:semiHidden/>
    <w:rsid w:val="006C2B36"/>
  </w:style>
  <w:style w:type="numbering" w:customStyle="1" w:styleId="11011">
    <w:name w:val="Нет списка11011"/>
    <w:next w:val="a2"/>
    <w:uiPriority w:val="99"/>
    <w:semiHidden/>
    <w:unhideWhenUsed/>
    <w:rsid w:val="006C2B36"/>
  </w:style>
  <w:style w:type="numbering" w:customStyle="1" w:styleId="21011">
    <w:name w:val="Нет списка21011"/>
    <w:next w:val="a2"/>
    <w:uiPriority w:val="99"/>
    <w:semiHidden/>
    <w:unhideWhenUsed/>
    <w:rsid w:val="006C2B36"/>
  </w:style>
  <w:style w:type="numbering" w:customStyle="1" w:styleId="31011">
    <w:name w:val="Нет списка31011"/>
    <w:next w:val="a2"/>
    <w:uiPriority w:val="99"/>
    <w:semiHidden/>
    <w:unhideWhenUsed/>
    <w:rsid w:val="006C2B36"/>
  </w:style>
  <w:style w:type="numbering" w:customStyle="1" w:styleId="41011">
    <w:name w:val="Нет списка41011"/>
    <w:next w:val="a2"/>
    <w:uiPriority w:val="99"/>
    <w:semiHidden/>
    <w:unhideWhenUsed/>
    <w:rsid w:val="006C2B36"/>
  </w:style>
  <w:style w:type="numbering" w:customStyle="1" w:styleId="51011">
    <w:name w:val="Нет списка51011"/>
    <w:next w:val="a2"/>
    <w:uiPriority w:val="99"/>
    <w:semiHidden/>
    <w:unhideWhenUsed/>
    <w:rsid w:val="006C2B36"/>
  </w:style>
  <w:style w:type="numbering" w:customStyle="1" w:styleId="61011">
    <w:name w:val="Нет списка61011"/>
    <w:next w:val="a2"/>
    <w:uiPriority w:val="99"/>
    <w:semiHidden/>
    <w:unhideWhenUsed/>
    <w:rsid w:val="006C2B36"/>
  </w:style>
  <w:style w:type="numbering" w:customStyle="1" w:styleId="7612">
    <w:name w:val="Нет списка7612"/>
    <w:next w:val="a2"/>
    <w:uiPriority w:val="99"/>
    <w:semiHidden/>
    <w:unhideWhenUsed/>
    <w:rsid w:val="006C2B36"/>
  </w:style>
  <w:style w:type="numbering" w:customStyle="1" w:styleId="8112">
    <w:name w:val="Нет списка8112"/>
    <w:next w:val="a2"/>
    <w:uiPriority w:val="99"/>
    <w:semiHidden/>
    <w:unhideWhenUsed/>
    <w:rsid w:val="006C2B36"/>
  </w:style>
  <w:style w:type="numbering" w:customStyle="1" w:styleId="9111">
    <w:name w:val="Нет списка9111"/>
    <w:next w:val="a2"/>
    <w:uiPriority w:val="99"/>
    <w:semiHidden/>
    <w:unhideWhenUsed/>
    <w:rsid w:val="006C2B36"/>
  </w:style>
  <w:style w:type="numbering" w:customStyle="1" w:styleId="10111">
    <w:name w:val="Нет списка10111"/>
    <w:next w:val="a2"/>
    <w:uiPriority w:val="99"/>
    <w:semiHidden/>
    <w:unhideWhenUsed/>
    <w:rsid w:val="006C2B36"/>
  </w:style>
  <w:style w:type="numbering" w:customStyle="1" w:styleId="1121">
    <w:name w:val="Нет списка1121"/>
    <w:next w:val="a2"/>
    <w:uiPriority w:val="99"/>
    <w:semiHidden/>
    <w:unhideWhenUsed/>
    <w:rsid w:val="006C2B36"/>
  </w:style>
  <w:style w:type="numbering" w:customStyle="1" w:styleId="12111">
    <w:name w:val="Нет списка12111"/>
    <w:next w:val="a2"/>
    <w:uiPriority w:val="99"/>
    <w:semiHidden/>
    <w:unhideWhenUsed/>
    <w:rsid w:val="006C2B36"/>
  </w:style>
  <w:style w:type="numbering" w:customStyle="1" w:styleId="13111">
    <w:name w:val="Нет списка13111"/>
    <w:next w:val="a2"/>
    <w:uiPriority w:val="99"/>
    <w:semiHidden/>
    <w:unhideWhenUsed/>
    <w:rsid w:val="006C2B36"/>
  </w:style>
  <w:style w:type="numbering" w:customStyle="1" w:styleId="141110">
    <w:name w:val="Нет списка14111"/>
    <w:next w:val="a2"/>
    <w:uiPriority w:val="99"/>
    <w:semiHidden/>
    <w:unhideWhenUsed/>
    <w:rsid w:val="006C2B36"/>
  </w:style>
  <w:style w:type="numbering" w:customStyle="1" w:styleId="15111">
    <w:name w:val="Нет списка15111"/>
    <w:next w:val="a2"/>
    <w:uiPriority w:val="99"/>
    <w:semiHidden/>
    <w:unhideWhenUsed/>
    <w:rsid w:val="006C2B36"/>
  </w:style>
  <w:style w:type="numbering" w:customStyle="1" w:styleId="16111">
    <w:name w:val="Нет списка16111"/>
    <w:next w:val="a2"/>
    <w:uiPriority w:val="99"/>
    <w:semiHidden/>
    <w:unhideWhenUsed/>
    <w:rsid w:val="006C2B36"/>
  </w:style>
  <w:style w:type="numbering" w:customStyle="1" w:styleId="17111">
    <w:name w:val="Нет списка17111"/>
    <w:next w:val="a2"/>
    <w:uiPriority w:val="99"/>
    <w:semiHidden/>
    <w:unhideWhenUsed/>
    <w:rsid w:val="006C2B36"/>
  </w:style>
  <w:style w:type="numbering" w:customStyle="1" w:styleId="18111">
    <w:name w:val="Нет списка18111"/>
    <w:next w:val="a2"/>
    <w:uiPriority w:val="99"/>
    <w:semiHidden/>
    <w:unhideWhenUsed/>
    <w:rsid w:val="006C2B36"/>
  </w:style>
  <w:style w:type="numbering" w:customStyle="1" w:styleId="19111">
    <w:name w:val="Нет списка19111"/>
    <w:next w:val="a2"/>
    <w:uiPriority w:val="99"/>
    <w:semiHidden/>
    <w:unhideWhenUsed/>
    <w:rsid w:val="006C2B36"/>
  </w:style>
  <w:style w:type="numbering" w:customStyle="1" w:styleId="20111">
    <w:name w:val="Нет списка20111"/>
    <w:next w:val="a2"/>
    <w:uiPriority w:val="99"/>
    <w:semiHidden/>
    <w:unhideWhenUsed/>
    <w:rsid w:val="006C2B36"/>
  </w:style>
  <w:style w:type="numbering" w:customStyle="1" w:styleId="21111">
    <w:name w:val="Нет списка21111"/>
    <w:next w:val="a2"/>
    <w:uiPriority w:val="99"/>
    <w:semiHidden/>
    <w:unhideWhenUsed/>
    <w:rsid w:val="006C2B36"/>
  </w:style>
  <w:style w:type="numbering" w:customStyle="1" w:styleId="22111">
    <w:name w:val="Нет списка22111"/>
    <w:next w:val="a2"/>
    <w:uiPriority w:val="99"/>
    <w:semiHidden/>
    <w:unhideWhenUsed/>
    <w:rsid w:val="006C2B36"/>
  </w:style>
  <w:style w:type="numbering" w:customStyle="1" w:styleId="23111">
    <w:name w:val="Нет списка23111"/>
    <w:next w:val="a2"/>
    <w:uiPriority w:val="99"/>
    <w:semiHidden/>
    <w:unhideWhenUsed/>
    <w:rsid w:val="006C2B36"/>
  </w:style>
  <w:style w:type="numbering" w:customStyle="1" w:styleId="24111">
    <w:name w:val="Нет списка24111"/>
    <w:next w:val="a2"/>
    <w:uiPriority w:val="99"/>
    <w:semiHidden/>
    <w:unhideWhenUsed/>
    <w:rsid w:val="006C2B36"/>
  </w:style>
  <w:style w:type="numbering" w:customStyle="1" w:styleId="25111">
    <w:name w:val="Нет списка25111"/>
    <w:next w:val="a2"/>
    <w:uiPriority w:val="99"/>
    <w:semiHidden/>
    <w:unhideWhenUsed/>
    <w:rsid w:val="006C2B36"/>
  </w:style>
  <w:style w:type="numbering" w:customStyle="1" w:styleId="26111">
    <w:name w:val="Нет списка26111"/>
    <w:next w:val="a2"/>
    <w:uiPriority w:val="99"/>
    <w:semiHidden/>
    <w:unhideWhenUsed/>
    <w:rsid w:val="006C2B36"/>
  </w:style>
  <w:style w:type="numbering" w:customStyle="1" w:styleId="27111">
    <w:name w:val="Нет списка27111"/>
    <w:next w:val="a2"/>
    <w:uiPriority w:val="99"/>
    <w:semiHidden/>
    <w:unhideWhenUsed/>
    <w:rsid w:val="006C2B36"/>
  </w:style>
  <w:style w:type="numbering" w:customStyle="1" w:styleId="28111">
    <w:name w:val="Нет списка28111"/>
    <w:next w:val="a2"/>
    <w:uiPriority w:val="99"/>
    <w:semiHidden/>
    <w:unhideWhenUsed/>
    <w:rsid w:val="006C2B36"/>
  </w:style>
  <w:style w:type="numbering" w:customStyle="1" w:styleId="29111">
    <w:name w:val="Нет списка29111"/>
    <w:next w:val="a2"/>
    <w:uiPriority w:val="99"/>
    <w:semiHidden/>
    <w:unhideWhenUsed/>
    <w:rsid w:val="006C2B36"/>
  </w:style>
  <w:style w:type="numbering" w:customStyle="1" w:styleId="30111">
    <w:name w:val="Нет списка30111"/>
    <w:next w:val="a2"/>
    <w:uiPriority w:val="99"/>
    <w:semiHidden/>
    <w:unhideWhenUsed/>
    <w:rsid w:val="006C2B36"/>
  </w:style>
  <w:style w:type="numbering" w:customStyle="1" w:styleId="31111">
    <w:name w:val="Нет списка31111"/>
    <w:next w:val="a2"/>
    <w:uiPriority w:val="99"/>
    <w:semiHidden/>
    <w:unhideWhenUsed/>
    <w:rsid w:val="006C2B36"/>
  </w:style>
  <w:style w:type="numbering" w:customStyle="1" w:styleId="32111">
    <w:name w:val="Нет списка32111"/>
    <w:next w:val="a2"/>
    <w:uiPriority w:val="99"/>
    <w:semiHidden/>
    <w:unhideWhenUsed/>
    <w:rsid w:val="006C2B36"/>
  </w:style>
  <w:style w:type="numbering" w:customStyle="1" w:styleId="33111">
    <w:name w:val="Нет списка33111"/>
    <w:next w:val="a2"/>
    <w:uiPriority w:val="99"/>
    <w:semiHidden/>
    <w:unhideWhenUsed/>
    <w:rsid w:val="006C2B36"/>
  </w:style>
  <w:style w:type="numbering" w:customStyle="1" w:styleId="34111">
    <w:name w:val="Нет списка34111"/>
    <w:next w:val="a2"/>
    <w:uiPriority w:val="99"/>
    <w:semiHidden/>
    <w:unhideWhenUsed/>
    <w:rsid w:val="006C2B36"/>
  </w:style>
  <w:style w:type="numbering" w:customStyle="1" w:styleId="35111">
    <w:name w:val="Нет списка35111"/>
    <w:next w:val="a2"/>
    <w:uiPriority w:val="99"/>
    <w:semiHidden/>
    <w:unhideWhenUsed/>
    <w:rsid w:val="006C2B36"/>
  </w:style>
  <w:style w:type="numbering" w:customStyle="1" w:styleId="36111">
    <w:name w:val="Нет списка36111"/>
    <w:next w:val="a2"/>
    <w:uiPriority w:val="99"/>
    <w:semiHidden/>
    <w:unhideWhenUsed/>
    <w:rsid w:val="006C2B36"/>
  </w:style>
  <w:style w:type="numbering" w:customStyle="1" w:styleId="37111">
    <w:name w:val="Нет списка37111"/>
    <w:next w:val="a2"/>
    <w:uiPriority w:val="99"/>
    <w:semiHidden/>
    <w:unhideWhenUsed/>
    <w:rsid w:val="006C2B36"/>
  </w:style>
  <w:style w:type="numbering" w:customStyle="1" w:styleId="38111">
    <w:name w:val="Нет списка38111"/>
    <w:next w:val="a2"/>
    <w:uiPriority w:val="99"/>
    <w:semiHidden/>
    <w:unhideWhenUsed/>
    <w:rsid w:val="006C2B36"/>
  </w:style>
  <w:style w:type="numbering" w:customStyle="1" w:styleId="39111">
    <w:name w:val="Нет списка39111"/>
    <w:next w:val="a2"/>
    <w:uiPriority w:val="99"/>
    <w:semiHidden/>
    <w:unhideWhenUsed/>
    <w:rsid w:val="006C2B36"/>
  </w:style>
  <w:style w:type="numbering" w:customStyle="1" w:styleId="40111">
    <w:name w:val="Нет списка40111"/>
    <w:next w:val="a2"/>
    <w:uiPriority w:val="99"/>
    <w:semiHidden/>
    <w:unhideWhenUsed/>
    <w:rsid w:val="006C2B36"/>
  </w:style>
  <w:style w:type="numbering" w:customStyle="1" w:styleId="41111">
    <w:name w:val="Нет списка41111"/>
    <w:next w:val="a2"/>
    <w:uiPriority w:val="99"/>
    <w:semiHidden/>
    <w:unhideWhenUsed/>
    <w:rsid w:val="006C2B36"/>
  </w:style>
  <w:style w:type="numbering" w:customStyle="1" w:styleId="42111">
    <w:name w:val="Нет списка42111"/>
    <w:next w:val="a2"/>
    <w:uiPriority w:val="99"/>
    <w:semiHidden/>
    <w:unhideWhenUsed/>
    <w:rsid w:val="006C2B36"/>
  </w:style>
  <w:style w:type="numbering" w:customStyle="1" w:styleId="43111">
    <w:name w:val="Нет списка43111"/>
    <w:next w:val="a2"/>
    <w:uiPriority w:val="99"/>
    <w:semiHidden/>
    <w:unhideWhenUsed/>
    <w:rsid w:val="006C2B36"/>
  </w:style>
  <w:style w:type="numbering" w:customStyle="1" w:styleId="44111">
    <w:name w:val="Нет списка44111"/>
    <w:next w:val="a2"/>
    <w:uiPriority w:val="99"/>
    <w:semiHidden/>
    <w:unhideWhenUsed/>
    <w:rsid w:val="006C2B36"/>
  </w:style>
  <w:style w:type="numbering" w:customStyle="1" w:styleId="45111">
    <w:name w:val="Нет списка45111"/>
    <w:next w:val="a2"/>
    <w:uiPriority w:val="99"/>
    <w:semiHidden/>
    <w:unhideWhenUsed/>
    <w:rsid w:val="006C2B36"/>
  </w:style>
  <w:style w:type="numbering" w:customStyle="1" w:styleId="46111">
    <w:name w:val="Нет списка46111"/>
    <w:next w:val="a2"/>
    <w:uiPriority w:val="99"/>
    <w:semiHidden/>
    <w:unhideWhenUsed/>
    <w:rsid w:val="006C2B36"/>
  </w:style>
  <w:style w:type="numbering" w:customStyle="1" w:styleId="47111">
    <w:name w:val="Нет списка47111"/>
    <w:next w:val="a2"/>
    <w:uiPriority w:val="99"/>
    <w:semiHidden/>
    <w:unhideWhenUsed/>
    <w:rsid w:val="006C2B36"/>
  </w:style>
  <w:style w:type="numbering" w:customStyle="1" w:styleId="48111">
    <w:name w:val="Нет списка48111"/>
    <w:next w:val="a2"/>
    <w:uiPriority w:val="99"/>
    <w:semiHidden/>
    <w:unhideWhenUsed/>
    <w:rsid w:val="006C2B36"/>
  </w:style>
  <w:style w:type="numbering" w:customStyle="1" w:styleId="49111">
    <w:name w:val="Нет списка49111"/>
    <w:next w:val="a2"/>
    <w:uiPriority w:val="99"/>
    <w:semiHidden/>
    <w:unhideWhenUsed/>
    <w:rsid w:val="006C2B36"/>
  </w:style>
  <w:style w:type="numbering" w:customStyle="1" w:styleId="50111">
    <w:name w:val="Нет списка50111"/>
    <w:next w:val="a2"/>
    <w:uiPriority w:val="99"/>
    <w:semiHidden/>
    <w:unhideWhenUsed/>
    <w:rsid w:val="006C2B36"/>
  </w:style>
  <w:style w:type="numbering" w:customStyle="1" w:styleId="51111">
    <w:name w:val="Нет списка51111"/>
    <w:next w:val="a2"/>
    <w:uiPriority w:val="99"/>
    <w:semiHidden/>
    <w:unhideWhenUsed/>
    <w:rsid w:val="006C2B36"/>
  </w:style>
  <w:style w:type="numbering" w:customStyle="1" w:styleId="52111">
    <w:name w:val="Нет списка52111"/>
    <w:next w:val="a2"/>
    <w:uiPriority w:val="99"/>
    <w:semiHidden/>
    <w:unhideWhenUsed/>
    <w:rsid w:val="006C2B36"/>
  </w:style>
  <w:style w:type="numbering" w:customStyle="1" w:styleId="53111">
    <w:name w:val="Нет списка53111"/>
    <w:next w:val="a2"/>
    <w:uiPriority w:val="99"/>
    <w:semiHidden/>
    <w:unhideWhenUsed/>
    <w:rsid w:val="006C2B36"/>
  </w:style>
  <w:style w:type="numbering" w:customStyle="1" w:styleId="54111">
    <w:name w:val="Нет списка54111"/>
    <w:next w:val="a2"/>
    <w:uiPriority w:val="99"/>
    <w:semiHidden/>
    <w:unhideWhenUsed/>
    <w:rsid w:val="006C2B36"/>
  </w:style>
  <w:style w:type="numbering" w:customStyle="1" w:styleId="55111">
    <w:name w:val="Нет списка55111"/>
    <w:next w:val="a2"/>
    <w:uiPriority w:val="99"/>
    <w:semiHidden/>
    <w:unhideWhenUsed/>
    <w:rsid w:val="006C2B36"/>
  </w:style>
  <w:style w:type="numbering" w:customStyle="1" w:styleId="56111">
    <w:name w:val="Нет списка56111"/>
    <w:next w:val="a2"/>
    <w:uiPriority w:val="99"/>
    <w:semiHidden/>
    <w:unhideWhenUsed/>
    <w:rsid w:val="006C2B36"/>
  </w:style>
  <w:style w:type="numbering" w:customStyle="1" w:styleId="57111">
    <w:name w:val="Нет списка57111"/>
    <w:next w:val="a2"/>
    <w:uiPriority w:val="99"/>
    <w:semiHidden/>
    <w:unhideWhenUsed/>
    <w:rsid w:val="006C2B36"/>
  </w:style>
  <w:style w:type="numbering" w:customStyle="1" w:styleId="58111">
    <w:name w:val="Нет списка58111"/>
    <w:next w:val="a2"/>
    <w:uiPriority w:val="99"/>
    <w:semiHidden/>
    <w:unhideWhenUsed/>
    <w:rsid w:val="006C2B36"/>
  </w:style>
  <w:style w:type="numbering" w:customStyle="1" w:styleId="59111">
    <w:name w:val="Нет списка59111"/>
    <w:next w:val="a2"/>
    <w:uiPriority w:val="99"/>
    <w:semiHidden/>
    <w:unhideWhenUsed/>
    <w:rsid w:val="006C2B36"/>
  </w:style>
  <w:style w:type="numbering" w:customStyle="1" w:styleId="60111">
    <w:name w:val="Нет списка60111"/>
    <w:next w:val="a2"/>
    <w:uiPriority w:val="99"/>
    <w:semiHidden/>
    <w:unhideWhenUsed/>
    <w:rsid w:val="006C2B36"/>
  </w:style>
  <w:style w:type="numbering" w:customStyle="1" w:styleId="61111">
    <w:name w:val="Нет списка61111"/>
    <w:next w:val="a2"/>
    <w:uiPriority w:val="99"/>
    <w:semiHidden/>
    <w:unhideWhenUsed/>
    <w:rsid w:val="006C2B36"/>
  </w:style>
  <w:style w:type="numbering" w:customStyle="1" w:styleId="62111">
    <w:name w:val="Нет списка62111"/>
    <w:next w:val="a2"/>
    <w:uiPriority w:val="99"/>
    <w:semiHidden/>
    <w:unhideWhenUsed/>
    <w:rsid w:val="006C2B36"/>
  </w:style>
  <w:style w:type="numbering" w:customStyle="1" w:styleId="63111">
    <w:name w:val="Нет списка63111"/>
    <w:next w:val="a2"/>
    <w:uiPriority w:val="99"/>
    <w:semiHidden/>
    <w:unhideWhenUsed/>
    <w:rsid w:val="006C2B36"/>
  </w:style>
  <w:style w:type="numbering" w:customStyle="1" w:styleId="64111">
    <w:name w:val="Нет списка64111"/>
    <w:next w:val="a2"/>
    <w:uiPriority w:val="99"/>
    <w:semiHidden/>
    <w:unhideWhenUsed/>
    <w:rsid w:val="006C2B36"/>
  </w:style>
  <w:style w:type="numbering" w:customStyle="1" w:styleId="65111">
    <w:name w:val="Нет списка65111"/>
    <w:next w:val="a2"/>
    <w:uiPriority w:val="99"/>
    <w:semiHidden/>
    <w:unhideWhenUsed/>
    <w:rsid w:val="006C2B36"/>
  </w:style>
  <w:style w:type="numbering" w:customStyle="1" w:styleId="66111">
    <w:name w:val="Нет списка66111"/>
    <w:next w:val="a2"/>
    <w:uiPriority w:val="99"/>
    <w:semiHidden/>
    <w:unhideWhenUsed/>
    <w:rsid w:val="006C2B36"/>
  </w:style>
  <w:style w:type="numbering" w:customStyle="1" w:styleId="67111">
    <w:name w:val="Нет списка67111"/>
    <w:next w:val="a2"/>
    <w:uiPriority w:val="99"/>
    <w:semiHidden/>
    <w:unhideWhenUsed/>
    <w:rsid w:val="006C2B36"/>
  </w:style>
  <w:style w:type="numbering" w:customStyle="1" w:styleId="68111">
    <w:name w:val="Нет списка68111"/>
    <w:next w:val="a2"/>
    <w:uiPriority w:val="99"/>
    <w:semiHidden/>
    <w:unhideWhenUsed/>
    <w:rsid w:val="006C2B36"/>
  </w:style>
  <w:style w:type="numbering" w:customStyle="1" w:styleId="69111">
    <w:name w:val="Нет списка69111"/>
    <w:next w:val="a2"/>
    <w:uiPriority w:val="99"/>
    <w:semiHidden/>
    <w:unhideWhenUsed/>
    <w:rsid w:val="006C2B36"/>
  </w:style>
  <w:style w:type="numbering" w:customStyle="1" w:styleId="70111">
    <w:name w:val="Нет списка70111"/>
    <w:next w:val="a2"/>
    <w:uiPriority w:val="99"/>
    <w:semiHidden/>
    <w:unhideWhenUsed/>
    <w:rsid w:val="006C2B36"/>
  </w:style>
  <w:style w:type="numbering" w:customStyle="1" w:styleId="71111">
    <w:name w:val="Нет списка71111"/>
    <w:next w:val="a2"/>
    <w:uiPriority w:val="99"/>
    <w:semiHidden/>
    <w:unhideWhenUsed/>
    <w:rsid w:val="006C2B36"/>
  </w:style>
  <w:style w:type="numbering" w:customStyle="1" w:styleId="72111">
    <w:name w:val="Нет списка72111"/>
    <w:next w:val="a2"/>
    <w:uiPriority w:val="99"/>
    <w:semiHidden/>
    <w:unhideWhenUsed/>
    <w:rsid w:val="006C2B36"/>
  </w:style>
  <w:style w:type="numbering" w:customStyle="1" w:styleId="73111">
    <w:name w:val="Нет списка73111"/>
    <w:next w:val="a2"/>
    <w:uiPriority w:val="99"/>
    <w:semiHidden/>
    <w:unhideWhenUsed/>
    <w:rsid w:val="006C2B36"/>
  </w:style>
  <w:style w:type="numbering" w:customStyle="1" w:styleId="74111">
    <w:name w:val="Нет списка74111"/>
    <w:next w:val="a2"/>
    <w:uiPriority w:val="99"/>
    <w:semiHidden/>
    <w:unhideWhenUsed/>
    <w:rsid w:val="006C2B36"/>
  </w:style>
  <w:style w:type="numbering" w:customStyle="1" w:styleId="75111">
    <w:name w:val="Нет списка75111"/>
    <w:next w:val="a2"/>
    <w:uiPriority w:val="99"/>
    <w:semiHidden/>
    <w:unhideWhenUsed/>
    <w:rsid w:val="006C2B36"/>
  </w:style>
  <w:style w:type="numbering" w:customStyle="1" w:styleId="76111">
    <w:name w:val="Нет списка76111"/>
    <w:next w:val="a2"/>
    <w:uiPriority w:val="99"/>
    <w:semiHidden/>
    <w:unhideWhenUsed/>
    <w:rsid w:val="006C2B36"/>
  </w:style>
  <w:style w:type="numbering" w:customStyle="1" w:styleId="7711">
    <w:name w:val="Нет списка7711"/>
    <w:next w:val="a2"/>
    <w:uiPriority w:val="99"/>
    <w:semiHidden/>
    <w:unhideWhenUsed/>
    <w:rsid w:val="006C2B36"/>
  </w:style>
  <w:style w:type="numbering" w:customStyle="1" w:styleId="7811">
    <w:name w:val="Нет списка7811"/>
    <w:next w:val="a2"/>
    <w:uiPriority w:val="99"/>
    <w:semiHidden/>
    <w:unhideWhenUsed/>
    <w:rsid w:val="006C2B36"/>
  </w:style>
  <w:style w:type="numbering" w:customStyle="1" w:styleId="7911">
    <w:name w:val="Нет списка7911"/>
    <w:next w:val="a2"/>
    <w:uiPriority w:val="99"/>
    <w:semiHidden/>
    <w:unhideWhenUsed/>
    <w:rsid w:val="006C2B36"/>
  </w:style>
  <w:style w:type="numbering" w:customStyle="1" w:styleId="8011">
    <w:name w:val="Нет списка8011"/>
    <w:next w:val="a2"/>
    <w:uiPriority w:val="99"/>
    <w:semiHidden/>
    <w:unhideWhenUsed/>
    <w:rsid w:val="006C2B36"/>
  </w:style>
  <w:style w:type="numbering" w:customStyle="1" w:styleId="81111">
    <w:name w:val="Нет списка81111"/>
    <w:next w:val="a2"/>
    <w:uiPriority w:val="99"/>
    <w:semiHidden/>
    <w:unhideWhenUsed/>
    <w:rsid w:val="006C2B36"/>
  </w:style>
  <w:style w:type="numbering" w:customStyle="1" w:styleId="841">
    <w:name w:val="Нет списка841"/>
    <w:next w:val="a2"/>
    <w:uiPriority w:val="99"/>
    <w:semiHidden/>
    <w:unhideWhenUsed/>
    <w:rsid w:val="006C2B36"/>
  </w:style>
  <w:style w:type="numbering" w:customStyle="1" w:styleId="851">
    <w:name w:val="Нет списка851"/>
    <w:next w:val="a2"/>
    <w:uiPriority w:val="99"/>
    <w:semiHidden/>
    <w:unhideWhenUsed/>
    <w:rsid w:val="006C2B36"/>
  </w:style>
  <w:style w:type="numbering" w:customStyle="1" w:styleId="861">
    <w:name w:val="Нет списка861"/>
    <w:next w:val="a2"/>
    <w:uiPriority w:val="99"/>
    <w:semiHidden/>
    <w:unhideWhenUsed/>
    <w:rsid w:val="006C2B36"/>
  </w:style>
  <w:style w:type="numbering" w:customStyle="1" w:styleId="871">
    <w:name w:val="Нет списка871"/>
    <w:next w:val="a2"/>
    <w:uiPriority w:val="99"/>
    <w:semiHidden/>
    <w:unhideWhenUsed/>
    <w:rsid w:val="006C2B36"/>
  </w:style>
  <w:style w:type="numbering" w:customStyle="1" w:styleId="881">
    <w:name w:val="Нет списка881"/>
    <w:next w:val="a2"/>
    <w:uiPriority w:val="99"/>
    <w:semiHidden/>
    <w:unhideWhenUsed/>
    <w:rsid w:val="006C2B36"/>
  </w:style>
  <w:style w:type="numbering" w:customStyle="1" w:styleId="891">
    <w:name w:val="Нет списка891"/>
    <w:next w:val="a2"/>
    <w:uiPriority w:val="99"/>
    <w:semiHidden/>
    <w:unhideWhenUsed/>
    <w:rsid w:val="006C2B36"/>
  </w:style>
  <w:style w:type="numbering" w:customStyle="1" w:styleId="901">
    <w:name w:val="Нет списка901"/>
    <w:next w:val="a2"/>
    <w:uiPriority w:val="99"/>
    <w:semiHidden/>
    <w:unhideWhenUsed/>
    <w:rsid w:val="006C2B36"/>
  </w:style>
  <w:style w:type="numbering" w:customStyle="1" w:styleId="921">
    <w:name w:val="Нет списка921"/>
    <w:next w:val="a2"/>
    <w:uiPriority w:val="99"/>
    <w:semiHidden/>
    <w:unhideWhenUsed/>
    <w:rsid w:val="006C2B36"/>
  </w:style>
  <w:style w:type="numbering" w:customStyle="1" w:styleId="931">
    <w:name w:val="Нет списка931"/>
    <w:next w:val="a2"/>
    <w:uiPriority w:val="99"/>
    <w:semiHidden/>
    <w:unhideWhenUsed/>
    <w:rsid w:val="006C2B36"/>
  </w:style>
  <w:style w:type="numbering" w:customStyle="1" w:styleId="941">
    <w:name w:val="Нет списка941"/>
    <w:next w:val="a2"/>
    <w:uiPriority w:val="99"/>
    <w:semiHidden/>
    <w:unhideWhenUsed/>
    <w:rsid w:val="006C2B36"/>
  </w:style>
  <w:style w:type="numbering" w:customStyle="1" w:styleId="951">
    <w:name w:val="Нет списка951"/>
    <w:next w:val="a2"/>
    <w:uiPriority w:val="99"/>
    <w:semiHidden/>
    <w:unhideWhenUsed/>
    <w:rsid w:val="006C2B36"/>
  </w:style>
  <w:style w:type="numbering" w:customStyle="1" w:styleId="961">
    <w:name w:val="Нет списка961"/>
    <w:next w:val="a2"/>
    <w:uiPriority w:val="99"/>
    <w:semiHidden/>
    <w:unhideWhenUsed/>
    <w:rsid w:val="006C2B36"/>
  </w:style>
  <w:style w:type="numbering" w:customStyle="1" w:styleId="971">
    <w:name w:val="Нет списка971"/>
    <w:next w:val="a2"/>
    <w:uiPriority w:val="99"/>
    <w:semiHidden/>
    <w:unhideWhenUsed/>
    <w:rsid w:val="006C2B36"/>
  </w:style>
  <w:style w:type="numbering" w:customStyle="1" w:styleId="981">
    <w:name w:val="Нет списка981"/>
    <w:next w:val="a2"/>
    <w:uiPriority w:val="99"/>
    <w:semiHidden/>
    <w:unhideWhenUsed/>
    <w:rsid w:val="006C2B36"/>
  </w:style>
  <w:style w:type="numbering" w:customStyle="1" w:styleId="991">
    <w:name w:val="Нет списка991"/>
    <w:next w:val="a2"/>
    <w:uiPriority w:val="99"/>
    <w:semiHidden/>
    <w:unhideWhenUsed/>
    <w:rsid w:val="006C2B36"/>
  </w:style>
  <w:style w:type="numbering" w:customStyle="1" w:styleId="1001">
    <w:name w:val="Нет списка1001"/>
    <w:next w:val="a2"/>
    <w:uiPriority w:val="99"/>
    <w:semiHidden/>
    <w:unhideWhenUsed/>
    <w:rsid w:val="006C2B36"/>
  </w:style>
  <w:style w:type="numbering" w:customStyle="1" w:styleId="1021">
    <w:name w:val="Нет списка1021"/>
    <w:next w:val="a2"/>
    <w:uiPriority w:val="99"/>
    <w:semiHidden/>
    <w:unhideWhenUsed/>
    <w:rsid w:val="006C2B36"/>
  </w:style>
  <w:style w:type="numbering" w:customStyle="1" w:styleId="1031">
    <w:name w:val="Нет списка1031"/>
    <w:next w:val="a2"/>
    <w:uiPriority w:val="99"/>
    <w:semiHidden/>
    <w:unhideWhenUsed/>
    <w:rsid w:val="006C2B36"/>
  </w:style>
  <w:style w:type="numbering" w:customStyle="1" w:styleId="1041">
    <w:name w:val="Нет списка1041"/>
    <w:next w:val="a2"/>
    <w:uiPriority w:val="99"/>
    <w:semiHidden/>
    <w:unhideWhenUsed/>
    <w:rsid w:val="006C2B36"/>
  </w:style>
  <w:style w:type="numbering" w:customStyle="1" w:styleId="1051">
    <w:name w:val="Нет списка1051"/>
    <w:next w:val="a2"/>
    <w:uiPriority w:val="99"/>
    <w:semiHidden/>
    <w:unhideWhenUsed/>
    <w:rsid w:val="006C2B36"/>
  </w:style>
  <w:style w:type="numbering" w:customStyle="1" w:styleId="1061">
    <w:name w:val="Нет списка1061"/>
    <w:next w:val="a2"/>
    <w:uiPriority w:val="99"/>
    <w:semiHidden/>
    <w:unhideWhenUsed/>
    <w:rsid w:val="006C2B36"/>
  </w:style>
  <w:style w:type="numbering" w:customStyle="1" w:styleId="1071">
    <w:name w:val="Нет списка1071"/>
    <w:next w:val="a2"/>
    <w:uiPriority w:val="99"/>
    <w:semiHidden/>
    <w:unhideWhenUsed/>
    <w:rsid w:val="006C2B36"/>
  </w:style>
  <w:style w:type="numbering" w:customStyle="1" w:styleId="1081">
    <w:name w:val="Нет списка1081"/>
    <w:next w:val="a2"/>
    <w:uiPriority w:val="99"/>
    <w:semiHidden/>
    <w:unhideWhenUsed/>
    <w:rsid w:val="006C2B36"/>
  </w:style>
  <w:style w:type="numbering" w:customStyle="1" w:styleId="1091">
    <w:name w:val="Нет списка1091"/>
    <w:next w:val="a2"/>
    <w:uiPriority w:val="99"/>
    <w:semiHidden/>
    <w:unhideWhenUsed/>
    <w:rsid w:val="006C2B36"/>
  </w:style>
  <w:style w:type="numbering" w:customStyle="1" w:styleId="1131">
    <w:name w:val="Нет списка1131"/>
    <w:next w:val="a2"/>
    <w:uiPriority w:val="99"/>
    <w:semiHidden/>
    <w:unhideWhenUsed/>
    <w:rsid w:val="006C2B36"/>
  </w:style>
  <w:style w:type="numbering" w:customStyle="1" w:styleId="1141">
    <w:name w:val="Нет списка1141"/>
    <w:next w:val="a2"/>
    <w:uiPriority w:val="99"/>
    <w:semiHidden/>
    <w:unhideWhenUsed/>
    <w:rsid w:val="006C2B36"/>
  </w:style>
  <w:style w:type="numbering" w:customStyle="1" w:styleId="1151">
    <w:name w:val="Нет списка1151"/>
    <w:next w:val="a2"/>
    <w:uiPriority w:val="99"/>
    <w:semiHidden/>
    <w:unhideWhenUsed/>
    <w:rsid w:val="006C2B36"/>
  </w:style>
  <w:style w:type="numbering" w:customStyle="1" w:styleId="1161">
    <w:name w:val="Нет списка1161"/>
    <w:next w:val="a2"/>
    <w:uiPriority w:val="99"/>
    <w:semiHidden/>
    <w:unhideWhenUsed/>
    <w:rsid w:val="006C2B36"/>
  </w:style>
  <w:style w:type="numbering" w:customStyle="1" w:styleId="1171">
    <w:name w:val="Нет списка1171"/>
    <w:next w:val="a2"/>
    <w:uiPriority w:val="99"/>
    <w:semiHidden/>
    <w:unhideWhenUsed/>
    <w:rsid w:val="006C2B36"/>
  </w:style>
  <w:style w:type="numbering" w:customStyle="1" w:styleId="1181">
    <w:name w:val="Нет списка1181"/>
    <w:next w:val="a2"/>
    <w:uiPriority w:val="99"/>
    <w:semiHidden/>
    <w:unhideWhenUsed/>
    <w:rsid w:val="006C2B36"/>
  </w:style>
  <w:style w:type="numbering" w:customStyle="1" w:styleId="1191">
    <w:name w:val="Нет списка1191"/>
    <w:next w:val="a2"/>
    <w:uiPriority w:val="99"/>
    <w:semiHidden/>
    <w:unhideWhenUsed/>
    <w:rsid w:val="006C2B36"/>
  </w:style>
  <w:style w:type="numbering" w:customStyle="1" w:styleId="1201">
    <w:name w:val="Нет списка1201"/>
    <w:next w:val="a2"/>
    <w:uiPriority w:val="99"/>
    <w:semiHidden/>
    <w:unhideWhenUsed/>
    <w:rsid w:val="006C2B36"/>
  </w:style>
  <w:style w:type="numbering" w:customStyle="1" w:styleId="1221">
    <w:name w:val="Нет списка1221"/>
    <w:next w:val="a2"/>
    <w:uiPriority w:val="99"/>
    <w:semiHidden/>
    <w:unhideWhenUsed/>
    <w:rsid w:val="006C2B36"/>
  </w:style>
  <w:style w:type="numbering" w:customStyle="1" w:styleId="1231">
    <w:name w:val="Нет списка1231"/>
    <w:next w:val="a2"/>
    <w:uiPriority w:val="99"/>
    <w:semiHidden/>
    <w:unhideWhenUsed/>
    <w:rsid w:val="006C2B36"/>
  </w:style>
  <w:style w:type="numbering" w:customStyle="1" w:styleId="1241">
    <w:name w:val="Нет списка1241"/>
    <w:next w:val="a2"/>
    <w:uiPriority w:val="99"/>
    <w:semiHidden/>
    <w:unhideWhenUsed/>
    <w:rsid w:val="006C2B36"/>
  </w:style>
  <w:style w:type="numbering" w:customStyle="1" w:styleId="1251">
    <w:name w:val="Нет списка1251"/>
    <w:next w:val="a2"/>
    <w:uiPriority w:val="99"/>
    <w:semiHidden/>
    <w:unhideWhenUsed/>
    <w:rsid w:val="006C2B36"/>
  </w:style>
  <w:style w:type="numbering" w:customStyle="1" w:styleId="1261">
    <w:name w:val="Нет списка1261"/>
    <w:next w:val="a2"/>
    <w:uiPriority w:val="99"/>
    <w:semiHidden/>
    <w:unhideWhenUsed/>
    <w:rsid w:val="006C2B36"/>
  </w:style>
  <w:style w:type="numbering" w:customStyle="1" w:styleId="1271">
    <w:name w:val="Нет списка1271"/>
    <w:next w:val="a2"/>
    <w:uiPriority w:val="99"/>
    <w:semiHidden/>
    <w:unhideWhenUsed/>
    <w:rsid w:val="006C2B36"/>
  </w:style>
  <w:style w:type="numbering" w:customStyle="1" w:styleId="1281">
    <w:name w:val="Нет списка1281"/>
    <w:next w:val="a2"/>
    <w:uiPriority w:val="99"/>
    <w:semiHidden/>
    <w:unhideWhenUsed/>
    <w:rsid w:val="006C2B36"/>
  </w:style>
  <w:style w:type="numbering" w:customStyle="1" w:styleId="1291">
    <w:name w:val="Нет списка1291"/>
    <w:next w:val="a2"/>
    <w:uiPriority w:val="99"/>
    <w:semiHidden/>
    <w:unhideWhenUsed/>
    <w:rsid w:val="006C2B36"/>
  </w:style>
  <w:style w:type="numbering" w:customStyle="1" w:styleId="1301">
    <w:name w:val="Нет списка1301"/>
    <w:next w:val="a2"/>
    <w:uiPriority w:val="99"/>
    <w:semiHidden/>
    <w:unhideWhenUsed/>
    <w:rsid w:val="006C2B36"/>
  </w:style>
  <w:style w:type="numbering" w:customStyle="1" w:styleId="1321">
    <w:name w:val="Нет списка1321"/>
    <w:next w:val="a2"/>
    <w:uiPriority w:val="99"/>
    <w:semiHidden/>
    <w:unhideWhenUsed/>
    <w:rsid w:val="006C2B36"/>
  </w:style>
  <w:style w:type="numbering" w:customStyle="1" w:styleId="1331">
    <w:name w:val="Нет списка1331"/>
    <w:next w:val="a2"/>
    <w:uiPriority w:val="99"/>
    <w:semiHidden/>
    <w:unhideWhenUsed/>
    <w:rsid w:val="006C2B36"/>
  </w:style>
  <w:style w:type="numbering" w:customStyle="1" w:styleId="1341">
    <w:name w:val="Нет списка1341"/>
    <w:next w:val="a2"/>
    <w:uiPriority w:val="99"/>
    <w:semiHidden/>
    <w:unhideWhenUsed/>
    <w:rsid w:val="006C2B36"/>
  </w:style>
  <w:style w:type="numbering" w:customStyle="1" w:styleId="1351">
    <w:name w:val="Нет списка1351"/>
    <w:next w:val="a2"/>
    <w:uiPriority w:val="99"/>
    <w:semiHidden/>
    <w:unhideWhenUsed/>
    <w:rsid w:val="006C2B36"/>
  </w:style>
  <w:style w:type="numbering" w:customStyle="1" w:styleId="1361">
    <w:name w:val="Нет списка1361"/>
    <w:next w:val="a2"/>
    <w:uiPriority w:val="99"/>
    <w:semiHidden/>
    <w:unhideWhenUsed/>
    <w:rsid w:val="006C2B36"/>
  </w:style>
  <w:style w:type="numbering" w:customStyle="1" w:styleId="1371">
    <w:name w:val="Нет списка1371"/>
    <w:next w:val="a2"/>
    <w:uiPriority w:val="99"/>
    <w:semiHidden/>
    <w:unhideWhenUsed/>
    <w:rsid w:val="006C2B36"/>
  </w:style>
  <w:style w:type="numbering" w:customStyle="1" w:styleId="1381">
    <w:name w:val="Нет списка1381"/>
    <w:next w:val="a2"/>
    <w:uiPriority w:val="99"/>
    <w:semiHidden/>
    <w:unhideWhenUsed/>
    <w:rsid w:val="006C2B36"/>
  </w:style>
  <w:style w:type="numbering" w:customStyle="1" w:styleId="1391">
    <w:name w:val="Нет списка1391"/>
    <w:next w:val="a2"/>
    <w:uiPriority w:val="99"/>
    <w:semiHidden/>
    <w:unhideWhenUsed/>
    <w:rsid w:val="006C2B36"/>
  </w:style>
  <w:style w:type="numbering" w:customStyle="1" w:styleId="1401">
    <w:name w:val="Нет списка1401"/>
    <w:next w:val="a2"/>
    <w:uiPriority w:val="99"/>
    <w:semiHidden/>
    <w:unhideWhenUsed/>
    <w:rsid w:val="006C2B36"/>
  </w:style>
  <w:style w:type="numbering" w:customStyle="1" w:styleId="1421">
    <w:name w:val="Нет списка1421"/>
    <w:next w:val="a2"/>
    <w:uiPriority w:val="99"/>
    <w:semiHidden/>
    <w:unhideWhenUsed/>
    <w:rsid w:val="006C2B36"/>
  </w:style>
  <w:style w:type="numbering" w:customStyle="1" w:styleId="1431">
    <w:name w:val="Нет списка1431"/>
    <w:next w:val="a2"/>
    <w:uiPriority w:val="99"/>
    <w:semiHidden/>
    <w:unhideWhenUsed/>
    <w:rsid w:val="006C2B36"/>
  </w:style>
  <w:style w:type="numbering" w:customStyle="1" w:styleId="1441">
    <w:name w:val="Нет списка1441"/>
    <w:next w:val="a2"/>
    <w:uiPriority w:val="99"/>
    <w:semiHidden/>
    <w:unhideWhenUsed/>
    <w:rsid w:val="006C2B36"/>
  </w:style>
  <w:style w:type="numbering" w:customStyle="1" w:styleId="1451">
    <w:name w:val="Нет списка1451"/>
    <w:next w:val="a2"/>
    <w:uiPriority w:val="99"/>
    <w:semiHidden/>
    <w:unhideWhenUsed/>
    <w:rsid w:val="006C2B36"/>
  </w:style>
  <w:style w:type="numbering" w:customStyle="1" w:styleId="1461">
    <w:name w:val="Нет списка1461"/>
    <w:next w:val="a2"/>
    <w:uiPriority w:val="99"/>
    <w:semiHidden/>
    <w:unhideWhenUsed/>
    <w:rsid w:val="006C2B36"/>
  </w:style>
  <w:style w:type="numbering" w:customStyle="1" w:styleId="1471">
    <w:name w:val="Нет списка1471"/>
    <w:next w:val="a2"/>
    <w:uiPriority w:val="99"/>
    <w:semiHidden/>
    <w:unhideWhenUsed/>
    <w:rsid w:val="006C2B36"/>
  </w:style>
  <w:style w:type="numbering" w:customStyle="1" w:styleId="1481">
    <w:name w:val="Нет списка1481"/>
    <w:next w:val="a2"/>
    <w:uiPriority w:val="99"/>
    <w:semiHidden/>
    <w:unhideWhenUsed/>
    <w:rsid w:val="006C2B36"/>
  </w:style>
  <w:style w:type="numbering" w:customStyle="1" w:styleId="1491">
    <w:name w:val="Нет списка1491"/>
    <w:next w:val="a2"/>
    <w:uiPriority w:val="99"/>
    <w:semiHidden/>
    <w:unhideWhenUsed/>
    <w:rsid w:val="006C2B36"/>
  </w:style>
  <w:style w:type="numbering" w:customStyle="1" w:styleId="1501">
    <w:name w:val="Нет списка1501"/>
    <w:next w:val="a2"/>
    <w:uiPriority w:val="99"/>
    <w:semiHidden/>
    <w:unhideWhenUsed/>
    <w:rsid w:val="006C2B36"/>
  </w:style>
  <w:style w:type="numbering" w:customStyle="1" w:styleId="1521">
    <w:name w:val="Нет списка1521"/>
    <w:next w:val="a2"/>
    <w:uiPriority w:val="99"/>
    <w:semiHidden/>
    <w:unhideWhenUsed/>
    <w:rsid w:val="006C2B36"/>
  </w:style>
  <w:style w:type="numbering" w:customStyle="1" w:styleId="1531">
    <w:name w:val="Нет списка1531"/>
    <w:next w:val="a2"/>
    <w:uiPriority w:val="99"/>
    <w:semiHidden/>
    <w:unhideWhenUsed/>
    <w:rsid w:val="006C2B36"/>
  </w:style>
  <w:style w:type="paragraph" w:customStyle="1" w:styleId="1ff2">
    <w:name w:val="Знак Знак1 Знак Знак"/>
    <w:basedOn w:val="a"/>
    <w:rsid w:val="006C2B3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6C2B36"/>
  </w:style>
  <w:style w:type="numbering" w:customStyle="1" w:styleId="1551">
    <w:name w:val="Нет списка1551"/>
    <w:next w:val="a2"/>
    <w:uiPriority w:val="99"/>
    <w:semiHidden/>
    <w:unhideWhenUsed/>
    <w:rsid w:val="006C2B36"/>
  </w:style>
  <w:style w:type="numbering" w:customStyle="1" w:styleId="1561">
    <w:name w:val="Нет списка1561"/>
    <w:next w:val="a2"/>
    <w:uiPriority w:val="99"/>
    <w:semiHidden/>
    <w:unhideWhenUsed/>
    <w:rsid w:val="006C2B36"/>
  </w:style>
  <w:style w:type="numbering" w:customStyle="1" w:styleId="1571">
    <w:name w:val="Нет списка1571"/>
    <w:next w:val="a2"/>
    <w:uiPriority w:val="99"/>
    <w:semiHidden/>
    <w:unhideWhenUsed/>
    <w:rsid w:val="006C2B36"/>
  </w:style>
  <w:style w:type="numbering" w:customStyle="1" w:styleId="1581">
    <w:name w:val="Нет списка1581"/>
    <w:next w:val="a2"/>
    <w:uiPriority w:val="99"/>
    <w:semiHidden/>
    <w:unhideWhenUsed/>
    <w:rsid w:val="006C2B36"/>
  </w:style>
  <w:style w:type="numbering" w:customStyle="1" w:styleId="1591">
    <w:name w:val="Нет списка1591"/>
    <w:next w:val="a2"/>
    <w:uiPriority w:val="99"/>
    <w:semiHidden/>
    <w:unhideWhenUsed/>
    <w:rsid w:val="006C2B36"/>
  </w:style>
  <w:style w:type="numbering" w:customStyle="1" w:styleId="1601">
    <w:name w:val="Нет списка1601"/>
    <w:next w:val="a2"/>
    <w:uiPriority w:val="99"/>
    <w:semiHidden/>
    <w:unhideWhenUsed/>
    <w:rsid w:val="006C2B36"/>
  </w:style>
  <w:style w:type="numbering" w:customStyle="1" w:styleId="1621">
    <w:name w:val="Нет списка1621"/>
    <w:next w:val="a2"/>
    <w:uiPriority w:val="99"/>
    <w:semiHidden/>
    <w:unhideWhenUsed/>
    <w:rsid w:val="006C2B36"/>
  </w:style>
  <w:style w:type="numbering" w:customStyle="1" w:styleId="1631">
    <w:name w:val="Нет списка1631"/>
    <w:next w:val="a2"/>
    <w:uiPriority w:val="99"/>
    <w:semiHidden/>
    <w:unhideWhenUsed/>
    <w:rsid w:val="006C2B36"/>
  </w:style>
  <w:style w:type="numbering" w:customStyle="1" w:styleId="1641">
    <w:name w:val="Нет списка1641"/>
    <w:next w:val="a2"/>
    <w:uiPriority w:val="99"/>
    <w:semiHidden/>
    <w:unhideWhenUsed/>
    <w:rsid w:val="006C2B36"/>
  </w:style>
  <w:style w:type="numbering" w:customStyle="1" w:styleId="1651">
    <w:name w:val="Нет списка1651"/>
    <w:next w:val="a2"/>
    <w:uiPriority w:val="99"/>
    <w:semiHidden/>
    <w:unhideWhenUsed/>
    <w:rsid w:val="006C2B36"/>
  </w:style>
  <w:style w:type="numbering" w:customStyle="1" w:styleId="1661">
    <w:name w:val="Нет списка1661"/>
    <w:next w:val="a2"/>
    <w:uiPriority w:val="99"/>
    <w:semiHidden/>
    <w:unhideWhenUsed/>
    <w:rsid w:val="006C2B36"/>
  </w:style>
  <w:style w:type="numbering" w:customStyle="1" w:styleId="1671">
    <w:name w:val="Нет списка1671"/>
    <w:next w:val="a2"/>
    <w:uiPriority w:val="99"/>
    <w:semiHidden/>
    <w:unhideWhenUsed/>
    <w:rsid w:val="006C2B36"/>
  </w:style>
  <w:style w:type="numbering" w:customStyle="1" w:styleId="1681">
    <w:name w:val="Нет списка1681"/>
    <w:next w:val="a2"/>
    <w:uiPriority w:val="99"/>
    <w:semiHidden/>
    <w:unhideWhenUsed/>
    <w:rsid w:val="006C2B36"/>
  </w:style>
  <w:style w:type="numbering" w:customStyle="1" w:styleId="1691">
    <w:name w:val="Нет списка1691"/>
    <w:next w:val="a2"/>
    <w:uiPriority w:val="99"/>
    <w:semiHidden/>
    <w:unhideWhenUsed/>
    <w:rsid w:val="006C2B36"/>
  </w:style>
  <w:style w:type="numbering" w:customStyle="1" w:styleId="1701">
    <w:name w:val="Нет списка1701"/>
    <w:next w:val="a2"/>
    <w:uiPriority w:val="99"/>
    <w:semiHidden/>
    <w:unhideWhenUsed/>
    <w:rsid w:val="006C2B36"/>
  </w:style>
  <w:style w:type="numbering" w:customStyle="1" w:styleId="1721">
    <w:name w:val="Нет списка1721"/>
    <w:next w:val="a2"/>
    <w:uiPriority w:val="99"/>
    <w:semiHidden/>
    <w:unhideWhenUsed/>
    <w:rsid w:val="006C2B36"/>
  </w:style>
  <w:style w:type="numbering" w:customStyle="1" w:styleId="1731">
    <w:name w:val="Нет списка1731"/>
    <w:next w:val="a2"/>
    <w:uiPriority w:val="99"/>
    <w:semiHidden/>
    <w:unhideWhenUsed/>
    <w:rsid w:val="006C2B36"/>
  </w:style>
  <w:style w:type="numbering" w:customStyle="1" w:styleId="1741">
    <w:name w:val="Нет списка1741"/>
    <w:next w:val="a2"/>
    <w:uiPriority w:val="99"/>
    <w:semiHidden/>
    <w:unhideWhenUsed/>
    <w:rsid w:val="006C2B36"/>
  </w:style>
  <w:style w:type="numbering" w:customStyle="1" w:styleId="1751">
    <w:name w:val="Нет списка1751"/>
    <w:next w:val="a2"/>
    <w:uiPriority w:val="99"/>
    <w:semiHidden/>
    <w:unhideWhenUsed/>
    <w:rsid w:val="006C2B36"/>
  </w:style>
  <w:style w:type="numbering" w:customStyle="1" w:styleId="1761">
    <w:name w:val="Нет списка1761"/>
    <w:next w:val="a2"/>
    <w:uiPriority w:val="99"/>
    <w:semiHidden/>
    <w:unhideWhenUsed/>
    <w:rsid w:val="006C2B36"/>
  </w:style>
  <w:style w:type="numbering" w:customStyle="1" w:styleId="1771">
    <w:name w:val="Нет списка1771"/>
    <w:next w:val="a2"/>
    <w:uiPriority w:val="99"/>
    <w:semiHidden/>
    <w:unhideWhenUsed/>
    <w:rsid w:val="006C2B36"/>
  </w:style>
  <w:style w:type="numbering" w:customStyle="1" w:styleId="1781">
    <w:name w:val="Нет списка1781"/>
    <w:next w:val="a2"/>
    <w:uiPriority w:val="99"/>
    <w:semiHidden/>
    <w:unhideWhenUsed/>
    <w:rsid w:val="006C2B36"/>
  </w:style>
  <w:style w:type="numbering" w:customStyle="1" w:styleId="1791">
    <w:name w:val="Нет списка1791"/>
    <w:next w:val="a2"/>
    <w:uiPriority w:val="99"/>
    <w:semiHidden/>
    <w:unhideWhenUsed/>
    <w:rsid w:val="006C2B36"/>
  </w:style>
  <w:style w:type="numbering" w:customStyle="1" w:styleId="1801">
    <w:name w:val="Нет списка1801"/>
    <w:next w:val="a2"/>
    <w:uiPriority w:val="99"/>
    <w:semiHidden/>
    <w:unhideWhenUsed/>
    <w:rsid w:val="006C2B36"/>
  </w:style>
  <w:style w:type="numbering" w:customStyle="1" w:styleId="1821">
    <w:name w:val="Нет списка1821"/>
    <w:next w:val="a2"/>
    <w:uiPriority w:val="99"/>
    <w:semiHidden/>
    <w:unhideWhenUsed/>
    <w:rsid w:val="006C2B36"/>
  </w:style>
  <w:style w:type="numbering" w:customStyle="1" w:styleId="1831">
    <w:name w:val="Нет списка1831"/>
    <w:next w:val="a2"/>
    <w:uiPriority w:val="99"/>
    <w:semiHidden/>
    <w:unhideWhenUsed/>
    <w:rsid w:val="006C2B36"/>
  </w:style>
  <w:style w:type="numbering" w:customStyle="1" w:styleId="1841">
    <w:name w:val="Нет списка1841"/>
    <w:next w:val="a2"/>
    <w:uiPriority w:val="99"/>
    <w:semiHidden/>
    <w:unhideWhenUsed/>
    <w:rsid w:val="006C2B36"/>
  </w:style>
  <w:style w:type="numbering" w:customStyle="1" w:styleId="1851">
    <w:name w:val="Нет списка1851"/>
    <w:next w:val="a2"/>
    <w:uiPriority w:val="99"/>
    <w:semiHidden/>
    <w:unhideWhenUsed/>
    <w:rsid w:val="006C2B36"/>
  </w:style>
  <w:style w:type="numbering" w:customStyle="1" w:styleId="1861">
    <w:name w:val="Нет списка1861"/>
    <w:next w:val="a2"/>
    <w:uiPriority w:val="99"/>
    <w:semiHidden/>
    <w:unhideWhenUsed/>
    <w:rsid w:val="006C2B36"/>
  </w:style>
  <w:style w:type="numbering" w:customStyle="1" w:styleId="1871">
    <w:name w:val="Нет списка1871"/>
    <w:next w:val="a2"/>
    <w:uiPriority w:val="99"/>
    <w:semiHidden/>
    <w:unhideWhenUsed/>
    <w:rsid w:val="006C2B36"/>
  </w:style>
  <w:style w:type="numbering" w:customStyle="1" w:styleId="1881">
    <w:name w:val="Нет списка1881"/>
    <w:next w:val="a2"/>
    <w:uiPriority w:val="99"/>
    <w:semiHidden/>
    <w:unhideWhenUsed/>
    <w:rsid w:val="006C2B36"/>
  </w:style>
  <w:style w:type="numbering" w:customStyle="1" w:styleId="1891">
    <w:name w:val="Нет списка1891"/>
    <w:next w:val="a2"/>
    <w:uiPriority w:val="99"/>
    <w:semiHidden/>
    <w:unhideWhenUsed/>
    <w:rsid w:val="006C2B36"/>
  </w:style>
  <w:style w:type="numbering" w:customStyle="1" w:styleId="1901">
    <w:name w:val="Нет списка1901"/>
    <w:next w:val="a2"/>
    <w:uiPriority w:val="99"/>
    <w:semiHidden/>
    <w:unhideWhenUsed/>
    <w:rsid w:val="006C2B36"/>
  </w:style>
  <w:style w:type="numbering" w:customStyle="1" w:styleId="1921">
    <w:name w:val="Нет списка1921"/>
    <w:next w:val="a2"/>
    <w:uiPriority w:val="99"/>
    <w:semiHidden/>
    <w:unhideWhenUsed/>
    <w:rsid w:val="006C2B36"/>
  </w:style>
  <w:style w:type="numbering" w:customStyle="1" w:styleId="1931">
    <w:name w:val="Нет списка1931"/>
    <w:next w:val="a2"/>
    <w:uiPriority w:val="99"/>
    <w:semiHidden/>
    <w:unhideWhenUsed/>
    <w:rsid w:val="006C2B36"/>
  </w:style>
  <w:style w:type="numbering" w:customStyle="1" w:styleId="1941">
    <w:name w:val="Нет списка1941"/>
    <w:next w:val="a2"/>
    <w:uiPriority w:val="99"/>
    <w:semiHidden/>
    <w:unhideWhenUsed/>
    <w:rsid w:val="006C2B36"/>
  </w:style>
  <w:style w:type="numbering" w:customStyle="1" w:styleId="1951">
    <w:name w:val="Нет списка1951"/>
    <w:next w:val="a2"/>
    <w:uiPriority w:val="99"/>
    <w:semiHidden/>
    <w:unhideWhenUsed/>
    <w:rsid w:val="006C2B36"/>
  </w:style>
  <w:style w:type="numbering" w:customStyle="1" w:styleId="1961">
    <w:name w:val="Нет списка1961"/>
    <w:next w:val="a2"/>
    <w:uiPriority w:val="99"/>
    <w:semiHidden/>
    <w:unhideWhenUsed/>
    <w:rsid w:val="006C2B36"/>
  </w:style>
  <w:style w:type="numbering" w:customStyle="1" w:styleId="1971">
    <w:name w:val="Нет списка1971"/>
    <w:next w:val="a2"/>
    <w:uiPriority w:val="99"/>
    <w:semiHidden/>
    <w:unhideWhenUsed/>
    <w:rsid w:val="006C2B36"/>
  </w:style>
  <w:style w:type="numbering" w:customStyle="1" w:styleId="1981">
    <w:name w:val="Нет списка1981"/>
    <w:next w:val="a2"/>
    <w:uiPriority w:val="99"/>
    <w:semiHidden/>
    <w:unhideWhenUsed/>
    <w:rsid w:val="006C2B36"/>
  </w:style>
  <w:style w:type="numbering" w:customStyle="1" w:styleId="1991">
    <w:name w:val="Нет списка1991"/>
    <w:next w:val="a2"/>
    <w:uiPriority w:val="99"/>
    <w:semiHidden/>
    <w:unhideWhenUsed/>
    <w:rsid w:val="006C2B36"/>
  </w:style>
  <w:style w:type="numbering" w:customStyle="1" w:styleId="2001">
    <w:name w:val="Нет списка2001"/>
    <w:next w:val="a2"/>
    <w:uiPriority w:val="99"/>
    <w:semiHidden/>
    <w:unhideWhenUsed/>
    <w:rsid w:val="006C2B36"/>
  </w:style>
  <w:style w:type="numbering" w:customStyle="1" w:styleId="2021">
    <w:name w:val="Нет списка2021"/>
    <w:next w:val="a2"/>
    <w:uiPriority w:val="99"/>
    <w:semiHidden/>
    <w:unhideWhenUsed/>
    <w:rsid w:val="006C2B36"/>
  </w:style>
  <w:style w:type="numbering" w:customStyle="1" w:styleId="2031">
    <w:name w:val="Нет списка2031"/>
    <w:next w:val="a2"/>
    <w:uiPriority w:val="99"/>
    <w:semiHidden/>
    <w:unhideWhenUsed/>
    <w:rsid w:val="006C2B36"/>
  </w:style>
  <w:style w:type="numbering" w:customStyle="1" w:styleId="204">
    <w:name w:val="Нет списка204"/>
    <w:next w:val="a2"/>
    <w:uiPriority w:val="99"/>
    <w:semiHidden/>
    <w:unhideWhenUsed/>
    <w:rsid w:val="006C2B36"/>
  </w:style>
  <w:style w:type="numbering" w:customStyle="1" w:styleId="205">
    <w:name w:val="Нет списка205"/>
    <w:next w:val="a2"/>
    <w:uiPriority w:val="99"/>
    <w:semiHidden/>
    <w:unhideWhenUsed/>
    <w:rsid w:val="006C2B36"/>
  </w:style>
  <w:style w:type="numbering" w:customStyle="1" w:styleId="206">
    <w:name w:val="Нет списка206"/>
    <w:next w:val="a2"/>
    <w:uiPriority w:val="99"/>
    <w:semiHidden/>
    <w:rsid w:val="00FA11B7"/>
  </w:style>
  <w:style w:type="paragraph" w:customStyle="1" w:styleId="91fb">
    <w:name w:val="Знак Знак9 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FA11B7"/>
  </w:style>
  <w:style w:type="numbering" w:customStyle="1" w:styleId="214">
    <w:name w:val="Нет списка214"/>
    <w:next w:val="a2"/>
    <w:uiPriority w:val="99"/>
    <w:semiHidden/>
    <w:unhideWhenUsed/>
    <w:rsid w:val="00FA11B7"/>
  </w:style>
  <w:style w:type="numbering" w:customStyle="1" w:styleId="314">
    <w:name w:val="Нет списка314"/>
    <w:next w:val="a2"/>
    <w:uiPriority w:val="99"/>
    <w:semiHidden/>
    <w:unhideWhenUsed/>
    <w:rsid w:val="00FA11B7"/>
  </w:style>
  <w:style w:type="numbering" w:customStyle="1" w:styleId="414">
    <w:name w:val="Нет списка414"/>
    <w:next w:val="a2"/>
    <w:uiPriority w:val="99"/>
    <w:semiHidden/>
    <w:unhideWhenUsed/>
    <w:rsid w:val="00FA11B7"/>
  </w:style>
  <w:style w:type="paragraph" w:customStyle="1" w:styleId="1ff8">
    <w:name w:val="Знак Знак Знак Знак1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FA11B7"/>
    <w:pPr>
      <w:spacing w:after="0" w:line="240" w:lineRule="auto"/>
    </w:pPr>
    <w:rPr>
      <w:rFonts w:ascii="Calibri" w:eastAsia="Times New Roman" w:hAnsi="Calibri" w:cs="Times New Roman"/>
    </w:rPr>
  </w:style>
  <w:style w:type="paragraph" w:customStyle="1" w:styleId="12ff4">
    <w:name w:val="Знак Знак12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FA11B7"/>
  </w:style>
  <w:style w:type="numbering" w:customStyle="1" w:styleId="614">
    <w:name w:val="Нет списка614"/>
    <w:next w:val="a2"/>
    <w:uiPriority w:val="99"/>
    <w:semiHidden/>
    <w:unhideWhenUsed/>
    <w:rsid w:val="00FA11B7"/>
  </w:style>
  <w:style w:type="numbering" w:customStyle="1" w:styleId="714">
    <w:name w:val="Нет списка714"/>
    <w:next w:val="a2"/>
    <w:uiPriority w:val="99"/>
    <w:semiHidden/>
    <w:unhideWhenUsed/>
    <w:rsid w:val="00FA11B7"/>
  </w:style>
  <w:style w:type="numbering" w:customStyle="1" w:styleId="813">
    <w:name w:val="Нет списка813"/>
    <w:next w:val="a2"/>
    <w:uiPriority w:val="99"/>
    <w:semiHidden/>
    <w:unhideWhenUsed/>
    <w:rsid w:val="00FA11B7"/>
  </w:style>
  <w:style w:type="numbering" w:customStyle="1" w:styleId="9130">
    <w:name w:val="Нет списка913"/>
    <w:next w:val="a2"/>
    <w:uiPriority w:val="99"/>
    <w:semiHidden/>
    <w:unhideWhenUsed/>
    <w:rsid w:val="00FA11B7"/>
  </w:style>
  <w:style w:type="numbering" w:customStyle="1" w:styleId="1013">
    <w:name w:val="Нет списка1013"/>
    <w:next w:val="a2"/>
    <w:uiPriority w:val="99"/>
    <w:semiHidden/>
    <w:unhideWhenUsed/>
    <w:rsid w:val="00FA11B7"/>
  </w:style>
  <w:style w:type="paragraph" w:customStyle="1" w:styleId="1ff9">
    <w:name w:val="Знак Знак1"/>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FA11B7"/>
  </w:style>
  <w:style w:type="numbering" w:customStyle="1" w:styleId="1213">
    <w:name w:val="Нет списка1213"/>
    <w:next w:val="a2"/>
    <w:uiPriority w:val="99"/>
    <w:semiHidden/>
    <w:unhideWhenUsed/>
    <w:rsid w:val="00FA11B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FA11B7"/>
  </w:style>
  <w:style w:type="numbering" w:customStyle="1" w:styleId="14130">
    <w:name w:val="Нет списка1413"/>
    <w:next w:val="a2"/>
    <w:uiPriority w:val="99"/>
    <w:semiHidden/>
    <w:unhideWhenUsed/>
    <w:rsid w:val="00FA11B7"/>
  </w:style>
  <w:style w:type="numbering" w:customStyle="1" w:styleId="1513">
    <w:name w:val="Нет списка1513"/>
    <w:next w:val="a2"/>
    <w:uiPriority w:val="99"/>
    <w:semiHidden/>
    <w:unhideWhenUsed/>
    <w:rsid w:val="00FA11B7"/>
  </w:style>
  <w:style w:type="numbering" w:customStyle="1" w:styleId="1613">
    <w:name w:val="Нет списка1613"/>
    <w:next w:val="a2"/>
    <w:uiPriority w:val="99"/>
    <w:semiHidden/>
    <w:unhideWhenUsed/>
    <w:rsid w:val="00FA11B7"/>
  </w:style>
  <w:style w:type="numbering" w:customStyle="1" w:styleId="1713">
    <w:name w:val="Нет списка1713"/>
    <w:next w:val="a2"/>
    <w:uiPriority w:val="99"/>
    <w:semiHidden/>
    <w:unhideWhenUsed/>
    <w:rsid w:val="00FA11B7"/>
  </w:style>
  <w:style w:type="paragraph" w:customStyle="1" w:styleId="13b">
    <w:name w:val="Знак Знак13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FA11B7"/>
  </w:style>
  <w:style w:type="numbering" w:customStyle="1" w:styleId="1913">
    <w:name w:val="Нет списка1913"/>
    <w:next w:val="a2"/>
    <w:uiPriority w:val="99"/>
    <w:semiHidden/>
    <w:unhideWhenUsed/>
    <w:rsid w:val="00FA11B7"/>
  </w:style>
  <w:style w:type="numbering" w:customStyle="1" w:styleId="207">
    <w:name w:val="Нет списка207"/>
    <w:next w:val="a2"/>
    <w:uiPriority w:val="99"/>
    <w:semiHidden/>
    <w:unhideWhenUsed/>
    <w:rsid w:val="00FA11B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FA11B7"/>
  </w:style>
  <w:style w:type="numbering" w:customStyle="1" w:styleId="223">
    <w:name w:val="Нет списка223"/>
    <w:next w:val="a2"/>
    <w:uiPriority w:val="99"/>
    <w:semiHidden/>
    <w:unhideWhenUsed/>
    <w:rsid w:val="00FA11B7"/>
  </w:style>
  <w:style w:type="numbering" w:customStyle="1" w:styleId="233">
    <w:name w:val="Нет списка233"/>
    <w:next w:val="a2"/>
    <w:uiPriority w:val="99"/>
    <w:semiHidden/>
    <w:unhideWhenUsed/>
    <w:rsid w:val="00FA11B7"/>
  </w:style>
  <w:style w:type="numbering" w:customStyle="1" w:styleId="243">
    <w:name w:val="Нет списка243"/>
    <w:next w:val="a2"/>
    <w:uiPriority w:val="99"/>
    <w:semiHidden/>
    <w:unhideWhenUsed/>
    <w:rsid w:val="00FA11B7"/>
  </w:style>
  <w:style w:type="numbering" w:customStyle="1" w:styleId="253">
    <w:name w:val="Нет списка253"/>
    <w:next w:val="a2"/>
    <w:uiPriority w:val="99"/>
    <w:semiHidden/>
    <w:unhideWhenUsed/>
    <w:rsid w:val="00FA11B7"/>
  </w:style>
  <w:style w:type="numbering" w:customStyle="1" w:styleId="263">
    <w:name w:val="Нет списка263"/>
    <w:next w:val="a2"/>
    <w:uiPriority w:val="99"/>
    <w:semiHidden/>
    <w:unhideWhenUsed/>
    <w:rsid w:val="00FA11B7"/>
  </w:style>
  <w:style w:type="numbering" w:customStyle="1" w:styleId="273">
    <w:name w:val="Нет списка273"/>
    <w:next w:val="a2"/>
    <w:uiPriority w:val="99"/>
    <w:semiHidden/>
    <w:unhideWhenUsed/>
    <w:rsid w:val="00FA11B7"/>
  </w:style>
  <w:style w:type="numbering" w:customStyle="1" w:styleId="283">
    <w:name w:val="Нет списка283"/>
    <w:next w:val="a2"/>
    <w:uiPriority w:val="99"/>
    <w:semiHidden/>
    <w:unhideWhenUsed/>
    <w:rsid w:val="00FA11B7"/>
  </w:style>
  <w:style w:type="numbering" w:customStyle="1" w:styleId="293">
    <w:name w:val="Нет списка293"/>
    <w:next w:val="a2"/>
    <w:uiPriority w:val="99"/>
    <w:semiHidden/>
    <w:unhideWhenUsed/>
    <w:rsid w:val="00FA11B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FA11B7"/>
  </w:style>
  <w:style w:type="numbering" w:customStyle="1" w:styleId="315">
    <w:name w:val="Нет списка315"/>
    <w:next w:val="a2"/>
    <w:uiPriority w:val="99"/>
    <w:semiHidden/>
    <w:unhideWhenUsed/>
    <w:rsid w:val="00FA11B7"/>
  </w:style>
  <w:style w:type="paragraph" w:customStyle="1" w:styleId="12ffb">
    <w:name w:val="Знак Знак12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FA11B7"/>
  </w:style>
  <w:style w:type="numbering" w:customStyle="1" w:styleId="333">
    <w:name w:val="Нет списка333"/>
    <w:next w:val="a2"/>
    <w:uiPriority w:val="99"/>
    <w:semiHidden/>
    <w:unhideWhenUsed/>
    <w:rsid w:val="00FA11B7"/>
  </w:style>
  <w:style w:type="numbering" w:customStyle="1" w:styleId="343">
    <w:name w:val="Нет списка343"/>
    <w:next w:val="a2"/>
    <w:uiPriority w:val="99"/>
    <w:semiHidden/>
    <w:unhideWhenUsed/>
    <w:rsid w:val="00FA11B7"/>
  </w:style>
  <w:style w:type="numbering" w:customStyle="1" w:styleId="353">
    <w:name w:val="Нет списка353"/>
    <w:next w:val="a2"/>
    <w:uiPriority w:val="99"/>
    <w:semiHidden/>
    <w:unhideWhenUsed/>
    <w:rsid w:val="00FA11B7"/>
  </w:style>
  <w:style w:type="numbering" w:customStyle="1" w:styleId="363">
    <w:name w:val="Нет списка363"/>
    <w:next w:val="a2"/>
    <w:uiPriority w:val="99"/>
    <w:semiHidden/>
    <w:unhideWhenUsed/>
    <w:rsid w:val="00FA11B7"/>
  </w:style>
  <w:style w:type="numbering" w:customStyle="1" w:styleId="373">
    <w:name w:val="Нет списка373"/>
    <w:next w:val="a2"/>
    <w:uiPriority w:val="99"/>
    <w:semiHidden/>
    <w:unhideWhenUsed/>
    <w:rsid w:val="00FA11B7"/>
  </w:style>
  <w:style w:type="numbering" w:customStyle="1" w:styleId="383">
    <w:name w:val="Нет списка383"/>
    <w:next w:val="a2"/>
    <w:uiPriority w:val="99"/>
    <w:semiHidden/>
    <w:unhideWhenUsed/>
    <w:rsid w:val="00FA11B7"/>
  </w:style>
  <w:style w:type="numbering" w:customStyle="1" w:styleId="393">
    <w:name w:val="Нет списка393"/>
    <w:next w:val="a2"/>
    <w:uiPriority w:val="99"/>
    <w:semiHidden/>
    <w:unhideWhenUsed/>
    <w:rsid w:val="00FA11B7"/>
  </w:style>
  <w:style w:type="numbering" w:customStyle="1" w:styleId="403">
    <w:name w:val="Нет списка403"/>
    <w:next w:val="a2"/>
    <w:uiPriority w:val="99"/>
    <w:semiHidden/>
    <w:unhideWhenUsed/>
    <w:rsid w:val="00FA11B7"/>
  </w:style>
  <w:style w:type="numbering" w:customStyle="1" w:styleId="415">
    <w:name w:val="Нет списка415"/>
    <w:next w:val="a2"/>
    <w:uiPriority w:val="99"/>
    <w:semiHidden/>
    <w:unhideWhenUsed/>
    <w:rsid w:val="00FA11B7"/>
  </w:style>
  <w:style w:type="paragraph" w:customStyle="1" w:styleId="1ffb">
    <w:name w:val="Знак Знак1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FA11B7"/>
  </w:style>
  <w:style w:type="numbering" w:customStyle="1" w:styleId="433">
    <w:name w:val="Нет списка433"/>
    <w:next w:val="a2"/>
    <w:uiPriority w:val="99"/>
    <w:semiHidden/>
    <w:unhideWhenUsed/>
    <w:rsid w:val="00FA11B7"/>
  </w:style>
  <w:style w:type="numbering" w:customStyle="1" w:styleId="443">
    <w:name w:val="Нет списка443"/>
    <w:next w:val="a2"/>
    <w:uiPriority w:val="99"/>
    <w:semiHidden/>
    <w:unhideWhenUsed/>
    <w:rsid w:val="00FA11B7"/>
  </w:style>
  <w:style w:type="numbering" w:customStyle="1" w:styleId="453">
    <w:name w:val="Нет списка453"/>
    <w:next w:val="a2"/>
    <w:uiPriority w:val="99"/>
    <w:semiHidden/>
    <w:unhideWhenUsed/>
    <w:rsid w:val="00FA11B7"/>
  </w:style>
  <w:style w:type="numbering" w:customStyle="1" w:styleId="463">
    <w:name w:val="Нет списка463"/>
    <w:next w:val="a2"/>
    <w:uiPriority w:val="99"/>
    <w:semiHidden/>
    <w:unhideWhenUsed/>
    <w:rsid w:val="00FA11B7"/>
  </w:style>
  <w:style w:type="numbering" w:customStyle="1" w:styleId="473">
    <w:name w:val="Нет списка473"/>
    <w:next w:val="a2"/>
    <w:uiPriority w:val="99"/>
    <w:semiHidden/>
    <w:unhideWhenUsed/>
    <w:rsid w:val="00FA11B7"/>
  </w:style>
  <w:style w:type="numbering" w:customStyle="1" w:styleId="483">
    <w:name w:val="Нет списка483"/>
    <w:next w:val="a2"/>
    <w:uiPriority w:val="99"/>
    <w:semiHidden/>
    <w:unhideWhenUsed/>
    <w:rsid w:val="00FA11B7"/>
  </w:style>
  <w:style w:type="numbering" w:customStyle="1" w:styleId="493">
    <w:name w:val="Нет списка493"/>
    <w:next w:val="a2"/>
    <w:uiPriority w:val="99"/>
    <w:semiHidden/>
    <w:unhideWhenUsed/>
    <w:rsid w:val="00FA11B7"/>
  </w:style>
  <w:style w:type="numbering" w:customStyle="1" w:styleId="503">
    <w:name w:val="Нет списка503"/>
    <w:next w:val="a2"/>
    <w:uiPriority w:val="99"/>
    <w:semiHidden/>
    <w:unhideWhenUsed/>
    <w:rsid w:val="00FA11B7"/>
  </w:style>
  <w:style w:type="numbering" w:customStyle="1" w:styleId="515">
    <w:name w:val="Нет списка515"/>
    <w:next w:val="a2"/>
    <w:uiPriority w:val="99"/>
    <w:semiHidden/>
    <w:unhideWhenUsed/>
    <w:rsid w:val="00FA11B7"/>
  </w:style>
  <w:style w:type="numbering" w:customStyle="1" w:styleId="523">
    <w:name w:val="Нет списка523"/>
    <w:next w:val="a2"/>
    <w:uiPriority w:val="99"/>
    <w:semiHidden/>
    <w:unhideWhenUsed/>
    <w:rsid w:val="00FA11B7"/>
  </w:style>
  <w:style w:type="numbering" w:customStyle="1" w:styleId="533">
    <w:name w:val="Нет списка533"/>
    <w:next w:val="a2"/>
    <w:uiPriority w:val="99"/>
    <w:semiHidden/>
    <w:unhideWhenUsed/>
    <w:rsid w:val="00FA11B7"/>
  </w:style>
  <w:style w:type="numbering" w:customStyle="1" w:styleId="543">
    <w:name w:val="Нет списка543"/>
    <w:next w:val="a2"/>
    <w:uiPriority w:val="99"/>
    <w:semiHidden/>
    <w:unhideWhenUsed/>
    <w:rsid w:val="00FA11B7"/>
  </w:style>
  <w:style w:type="numbering" w:customStyle="1" w:styleId="553">
    <w:name w:val="Нет списка553"/>
    <w:next w:val="a2"/>
    <w:uiPriority w:val="99"/>
    <w:semiHidden/>
    <w:unhideWhenUsed/>
    <w:rsid w:val="00FA11B7"/>
  </w:style>
  <w:style w:type="numbering" w:customStyle="1" w:styleId="563">
    <w:name w:val="Нет списка563"/>
    <w:next w:val="a2"/>
    <w:uiPriority w:val="99"/>
    <w:semiHidden/>
    <w:unhideWhenUsed/>
    <w:rsid w:val="00FA11B7"/>
  </w:style>
  <w:style w:type="numbering" w:customStyle="1" w:styleId="573">
    <w:name w:val="Нет списка573"/>
    <w:next w:val="a2"/>
    <w:uiPriority w:val="99"/>
    <w:semiHidden/>
    <w:unhideWhenUsed/>
    <w:rsid w:val="00FA11B7"/>
  </w:style>
  <w:style w:type="numbering" w:customStyle="1" w:styleId="583">
    <w:name w:val="Нет списка583"/>
    <w:next w:val="a2"/>
    <w:uiPriority w:val="99"/>
    <w:semiHidden/>
    <w:unhideWhenUsed/>
    <w:rsid w:val="00FA11B7"/>
  </w:style>
  <w:style w:type="numbering" w:customStyle="1" w:styleId="593">
    <w:name w:val="Нет списка593"/>
    <w:next w:val="a2"/>
    <w:uiPriority w:val="99"/>
    <w:semiHidden/>
    <w:unhideWhenUsed/>
    <w:rsid w:val="00FA11B7"/>
  </w:style>
  <w:style w:type="numbering" w:customStyle="1" w:styleId="603">
    <w:name w:val="Нет списка603"/>
    <w:next w:val="a2"/>
    <w:uiPriority w:val="99"/>
    <w:semiHidden/>
    <w:unhideWhenUsed/>
    <w:rsid w:val="00FA11B7"/>
  </w:style>
  <w:style w:type="numbering" w:customStyle="1" w:styleId="615">
    <w:name w:val="Нет списка615"/>
    <w:next w:val="a2"/>
    <w:uiPriority w:val="99"/>
    <w:semiHidden/>
    <w:unhideWhenUsed/>
    <w:rsid w:val="00FA11B7"/>
  </w:style>
  <w:style w:type="numbering" w:customStyle="1" w:styleId="623">
    <w:name w:val="Нет списка623"/>
    <w:next w:val="a2"/>
    <w:uiPriority w:val="99"/>
    <w:semiHidden/>
    <w:unhideWhenUsed/>
    <w:rsid w:val="00FA11B7"/>
  </w:style>
  <w:style w:type="numbering" w:customStyle="1" w:styleId="633">
    <w:name w:val="Нет списка633"/>
    <w:next w:val="a2"/>
    <w:uiPriority w:val="99"/>
    <w:semiHidden/>
    <w:unhideWhenUsed/>
    <w:rsid w:val="00FA11B7"/>
  </w:style>
  <w:style w:type="numbering" w:customStyle="1" w:styleId="643">
    <w:name w:val="Нет списка643"/>
    <w:next w:val="a2"/>
    <w:uiPriority w:val="99"/>
    <w:semiHidden/>
    <w:unhideWhenUsed/>
    <w:rsid w:val="00FA11B7"/>
  </w:style>
  <w:style w:type="numbering" w:customStyle="1" w:styleId="653">
    <w:name w:val="Нет списка653"/>
    <w:next w:val="a2"/>
    <w:uiPriority w:val="99"/>
    <w:semiHidden/>
    <w:unhideWhenUsed/>
    <w:rsid w:val="00FA11B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FA11B7"/>
  </w:style>
  <w:style w:type="numbering" w:customStyle="1" w:styleId="673">
    <w:name w:val="Нет списка673"/>
    <w:next w:val="a2"/>
    <w:uiPriority w:val="99"/>
    <w:semiHidden/>
    <w:unhideWhenUsed/>
    <w:rsid w:val="00FA11B7"/>
  </w:style>
  <w:style w:type="numbering" w:customStyle="1" w:styleId="683">
    <w:name w:val="Нет списка683"/>
    <w:next w:val="a2"/>
    <w:uiPriority w:val="99"/>
    <w:semiHidden/>
    <w:unhideWhenUsed/>
    <w:rsid w:val="00FA11B7"/>
  </w:style>
  <w:style w:type="numbering" w:customStyle="1" w:styleId="693">
    <w:name w:val="Нет списка693"/>
    <w:next w:val="a2"/>
    <w:uiPriority w:val="99"/>
    <w:semiHidden/>
    <w:unhideWhenUsed/>
    <w:rsid w:val="00FA11B7"/>
  </w:style>
  <w:style w:type="numbering" w:customStyle="1" w:styleId="703">
    <w:name w:val="Нет списка703"/>
    <w:next w:val="a2"/>
    <w:uiPriority w:val="99"/>
    <w:semiHidden/>
    <w:unhideWhenUsed/>
    <w:rsid w:val="00FA11B7"/>
  </w:style>
  <w:style w:type="numbering" w:customStyle="1" w:styleId="715">
    <w:name w:val="Нет списка715"/>
    <w:next w:val="a2"/>
    <w:uiPriority w:val="99"/>
    <w:semiHidden/>
    <w:unhideWhenUsed/>
    <w:rsid w:val="00FA11B7"/>
  </w:style>
  <w:style w:type="paragraph" w:customStyle="1" w:styleId="afffc">
    <w:name w:val="Знак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FA11B7"/>
  </w:style>
  <w:style w:type="numbering" w:customStyle="1" w:styleId="733">
    <w:name w:val="Нет списка733"/>
    <w:next w:val="a2"/>
    <w:uiPriority w:val="99"/>
    <w:semiHidden/>
    <w:unhideWhenUsed/>
    <w:rsid w:val="00FA11B7"/>
  </w:style>
  <w:style w:type="numbering" w:customStyle="1" w:styleId="743">
    <w:name w:val="Нет списка743"/>
    <w:next w:val="a2"/>
    <w:uiPriority w:val="99"/>
    <w:semiHidden/>
    <w:unhideWhenUsed/>
    <w:rsid w:val="00FA11B7"/>
  </w:style>
  <w:style w:type="numbering" w:customStyle="1" w:styleId="753">
    <w:name w:val="Нет списка753"/>
    <w:next w:val="a2"/>
    <w:uiPriority w:val="99"/>
    <w:semiHidden/>
    <w:unhideWhenUsed/>
    <w:rsid w:val="00FA11B7"/>
  </w:style>
  <w:style w:type="numbering" w:customStyle="1" w:styleId="763">
    <w:name w:val="Нет списка763"/>
    <w:next w:val="a2"/>
    <w:uiPriority w:val="99"/>
    <w:semiHidden/>
    <w:unhideWhenUsed/>
    <w:rsid w:val="00FA11B7"/>
  </w:style>
  <w:style w:type="numbering" w:customStyle="1" w:styleId="773">
    <w:name w:val="Нет списка773"/>
    <w:next w:val="a2"/>
    <w:uiPriority w:val="99"/>
    <w:semiHidden/>
    <w:unhideWhenUsed/>
    <w:rsid w:val="00FA11B7"/>
  </w:style>
  <w:style w:type="numbering" w:customStyle="1" w:styleId="783">
    <w:name w:val="Нет списка783"/>
    <w:next w:val="a2"/>
    <w:uiPriority w:val="99"/>
    <w:semiHidden/>
    <w:unhideWhenUsed/>
    <w:rsid w:val="00FA11B7"/>
  </w:style>
  <w:style w:type="numbering" w:customStyle="1" w:styleId="793">
    <w:name w:val="Нет списка793"/>
    <w:next w:val="a2"/>
    <w:uiPriority w:val="99"/>
    <w:semiHidden/>
    <w:unhideWhenUsed/>
    <w:rsid w:val="00FA11B7"/>
  </w:style>
  <w:style w:type="numbering" w:customStyle="1" w:styleId="803">
    <w:name w:val="Нет списка803"/>
    <w:next w:val="a2"/>
    <w:uiPriority w:val="99"/>
    <w:semiHidden/>
    <w:unhideWhenUsed/>
    <w:rsid w:val="00FA11B7"/>
  </w:style>
  <w:style w:type="numbering" w:customStyle="1" w:styleId="814">
    <w:name w:val="Нет списка814"/>
    <w:next w:val="a2"/>
    <w:uiPriority w:val="99"/>
    <w:semiHidden/>
    <w:unhideWhenUsed/>
    <w:rsid w:val="00FA11B7"/>
  </w:style>
  <w:style w:type="numbering" w:customStyle="1" w:styleId="822">
    <w:name w:val="Нет списка822"/>
    <w:next w:val="a2"/>
    <w:uiPriority w:val="99"/>
    <w:semiHidden/>
    <w:unhideWhenUsed/>
    <w:rsid w:val="00FA11B7"/>
  </w:style>
  <w:style w:type="numbering" w:customStyle="1" w:styleId="1104">
    <w:name w:val="Нет списка1104"/>
    <w:next w:val="a2"/>
    <w:uiPriority w:val="99"/>
    <w:semiHidden/>
    <w:rsid w:val="00FA11B7"/>
  </w:style>
  <w:style w:type="table" w:customStyle="1" w:styleId="12ffd">
    <w:name w:val="Сетка таблицы12"/>
    <w:basedOn w:val="a1"/>
    <w:next w:val="a8"/>
    <w:rsid w:val="00FA11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FA11B7"/>
  </w:style>
  <w:style w:type="numbering" w:customStyle="1" w:styleId="2103">
    <w:name w:val="Нет списка2103"/>
    <w:next w:val="a2"/>
    <w:uiPriority w:val="99"/>
    <w:semiHidden/>
    <w:unhideWhenUsed/>
    <w:rsid w:val="00FA11B7"/>
  </w:style>
  <w:style w:type="numbering" w:customStyle="1" w:styleId="3103">
    <w:name w:val="Нет списка3103"/>
    <w:next w:val="a2"/>
    <w:uiPriority w:val="99"/>
    <w:semiHidden/>
    <w:unhideWhenUsed/>
    <w:rsid w:val="00FA11B7"/>
  </w:style>
  <w:style w:type="numbering" w:customStyle="1" w:styleId="4103">
    <w:name w:val="Нет списка4103"/>
    <w:next w:val="a2"/>
    <w:uiPriority w:val="99"/>
    <w:semiHidden/>
    <w:unhideWhenUsed/>
    <w:rsid w:val="00FA11B7"/>
  </w:style>
  <w:style w:type="numbering" w:customStyle="1" w:styleId="5103">
    <w:name w:val="Нет списка5103"/>
    <w:next w:val="a2"/>
    <w:uiPriority w:val="99"/>
    <w:semiHidden/>
    <w:unhideWhenUsed/>
    <w:rsid w:val="00FA11B7"/>
  </w:style>
  <w:style w:type="numbering" w:customStyle="1" w:styleId="6103">
    <w:name w:val="Нет списка6103"/>
    <w:next w:val="a2"/>
    <w:uiPriority w:val="99"/>
    <w:semiHidden/>
    <w:unhideWhenUsed/>
    <w:rsid w:val="00FA11B7"/>
  </w:style>
  <w:style w:type="numbering" w:customStyle="1" w:styleId="7102">
    <w:name w:val="Нет списка7102"/>
    <w:next w:val="a2"/>
    <w:uiPriority w:val="99"/>
    <w:semiHidden/>
    <w:unhideWhenUsed/>
    <w:rsid w:val="00FA11B7"/>
  </w:style>
  <w:style w:type="numbering" w:customStyle="1" w:styleId="832">
    <w:name w:val="Нет списка832"/>
    <w:next w:val="a2"/>
    <w:uiPriority w:val="99"/>
    <w:semiHidden/>
    <w:unhideWhenUsed/>
    <w:rsid w:val="00FA11B7"/>
  </w:style>
  <w:style w:type="numbering" w:customStyle="1" w:styleId="9140">
    <w:name w:val="Нет списка914"/>
    <w:next w:val="a2"/>
    <w:uiPriority w:val="99"/>
    <w:semiHidden/>
    <w:unhideWhenUsed/>
    <w:rsid w:val="00FA11B7"/>
  </w:style>
  <w:style w:type="numbering" w:customStyle="1" w:styleId="1014">
    <w:name w:val="Нет списка1014"/>
    <w:next w:val="a2"/>
    <w:uiPriority w:val="99"/>
    <w:semiHidden/>
    <w:unhideWhenUsed/>
    <w:rsid w:val="00FA11B7"/>
  </w:style>
  <w:style w:type="numbering" w:customStyle="1" w:styleId="11113">
    <w:name w:val="Нет списка11113"/>
    <w:next w:val="a2"/>
    <w:uiPriority w:val="99"/>
    <w:semiHidden/>
    <w:unhideWhenUsed/>
    <w:rsid w:val="00FA11B7"/>
  </w:style>
  <w:style w:type="numbering" w:customStyle="1" w:styleId="1214">
    <w:name w:val="Нет списка1214"/>
    <w:next w:val="a2"/>
    <w:uiPriority w:val="99"/>
    <w:semiHidden/>
    <w:unhideWhenUsed/>
    <w:rsid w:val="00FA11B7"/>
  </w:style>
  <w:style w:type="numbering" w:customStyle="1" w:styleId="1314">
    <w:name w:val="Нет списка1314"/>
    <w:next w:val="a2"/>
    <w:uiPriority w:val="99"/>
    <w:semiHidden/>
    <w:unhideWhenUsed/>
    <w:rsid w:val="00FA11B7"/>
  </w:style>
  <w:style w:type="numbering" w:customStyle="1" w:styleId="14140">
    <w:name w:val="Нет списка1414"/>
    <w:next w:val="a2"/>
    <w:uiPriority w:val="99"/>
    <w:semiHidden/>
    <w:unhideWhenUsed/>
    <w:rsid w:val="00FA11B7"/>
  </w:style>
  <w:style w:type="numbering" w:customStyle="1" w:styleId="1514">
    <w:name w:val="Нет списка1514"/>
    <w:next w:val="a2"/>
    <w:uiPriority w:val="99"/>
    <w:semiHidden/>
    <w:unhideWhenUsed/>
    <w:rsid w:val="00FA11B7"/>
  </w:style>
  <w:style w:type="numbering" w:customStyle="1" w:styleId="1614">
    <w:name w:val="Нет списка1614"/>
    <w:next w:val="a2"/>
    <w:uiPriority w:val="99"/>
    <w:semiHidden/>
    <w:unhideWhenUsed/>
    <w:rsid w:val="00FA11B7"/>
  </w:style>
  <w:style w:type="numbering" w:customStyle="1" w:styleId="1714">
    <w:name w:val="Нет списка1714"/>
    <w:next w:val="a2"/>
    <w:uiPriority w:val="99"/>
    <w:semiHidden/>
    <w:unhideWhenUsed/>
    <w:rsid w:val="00FA11B7"/>
  </w:style>
  <w:style w:type="numbering" w:customStyle="1" w:styleId="1814">
    <w:name w:val="Нет списка1814"/>
    <w:next w:val="a2"/>
    <w:uiPriority w:val="99"/>
    <w:semiHidden/>
    <w:unhideWhenUsed/>
    <w:rsid w:val="00FA11B7"/>
  </w:style>
  <w:style w:type="numbering" w:customStyle="1" w:styleId="1914">
    <w:name w:val="Нет списка1914"/>
    <w:next w:val="a2"/>
    <w:uiPriority w:val="99"/>
    <w:semiHidden/>
    <w:unhideWhenUsed/>
    <w:rsid w:val="00FA11B7"/>
  </w:style>
  <w:style w:type="numbering" w:customStyle="1" w:styleId="2013">
    <w:name w:val="Нет списка2013"/>
    <w:next w:val="a2"/>
    <w:uiPriority w:val="99"/>
    <w:semiHidden/>
    <w:unhideWhenUsed/>
    <w:rsid w:val="00FA11B7"/>
  </w:style>
  <w:style w:type="numbering" w:customStyle="1" w:styleId="2113">
    <w:name w:val="Нет списка2113"/>
    <w:next w:val="a2"/>
    <w:uiPriority w:val="99"/>
    <w:semiHidden/>
    <w:unhideWhenUsed/>
    <w:rsid w:val="00FA11B7"/>
  </w:style>
  <w:style w:type="numbering" w:customStyle="1" w:styleId="2213">
    <w:name w:val="Нет списка2213"/>
    <w:next w:val="a2"/>
    <w:uiPriority w:val="99"/>
    <w:semiHidden/>
    <w:unhideWhenUsed/>
    <w:rsid w:val="00FA11B7"/>
  </w:style>
  <w:style w:type="numbering" w:customStyle="1" w:styleId="2313">
    <w:name w:val="Нет списка2313"/>
    <w:next w:val="a2"/>
    <w:uiPriority w:val="99"/>
    <w:semiHidden/>
    <w:unhideWhenUsed/>
    <w:rsid w:val="00FA11B7"/>
  </w:style>
  <w:style w:type="numbering" w:customStyle="1" w:styleId="2413">
    <w:name w:val="Нет списка2413"/>
    <w:next w:val="a2"/>
    <w:uiPriority w:val="99"/>
    <w:semiHidden/>
    <w:unhideWhenUsed/>
    <w:rsid w:val="00FA11B7"/>
  </w:style>
  <w:style w:type="numbering" w:customStyle="1" w:styleId="2513">
    <w:name w:val="Нет списка2513"/>
    <w:next w:val="a2"/>
    <w:uiPriority w:val="99"/>
    <w:semiHidden/>
    <w:unhideWhenUsed/>
    <w:rsid w:val="00FA11B7"/>
  </w:style>
  <w:style w:type="numbering" w:customStyle="1" w:styleId="2613">
    <w:name w:val="Нет списка2613"/>
    <w:next w:val="a2"/>
    <w:uiPriority w:val="99"/>
    <w:semiHidden/>
    <w:unhideWhenUsed/>
    <w:rsid w:val="00FA11B7"/>
  </w:style>
  <w:style w:type="numbering" w:customStyle="1" w:styleId="2713">
    <w:name w:val="Нет списка2713"/>
    <w:next w:val="a2"/>
    <w:uiPriority w:val="99"/>
    <w:semiHidden/>
    <w:unhideWhenUsed/>
    <w:rsid w:val="00FA11B7"/>
  </w:style>
  <w:style w:type="numbering" w:customStyle="1" w:styleId="2813">
    <w:name w:val="Нет списка2813"/>
    <w:next w:val="a2"/>
    <w:uiPriority w:val="99"/>
    <w:semiHidden/>
    <w:unhideWhenUsed/>
    <w:rsid w:val="00FA11B7"/>
  </w:style>
  <w:style w:type="numbering" w:customStyle="1" w:styleId="2913">
    <w:name w:val="Нет списка2913"/>
    <w:next w:val="a2"/>
    <w:uiPriority w:val="99"/>
    <w:semiHidden/>
    <w:unhideWhenUsed/>
    <w:rsid w:val="00FA11B7"/>
  </w:style>
  <w:style w:type="numbering" w:customStyle="1" w:styleId="3013">
    <w:name w:val="Нет списка3013"/>
    <w:next w:val="a2"/>
    <w:uiPriority w:val="99"/>
    <w:semiHidden/>
    <w:unhideWhenUsed/>
    <w:rsid w:val="00FA11B7"/>
  </w:style>
  <w:style w:type="numbering" w:customStyle="1" w:styleId="3113">
    <w:name w:val="Нет списка3113"/>
    <w:next w:val="a2"/>
    <w:uiPriority w:val="99"/>
    <w:semiHidden/>
    <w:unhideWhenUsed/>
    <w:rsid w:val="00FA11B7"/>
  </w:style>
  <w:style w:type="numbering" w:customStyle="1" w:styleId="3213">
    <w:name w:val="Нет списка3213"/>
    <w:next w:val="a2"/>
    <w:uiPriority w:val="99"/>
    <w:semiHidden/>
    <w:unhideWhenUsed/>
    <w:rsid w:val="00FA11B7"/>
  </w:style>
  <w:style w:type="numbering" w:customStyle="1" w:styleId="3313">
    <w:name w:val="Нет списка3313"/>
    <w:next w:val="a2"/>
    <w:uiPriority w:val="99"/>
    <w:semiHidden/>
    <w:unhideWhenUsed/>
    <w:rsid w:val="00FA11B7"/>
  </w:style>
  <w:style w:type="numbering" w:customStyle="1" w:styleId="3413">
    <w:name w:val="Нет списка3413"/>
    <w:next w:val="a2"/>
    <w:uiPriority w:val="99"/>
    <w:semiHidden/>
    <w:unhideWhenUsed/>
    <w:rsid w:val="00FA11B7"/>
  </w:style>
  <w:style w:type="numbering" w:customStyle="1" w:styleId="3513">
    <w:name w:val="Нет списка3513"/>
    <w:next w:val="a2"/>
    <w:uiPriority w:val="99"/>
    <w:semiHidden/>
    <w:unhideWhenUsed/>
    <w:rsid w:val="00FA11B7"/>
  </w:style>
  <w:style w:type="numbering" w:customStyle="1" w:styleId="3613">
    <w:name w:val="Нет списка3613"/>
    <w:next w:val="a2"/>
    <w:uiPriority w:val="99"/>
    <w:semiHidden/>
    <w:unhideWhenUsed/>
    <w:rsid w:val="00FA11B7"/>
  </w:style>
  <w:style w:type="numbering" w:customStyle="1" w:styleId="3713">
    <w:name w:val="Нет списка3713"/>
    <w:next w:val="a2"/>
    <w:uiPriority w:val="99"/>
    <w:semiHidden/>
    <w:unhideWhenUsed/>
    <w:rsid w:val="00FA11B7"/>
  </w:style>
  <w:style w:type="numbering" w:customStyle="1" w:styleId="3813">
    <w:name w:val="Нет списка3813"/>
    <w:next w:val="a2"/>
    <w:uiPriority w:val="99"/>
    <w:semiHidden/>
    <w:unhideWhenUsed/>
    <w:rsid w:val="00FA11B7"/>
  </w:style>
  <w:style w:type="numbering" w:customStyle="1" w:styleId="3913">
    <w:name w:val="Нет списка3913"/>
    <w:next w:val="a2"/>
    <w:uiPriority w:val="99"/>
    <w:semiHidden/>
    <w:unhideWhenUsed/>
    <w:rsid w:val="00FA11B7"/>
  </w:style>
  <w:style w:type="numbering" w:customStyle="1" w:styleId="4013">
    <w:name w:val="Нет списка4013"/>
    <w:next w:val="a2"/>
    <w:uiPriority w:val="99"/>
    <w:semiHidden/>
    <w:unhideWhenUsed/>
    <w:rsid w:val="00FA11B7"/>
  </w:style>
  <w:style w:type="numbering" w:customStyle="1" w:styleId="4113">
    <w:name w:val="Нет списка4113"/>
    <w:next w:val="a2"/>
    <w:uiPriority w:val="99"/>
    <w:semiHidden/>
    <w:unhideWhenUsed/>
    <w:rsid w:val="00FA11B7"/>
  </w:style>
  <w:style w:type="numbering" w:customStyle="1" w:styleId="4213">
    <w:name w:val="Нет списка4213"/>
    <w:next w:val="a2"/>
    <w:uiPriority w:val="99"/>
    <w:semiHidden/>
    <w:unhideWhenUsed/>
    <w:rsid w:val="00FA11B7"/>
  </w:style>
  <w:style w:type="numbering" w:customStyle="1" w:styleId="4313">
    <w:name w:val="Нет списка4313"/>
    <w:next w:val="a2"/>
    <w:uiPriority w:val="99"/>
    <w:semiHidden/>
    <w:unhideWhenUsed/>
    <w:rsid w:val="00FA11B7"/>
  </w:style>
  <w:style w:type="numbering" w:customStyle="1" w:styleId="4413">
    <w:name w:val="Нет списка4413"/>
    <w:next w:val="a2"/>
    <w:uiPriority w:val="99"/>
    <w:semiHidden/>
    <w:unhideWhenUsed/>
    <w:rsid w:val="00FA11B7"/>
  </w:style>
  <w:style w:type="numbering" w:customStyle="1" w:styleId="4513">
    <w:name w:val="Нет списка4513"/>
    <w:next w:val="a2"/>
    <w:uiPriority w:val="99"/>
    <w:semiHidden/>
    <w:unhideWhenUsed/>
    <w:rsid w:val="00FA11B7"/>
  </w:style>
  <w:style w:type="numbering" w:customStyle="1" w:styleId="4613">
    <w:name w:val="Нет списка4613"/>
    <w:next w:val="a2"/>
    <w:uiPriority w:val="99"/>
    <w:semiHidden/>
    <w:unhideWhenUsed/>
    <w:rsid w:val="00FA11B7"/>
  </w:style>
  <w:style w:type="numbering" w:customStyle="1" w:styleId="4713">
    <w:name w:val="Нет списка4713"/>
    <w:next w:val="a2"/>
    <w:uiPriority w:val="99"/>
    <w:semiHidden/>
    <w:unhideWhenUsed/>
    <w:rsid w:val="00FA11B7"/>
  </w:style>
  <w:style w:type="numbering" w:customStyle="1" w:styleId="4813">
    <w:name w:val="Нет списка4813"/>
    <w:next w:val="a2"/>
    <w:uiPriority w:val="99"/>
    <w:semiHidden/>
    <w:unhideWhenUsed/>
    <w:rsid w:val="00FA11B7"/>
  </w:style>
  <w:style w:type="numbering" w:customStyle="1" w:styleId="4913">
    <w:name w:val="Нет списка4913"/>
    <w:next w:val="a2"/>
    <w:uiPriority w:val="99"/>
    <w:semiHidden/>
    <w:unhideWhenUsed/>
    <w:rsid w:val="00FA11B7"/>
  </w:style>
  <w:style w:type="numbering" w:customStyle="1" w:styleId="5013">
    <w:name w:val="Нет списка5013"/>
    <w:next w:val="a2"/>
    <w:uiPriority w:val="99"/>
    <w:semiHidden/>
    <w:unhideWhenUsed/>
    <w:rsid w:val="00FA11B7"/>
  </w:style>
  <w:style w:type="numbering" w:customStyle="1" w:styleId="5113">
    <w:name w:val="Нет списка5113"/>
    <w:next w:val="a2"/>
    <w:uiPriority w:val="99"/>
    <w:semiHidden/>
    <w:unhideWhenUsed/>
    <w:rsid w:val="00FA11B7"/>
  </w:style>
  <w:style w:type="numbering" w:customStyle="1" w:styleId="5213">
    <w:name w:val="Нет списка5213"/>
    <w:next w:val="a2"/>
    <w:uiPriority w:val="99"/>
    <w:semiHidden/>
    <w:unhideWhenUsed/>
    <w:rsid w:val="00FA11B7"/>
  </w:style>
  <w:style w:type="numbering" w:customStyle="1" w:styleId="5313">
    <w:name w:val="Нет списка5313"/>
    <w:next w:val="a2"/>
    <w:uiPriority w:val="99"/>
    <w:semiHidden/>
    <w:unhideWhenUsed/>
    <w:rsid w:val="00FA11B7"/>
  </w:style>
  <w:style w:type="numbering" w:customStyle="1" w:styleId="5413">
    <w:name w:val="Нет списка5413"/>
    <w:next w:val="a2"/>
    <w:uiPriority w:val="99"/>
    <w:semiHidden/>
    <w:unhideWhenUsed/>
    <w:rsid w:val="00FA11B7"/>
  </w:style>
  <w:style w:type="numbering" w:customStyle="1" w:styleId="5513">
    <w:name w:val="Нет списка5513"/>
    <w:next w:val="a2"/>
    <w:uiPriority w:val="99"/>
    <w:semiHidden/>
    <w:unhideWhenUsed/>
    <w:rsid w:val="00FA11B7"/>
  </w:style>
  <w:style w:type="numbering" w:customStyle="1" w:styleId="5613">
    <w:name w:val="Нет списка5613"/>
    <w:next w:val="a2"/>
    <w:uiPriority w:val="99"/>
    <w:semiHidden/>
    <w:unhideWhenUsed/>
    <w:rsid w:val="00FA11B7"/>
  </w:style>
  <w:style w:type="numbering" w:customStyle="1" w:styleId="5713">
    <w:name w:val="Нет списка5713"/>
    <w:next w:val="a2"/>
    <w:uiPriority w:val="99"/>
    <w:semiHidden/>
    <w:unhideWhenUsed/>
    <w:rsid w:val="00FA11B7"/>
  </w:style>
  <w:style w:type="numbering" w:customStyle="1" w:styleId="5813">
    <w:name w:val="Нет списка5813"/>
    <w:next w:val="a2"/>
    <w:uiPriority w:val="99"/>
    <w:semiHidden/>
    <w:unhideWhenUsed/>
    <w:rsid w:val="00FA11B7"/>
  </w:style>
  <w:style w:type="numbering" w:customStyle="1" w:styleId="5913">
    <w:name w:val="Нет списка5913"/>
    <w:next w:val="a2"/>
    <w:uiPriority w:val="99"/>
    <w:semiHidden/>
    <w:unhideWhenUsed/>
    <w:rsid w:val="00FA11B7"/>
  </w:style>
  <w:style w:type="numbering" w:customStyle="1" w:styleId="6013">
    <w:name w:val="Нет списка6013"/>
    <w:next w:val="a2"/>
    <w:uiPriority w:val="99"/>
    <w:semiHidden/>
    <w:unhideWhenUsed/>
    <w:rsid w:val="00FA11B7"/>
  </w:style>
  <w:style w:type="numbering" w:customStyle="1" w:styleId="6113">
    <w:name w:val="Нет списка6113"/>
    <w:next w:val="a2"/>
    <w:uiPriority w:val="99"/>
    <w:semiHidden/>
    <w:unhideWhenUsed/>
    <w:rsid w:val="00FA11B7"/>
  </w:style>
  <w:style w:type="numbering" w:customStyle="1" w:styleId="6213">
    <w:name w:val="Нет списка6213"/>
    <w:next w:val="a2"/>
    <w:uiPriority w:val="99"/>
    <w:semiHidden/>
    <w:unhideWhenUsed/>
    <w:rsid w:val="00FA11B7"/>
  </w:style>
  <w:style w:type="numbering" w:customStyle="1" w:styleId="6313">
    <w:name w:val="Нет списка6313"/>
    <w:next w:val="a2"/>
    <w:uiPriority w:val="99"/>
    <w:semiHidden/>
    <w:unhideWhenUsed/>
    <w:rsid w:val="00FA11B7"/>
  </w:style>
  <w:style w:type="numbering" w:customStyle="1" w:styleId="6413">
    <w:name w:val="Нет списка6413"/>
    <w:next w:val="a2"/>
    <w:uiPriority w:val="99"/>
    <w:semiHidden/>
    <w:unhideWhenUsed/>
    <w:rsid w:val="00FA11B7"/>
  </w:style>
  <w:style w:type="numbering" w:customStyle="1" w:styleId="6513">
    <w:name w:val="Нет списка6513"/>
    <w:next w:val="a2"/>
    <w:uiPriority w:val="99"/>
    <w:semiHidden/>
    <w:unhideWhenUsed/>
    <w:rsid w:val="00FA11B7"/>
  </w:style>
  <w:style w:type="numbering" w:customStyle="1" w:styleId="6613">
    <w:name w:val="Нет списка6613"/>
    <w:next w:val="a2"/>
    <w:uiPriority w:val="99"/>
    <w:semiHidden/>
    <w:unhideWhenUsed/>
    <w:rsid w:val="00FA11B7"/>
  </w:style>
  <w:style w:type="numbering" w:customStyle="1" w:styleId="6713">
    <w:name w:val="Нет списка6713"/>
    <w:next w:val="a2"/>
    <w:uiPriority w:val="99"/>
    <w:semiHidden/>
    <w:unhideWhenUsed/>
    <w:rsid w:val="00FA11B7"/>
  </w:style>
  <w:style w:type="numbering" w:customStyle="1" w:styleId="6813">
    <w:name w:val="Нет списка6813"/>
    <w:next w:val="a2"/>
    <w:uiPriority w:val="99"/>
    <w:semiHidden/>
    <w:unhideWhenUsed/>
    <w:rsid w:val="00FA11B7"/>
  </w:style>
  <w:style w:type="numbering" w:customStyle="1" w:styleId="6913">
    <w:name w:val="Нет списка6913"/>
    <w:next w:val="a2"/>
    <w:uiPriority w:val="99"/>
    <w:semiHidden/>
    <w:unhideWhenUsed/>
    <w:rsid w:val="00FA11B7"/>
  </w:style>
  <w:style w:type="numbering" w:customStyle="1" w:styleId="7013">
    <w:name w:val="Нет списка7013"/>
    <w:next w:val="a2"/>
    <w:uiPriority w:val="99"/>
    <w:semiHidden/>
    <w:unhideWhenUsed/>
    <w:rsid w:val="00FA11B7"/>
  </w:style>
  <w:style w:type="numbering" w:customStyle="1" w:styleId="7113">
    <w:name w:val="Нет списка7113"/>
    <w:next w:val="a2"/>
    <w:uiPriority w:val="99"/>
    <w:semiHidden/>
    <w:unhideWhenUsed/>
    <w:rsid w:val="00FA11B7"/>
  </w:style>
  <w:style w:type="numbering" w:customStyle="1" w:styleId="7213">
    <w:name w:val="Нет списка7213"/>
    <w:next w:val="a2"/>
    <w:uiPriority w:val="99"/>
    <w:semiHidden/>
    <w:unhideWhenUsed/>
    <w:rsid w:val="00FA11B7"/>
  </w:style>
  <w:style w:type="numbering" w:customStyle="1" w:styleId="7313">
    <w:name w:val="Нет списка7313"/>
    <w:next w:val="a2"/>
    <w:uiPriority w:val="99"/>
    <w:semiHidden/>
    <w:unhideWhenUsed/>
    <w:rsid w:val="00FA11B7"/>
  </w:style>
  <w:style w:type="numbering" w:customStyle="1" w:styleId="7413">
    <w:name w:val="Нет списка7413"/>
    <w:next w:val="a2"/>
    <w:uiPriority w:val="99"/>
    <w:semiHidden/>
    <w:unhideWhenUsed/>
    <w:rsid w:val="00FA11B7"/>
  </w:style>
  <w:style w:type="numbering" w:customStyle="1" w:styleId="7513">
    <w:name w:val="Нет списка7513"/>
    <w:next w:val="a2"/>
    <w:uiPriority w:val="99"/>
    <w:semiHidden/>
    <w:rsid w:val="00FA11B7"/>
  </w:style>
  <w:style w:type="numbering" w:customStyle="1" w:styleId="11012">
    <w:name w:val="Нет списка11012"/>
    <w:next w:val="a2"/>
    <w:uiPriority w:val="99"/>
    <w:semiHidden/>
    <w:unhideWhenUsed/>
    <w:rsid w:val="00FA11B7"/>
  </w:style>
  <w:style w:type="numbering" w:customStyle="1" w:styleId="21012">
    <w:name w:val="Нет списка21012"/>
    <w:next w:val="a2"/>
    <w:uiPriority w:val="99"/>
    <w:semiHidden/>
    <w:unhideWhenUsed/>
    <w:rsid w:val="00FA11B7"/>
  </w:style>
  <w:style w:type="numbering" w:customStyle="1" w:styleId="31012">
    <w:name w:val="Нет списка31012"/>
    <w:next w:val="a2"/>
    <w:uiPriority w:val="99"/>
    <w:semiHidden/>
    <w:unhideWhenUsed/>
    <w:rsid w:val="00FA11B7"/>
  </w:style>
  <w:style w:type="numbering" w:customStyle="1" w:styleId="41012">
    <w:name w:val="Нет списка41012"/>
    <w:next w:val="a2"/>
    <w:uiPriority w:val="99"/>
    <w:semiHidden/>
    <w:unhideWhenUsed/>
    <w:rsid w:val="00FA11B7"/>
  </w:style>
  <w:style w:type="numbering" w:customStyle="1" w:styleId="51012">
    <w:name w:val="Нет списка51012"/>
    <w:next w:val="a2"/>
    <w:uiPriority w:val="99"/>
    <w:semiHidden/>
    <w:unhideWhenUsed/>
    <w:rsid w:val="00FA11B7"/>
  </w:style>
  <w:style w:type="numbering" w:customStyle="1" w:styleId="61012">
    <w:name w:val="Нет списка61012"/>
    <w:next w:val="a2"/>
    <w:uiPriority w:val="99"/>
    <w:semiHidden/>
    <w:unhideWhenUsed/>
    <w:rsid w:val="00FA11B7"/>
  </w:style>
  <w:style w:type="numbering" w:customStyle="1" w:styleId="7613">
    <w:name w:val="Нет списка7613"/>
    <w:next w:val="a2"/>
    <w:uiPriority w:val="99"/>
    <w:semiHidden/>
    <w:unhideWhenUsed/>
    <w:rsid w:val="00FA11B7"/>
  </w:style>
  <w:style w:type="numbering" w:customStyle="1" w:styleId="8113">
    <w:name w:val="Нет списка8113"/>
    <w:next w:val="a2"/>
    <w:uiPriority w:val="99"/>
    <w:semiHidden/>
    <w:unhideWhenUsed/>
    <w:rsid w:val="00FA11B7"/>
  </w:style>
  <w:style w:type="numbering" w:customStyle="1" w:styleId="9112">
    <w:name w:val="Нет списка9112"/>
    <w:next w:val="a2"/>
    <w:uiPriority w:val="99"/>
    <w:semiHidden/>
    <w:unhideWhenUsed/>
    <w:rsid w:val="00FA11B7"/>
  </w:style>
  <w:style w:type="numbering" w:customStyle="1" w:styleId="10112">
    <w:name w:val="Нет списка10112"/>
    <w:next w:val="a2"/>
    <w:uiPriority w:val="99"/>
    <w:semiHidden/>
    <w:unhideWhenUsed/>
    <w:rsid w:val="00FA11B7"/>
  </w:style>
  <w:style w:type="numbering" w:customStyle="1" w:styleId="1122">
    <w:name w:val="Нет списка1122"/>
    <w:next w:val="a2"/>
    <w:uiPriority w:val="99"/>
    <w:semiHidden/>
    <w:unhideWhenUsed/>
    <w:rsid w:val="00FA11B7"/>
  </w:style>
  <w:style w:type="numbering" w:customStyle="1" w:styleId="12112">
    <w:name w:val="Нет списка12112"/>
    <w:next w:val="a2"/>
    <w:uiPriority w:val="99"/>
    <w:semiHidden/>
    <w:unhideWhenUsed/>
    <w:rsid w:val="00FA11B7"/>
  </w:style>
  <w:style w:type="numbering" w:customStyle="1" w:styleId="13112">
    <w:name w:val="Нет списка13112"/>
    <w:next w:val="a2"/>
    <w:uiPriority w:val="99"/>
    <w:semiHidden/>
    <w:unhideWhenUsed/>
    <w:rsid w:val="00FA11B7"/>
  </w:style>
  <w:style w:type="numbering" w:customStyle="1" w:styleId="141120">
    <w:name w:val="Нет списка14112"/>
    <w:next w:val="a2"/>
    <w:uiPriority w:val="99"/>
    <w:semiHidden/>
    <w:unhideWhenUsed/>
    <w:rsid w:val="00FA11B7"/>
  </w:style>
  <w:style w:type="numbering" w:customStyle="1" w:styleId="15112">
    <w:name w:val="Нет списка15112"/>
    <w:next w:val="a2"/>
    <w:uiPriority w:val="99"/>
    <w:semiHidden/>
    <w:unhideWhenUsed/>
    <w:rsid w:val="00FA11B7"/>
  </w:style>
  <w:style w:type="numbering" w:customStyle="1" w:styleId="16112">
    <w:name w:val="Нет списка16112"/>
    <w:next w:val="a2"/>
    <w:uiPriority w:val="99"/>
    <w:semiHidden/>
    <w:unhideWhenUsed/>
    <w:rsid w:val="00FA11B7"/>
  </w:style>
  <w:style w:type="numbering" w:customStyle="1" w:styleId="17112">
    <w:name w:val="Нет списка17112"/>
    <w:next w:val="a2"/>
    <w:uiPriority w:val="99"/>
    <w:semiHidden/>
    <w:unhideWhenUsed/>
    <w:rsid w:val="00FA11B7"/>
  </w:style>
  <w:style w:type="numbering" w:customStyle="1" w:styleId="18112">
    <w:name w:val="Нет списка18112"/>
    <w:next w:val="a2"/>
    <w:uiPriority w:val="99"/>
    <w:semiHidden/>
    <w:unhideWhenUsed/>
    <w:rsid w:val="00FA11B7"/>
  </w:style>
  <w:style w:type="numbering" w:customStyle="1" w:styleId="19112">
    <w:name w:val="Нет списка19112"/>
    <w:next w:val="a2"/>
    <w:uiPriority w:val="99"/>
    <w:semiHidden/>
    <w:unhideWhenUsed/>
    <w:rsid w:val="00FA11B7"/>
  </w:style>
  <w:style w:type="numbering" w:customStyle="1" w:styleId="20112">
    <w:name w:val="Нет списка20112"/>
    <w:next w:val="a2"/>
    <w:uiPriority w:val="99"/>
    <w:semiHidden/>
    <w:unhideWhenUsed/>
    <w:rsid w:val="00FA11B7"/>
  </w:style>
  <w:style w:type="numbering" w:customStyle="1" w:styleId="21112">
    <w:name w:val="Нет списка21112"/>
    <w:next w:val="a2"/>
    <w:uiPriority w:val="99"/>
    <w:semiHidden/>
    <w:unhideWhenUsed/>
    <w:rsid w:val="00FA11B7"/>
  </w:style>
  <w:style w:type="numbering" w:customStyle="1" w:styleId="22112">
    <w:name w:val="Нет списка22112"/>
    <w:next w:val="a2"/>
    <w:uiPriority w:val="99"/>
    <w:semiHidden/>
    <w:unhideWhenUsed/>
    <w:rsid w:val="00FA11B7"/>
  </w:style>
  <w:style w:type="numbering" w:customStyle="1" w:styleId="23112">
    <w:name w:val="Нет списка23112"/>
    <w:next w:val="a2"/>
    <w:uiPriority w:val="99"/>
    <w:semiHidden/>
    <w:unhideWhenUsed/>
    <w:rsid w:val="00FA11B7"/>
  </w:style>
  <w:style w:type="numbering" w:customStyle="1" w:styleId="24112">
    <w:name w:val="Нет списка24112"/>
    <w:next w:val="a2"/>
    <w:uiPriority w:val="99"/>
    <w:semiHidden/>
    <w:unhideWhenUsed/>
    <w:rsid w:val="00FA11B7"/>
  </w:style>
  <w:style w:type="numbering" w:customStyle="1" w:styleId="25112">
    <w:name w:val="Нет списка25112"/>
    <w:next w:val="a2"/>
    <w:uiPriority w:val="99"/>
    <w:semiHidden/>
    <w:unhideWhenUsed/>
    <w:rsid w:val="00FA11B7"/>
  </w:style>
  <w:style w:type="numbering" w:customStyle="1" w:styleId="26112">
    <w:name w:val="Нет списка26112"/>
    <w:next w:val="a2"/>
    <w:uiPriority w:val="99"/>
    <w:semiHidden/>
    <w:unhideWhenUsed/>
    <w:rsid w:val="00FA11B7"/>
  </w:style>
  <w:style w:type="numbering" w:customStyle="1" w:styleId="27112">
    <w:name w:val="Нет списка27112"/>
    <w:next w:val="a2"/>
    <w:uiPriority w:val="99"/>
    <w:semiHidden/>
    <w:unhideWhenUsed/>
    <w:rsid w:val="00FA11B7"/>
  </w:style>
  <w:style w:type="numbering" w:customStyle="1" w:styleId="28112">
    <w:name w:val="Нет списка28112"/>
    <w:next w:val="a2"/>
    <w:uiPriority w:val="99"/>
    <w:semiHidden/>
    <w:unhideWhenUsed/>
    <w:rsid w:val="00FA11B7"/>
  </w:style>
  <w:style w:type="numbering" w:customStyle="1" w:styleId="29112">
    <w:name w:val="Нет списка29112"/>
    <w:next w:val="a2"/>
    <w:uiPriority w:val="99"/>
    <w:semiHidden/>
    <w:unhideWhenUsed/>
    <w:rsid w:val="00FA11B7"/>
  </w:style>
  <w:style w:type="numbering" w:customStyle="1" w:styleId="30112">
    <w:name w:val="Нет списка30112"/>
    <w:next w:val="a2"/>
    <w:uiPriority w:val="99"/>
    <w:semiHidden/>
    <w:unhideWhenUsed/>
    <w:rsid w:val="00FA11B7"/>
  </w:style>
  <w:style w:type="numbering" w:customStyle="1" w:styleId="31112">
    <w:name w:val="Нет списка31112"/>
    <w:next w:val="a2"/>
    <w:uiPriority w:val="99"/>
    <w:semiHidden/>
    <w:unhideWhenUsed/>
    <w:rsid w:val="00FA11B7"/>
  </w:style>
  <w:style w:type="numbering" w:customStyle="1" w:styleId="32112">
    <w:name w:val="Нет списка32112"/>
    <w:next w:val="a2"/>
    <w:uiPriority w:val="99"/>
    <w:semiHidden/>
    <w:unhideWhenUsed/>
    <w:rsid w:val="00FA11B7"/>
  </w:style>
  <w:style w:type="numbering" w:customStyle="1" w:styleId="33112">
    <w:name w:val="Нет списка33112"/>
    <w:next w:val="a2"/>
    <w:uiPriority w:val="99"/>
    <w:semiHidden/>
    <w:unhideWhenUsed/>
    <w:rsid w:val="00FA11B7"/>
  </w:style>
  <w:style w:type="numbering" w:customStyle="1" w:styleId="34112">
    <w:name w:val="Нет списка34112"/>
    <w:next w:val="a2"/>
    <w:uiPriority w:val="99"/>
    <w:semiHidden/>
    <w:unhideWhenUsed/>
    <w:rsid w:val="00FA11B7"/>
  </w:style>
  <w:style w:type="numbering" w:customStyle="1" w:styleId="35112">
    <w:name w:val="Нет списка35112"/>
    <w:next w:val="a2"/>
    <w:uiPriority w:val="99"/>
    <w:semiHidden/>
    <w:unhideWhenUsed/>
    <w:rsid w:val="00FA11B7"/>
  </w:style>
  <w:style w:type="numbering" w:customStyle="1" w:styleId="36112">
    <w:name w:val="Нет списка36112"/>
    <w:next w:val="a2"/>
    <w:uiPriority w:val="99"/>
    <w:semiHidden/>
    <w:unhideWhenUsed/>
    <w:rsid w:val="00FA11B7"/>
  </w:style>
  <w:style w:type="numbering" w:customStyle="1" w:styleId="37112">
    <w:name w:val="Нет списка37112"/>
    <w:next w:val="a2"/>
    <w:uiPriority w:val="99"/>
    <w:semiHidden/>
    <w:unhideWhenUsed/>
    <w:rsid w:val="00FA11B7"/>
  </w:style>
  <w:style w:type="numbering" w:customStyle="1" w:styleId="38112">
    <w:name w:val="Нет списка38112"/>
    <w:next w:val="a2"/>
    <w:uiPriority w:val="99"/>
    <w:semiHidden/>
    <w:unhideWhenUsed/>
    <w:rsid w:val="00FA11B7"/>
  </w:style>
  <w:style w:type="numbering" w:customStyle="1" w:styleId="39112">
    <w:name w:val="Нет списка39112"/>
    <w:next w:val="a2"/>
    <w:uiPriority w:val="99"/>
    <w:semiHidden/>
    <w:unhideWhenUsed/>
    <w:rsid w:val="00FA11B7"/>
  </w:style>
  <w:style w:type="numbering" w:customStyle="1" w:styleId="40112">
    <w:name w:val="Нет списка40112"/>
    <w:next w:val="a2"/>
    <w:uiPriority w:val="99"/>
    <w:semiHidden/>
    <w:unhideWhenUsed/>
    <w:rsid w:val="00FA11B7"/>
  </w:style>
  <w:style w:type="numbering" w:customStyle="1" w:styleId="41112">
    <w:name w:val="Нет списка41112"/>
    <w:next w:val="a2"/>
    <w:uiPriority w:val="99"/>
    <w:semiHidden/>
    <w:unhideWhenUsed/>
    <w:rsid w:val="00FA11B7"/>
  </w:style>
  <w:style w:type="numbering" w:customStyle="1" w:styleId="42112">
    <w:name w:val="Нет списка42112"/>
    <w:next w:val="a2"/>
    <w:uiPriority w:val="99"/>
    <w:semiHidden/>
    <w:unhideWhenUsed/>
    <w:rsid w:val="00FA11B7"/>
  </w:style>
  <w:style w:type="numbering" w:customStyle="1" w:styleId="43112">
    <w:name w:val="Нет списка43112"/>
    <w:next w:val="a2"/>
    <w:uiPriority w:val="99"/>
    <w:semiHidden/>
    <w:unhideWhenUsed/>
    <w:rsid w:val="00FA11B7"/>
  </w:style>
  <w:style w:type="numbering" w:customStyle="1" w:styleId="44112">
    <w:name w:val="Нет списка44112"/>
    <w:next w:val="a2"/>
    <w:uiPriority w:val="99"/>
    <w:semiHidden/>
    <w:unhideWhenUsed/>
    <w:rsid w:val="00FA11B7"/>
  </w:style>
  <w:style w:type="numbering" w:customStyle="1" w:styleId="45112">
    <w:name w:val="Нет списка45112"/>
    <w:next w:val="a2"/>
    <w:uiPriority w:val="99"/>
    <w:semiHidden/>
    <w:unhideWhenUsed/>
    <w:rsid w:val="00FA11B7"/>
  </w:style>
  <w:style w:type="numbering" w:customStyle="1" w:styleId="46112">
    <w:name w:val="Нет списка46112"/>
    <w:next w:val="a2"/>
    <w:uiPriority w:val="99"/>
    <w:semiHidden/>
    <w:unhideWhenUsed/>
    <w:rsid w:val="00FA11B7"/>
  </w:style>
  <w:style w:type="numbering" w:customStyle="1" w:styleId="47112">
    <w:name w:val="Нет списка47112"/>
    <w:next w:val="a2"/>
    <w:uiPriority w:val="99"/>
    <w:semiHidden/>
    <w:unhideWhenUsed/>
    <w:rsid w:val="00FA11B7"/>
  </w:style>
  <w:style w:type="numbering" w:customStyle="1" w:styleId="48112">
    <w:name w:val="Нет списка48112"/>
    <w:next w:val="a2"/>
    <w:uiPriority w:val="99"/>
    <w:semiHidden/>
    <w:unhideWhenUsed/>
    <w:rsid w:val="00FA11B7"/>
  </w:style>
  <w:style w:type="numbering" w:customStyle="1" w:styleId="49112">
    <w:name w:val="Нет списка49112"/>
    <w:next w:val="a2"/>
    <w:uiPriority w:val="99"/>
    <w:semiHidden/>
    <w:unhideWhenUsed/>
    <w:rsid w:val="00FA11B7"/>
  </w:style>
  <w:style w:type="numbering" w:customStyle="1" w:styleId="50112">
    <w:name w:val="Нет списка50112"/>
    <w:next w:val="a2"/>
    <w:uiPriority w:val="99"/>
    <w:semiHidden/>
    <w:unhideWhenUsed/>
    <w:rsid w:val="00FA11B7"/>
  </w:style>
  <w:style w:type="numbering" w:customStyle="1" w:styleId="51112">
    <w:name w:val="Нет списка51112"/>
    <w:next w:val="a2"/>
    <w:uiPriority w:val="99"/>
    <w:semiHidden/>
    <w:unhideWhenUsed/>
    <w:rsid w:val="00FA11B7"/>
  </w:style>
  <w:style w:type="numbering" w:customStyle="1" w:styleId="52112">
    <w:name w:val="Нет списка52112"/>
    <w:next w:val="a2"/>
    <w:uiPriority w:val="99"/>
    <w:semiHidden/>
    <w:unhideWhenUsed/>
    <w:rsid w:val="00FA11B7"/>
  </w:style>
  <w:style w:type="numbering" w:customStyle="1" w:styleId="53112">
    <w:name w:val="Нет списка53112"/>
    <w:next w:val="a2"/>
    <w:uiPriority w:val="99"/>
    <w:semiHidden/>
    <w:unhideWhenUsed/>
    <w:rsid w:val="00FA11B7"/>
  </w:style>
  <w:style w:type="numbering" w:customStyle="1" w:styleId="54112">
    <w:name w:val="Нет списка54112"/>
    <w:next w:val="a2"/>
    <w:uiPriority w:val="99"/>
    <w:semiHidden/>
    <w:unhideWhenUsed/>
    <w:rsid w:val="00FA11B7"/>
  </w:style>
  <w:style w:type="numbering" w:customStyle="1" w:styleId="55112">
    <w:name w:val="Нет списка55112"/>
    <w:next w:val="a2"/>
    <w:uiPriority w:val="99"/>
    <w:semiHidden/>
    <w:unhideWhenUsed/>
    <w:rsid w:val="00FA11B7"/>
  </w:style>
  <w:style w:type="numbering" w:customStyle="1" w:styleId="56112">
    <w:name w:val="Нет списка56112"/>
    <w:next w:val="a2"/>
    <w:uiPriority w:val="99"/>
    <w:semiHidden/>
    <w:unhideWhenUsed/>
    <w:rsid w:val="00FA11B7"/>
  </w:style>
  <w:style w:type="numbering" w:customStyle="1" w:styleId="57112">
    <w:name w:val="Нет списка57112"/>
    <w:next w:val="a2"/>
    <w:uiPriority w:val="99"/>
    <w:semiHidden/>
    <w:unhideWhenUsed/>
    <w:rsid w:val="00FA11B7"/>
  </w:style>
  <w:style w:type="numbering" w:customStyle="1" w:styleId="58112">
    <w:name w:val="Нет списка58112"/>
    <w:next w:val="a2"/>
    <w:uiPriority w:val="99"/>
    <w:semiHidden/>
    <w:unhideWhenUsed/>
    <w:rsid w:val="00FA11B7"/>
  </w:style>
  <w:style w:type="numbering" w:customStyle="1" w:styleId="59112">
    <w:name w:val="Нет списка59112"/>
    <w:next w:val="a2"/>
    <w:uiPriority w:val="99"/>
    <w:semiHidden/>
    <w:unhideWhenUsed/>
    <w:rsid w:val="00FA11B7"/>
  </w:style>
  <w:style w:type="numbering" w:customStyle="1" w:styleId="60112">
    <w:name w:val="Нет списка60112"/>
    <w:next w:val="a2"/>
    <w:uiPriority w:val="99"/>
    <w:semiHidden/>
    <w:unhideWhenUsed/>
    <w:rsid w:val="00FA11B7"/>
  </w:style>
  <w:style w:type="numbering" w:customStyle="1" w:styleId="61112">
    <w:name w:val="Нет списка61112"/>
    <w:next w:val="a2"/>
    <w:uiPriority w:val="99"/>
    <w:semiHidden/>
    <w:unhideWhenUsed/>
    <w:rsid w:val="00FA11B7"/>
  </w:style>
  <w:style w:type="numbering" w:customStyle="1" w:styleId="62112">
    <w:name w:val="Нет списка62112"/>
    <w:next w:val="a2"/>
    <w:uiPriority w:val="99"/>
    <w:semiHidden/>
    <w:unhideWhenUsed/>
    <w:rsid w:val="00FA11B7"/>
  </w:style>
  <w:style w:type="numbering" w:customStyle="1" w:styleId="63112">
    <w:name w:val="Нет списка63112"/>
    <w:next w:val="a2"/>
    <w:uiPriority w:val="99"/>
    <w:semiHidden/>
    <w:unhideWhenUsed/>
    <w:rsid w:val="00FA11B7"/>
  </w:style>
  <w:style w:type="numbering" w:customStyle="1" w:styleId="64112">
    <w:name w:val="Нет списка64112"/>
    <w:next w:val="a2"/>
    <w:uiPriority w:val="99"/>
    <w:semiHidden/>
    <w:unhideWhenUsed/>
    <w:rsid w:val="00FA11B7"/>
  </w:style>
  <w:style w:type="numbering" w:customStyle="1" w:styleId="65112">
    <w:name w:val="Нет списка65112"/>
    <w:next w:val="a2"/>
    <w:uiPriority w:val="99"/>
    <w:semiHidden/>
    <w:unhideWhenUsed/>
    <w:rsid w:val="00FA11B7"/>
  </w:style>
  <w:style w:type="numbering" w:customStyle="1" w:styleId="66112">
    <w:name w:val="Нет списка66112"/>
    <w:next w:val="a2"/>
    <w:uiPriority w:val="99"/>
    <w:semiHidden/>
    <w:unhideWhenUsed/>
    <w:rsid w:val="00FA11B7"/>
  </w:style>
  <w:style w:type="numbering" w:customStyle="1" w:styleId="67112">
    <w:name w:val="Нет списка67112"/>
    <w:next w:val="a2"/>
    <w:uiPriority w:val="99"/>
    <w:semiHidden/>
    <w:unhideWhenUsed/>
    <w:rsid w:val="00FA11B7"/>
  </w:style>
  <w:style w:type="numbering" w:customStyle="1" w:styleId="68112">
    <w:name w:val="Нет списка68112"/>
    <w:next w:val="a2"/>
    <w:uiPriority w:val="99"/>
    <w:semiHidden/>
    <w:unhideWhenUsed/>
    <w:rsid w:val="00FA11B7"/>
  </w:style>
  <w:style w:type="numbering" w:customStyle="1" w:styleId="69112">
    <w:name w:val="Нет списка69112"/>
    <w:next w:val="a2"/>
    <w:uiPriority w:val="99"/>
    <w:semiHidden/>
    <w:unhideWhenUsed/>
    <w:rsid w:val="00FA11B7"/>
  </w:style>
  <w:style w:type="numbering" w:customStyle="1" w:styleId="70112">
    <w:name w:val="Нет списка70112"/>
    <w:next w:val="a2"/>
    <w:uiPriority w:val="99"/>
    <w:semiHidden/>
    <w:unhideWhenUsed/>
    <w:rsid w:val="00FA11B7"/>
  </w:style>
  <w:style w:type="numbering" w:customStyle="1" w:styleId="71112">
    <w:name w:val="Нет списка71112"/>
    <w:next w:val="a2"/>
    <w:uiPriority w:val="99"/>
    <w:semiHidden/>
    <w:unhideWhenUsed/>
    <w:rsid w:val="00FA11B7"/>
  </w:style>
  <w:style w:type="numbering" w:customStyle="1" w:styleId="72112">
    <w:name w:val="Нет списка72112"/>
    <w:next w:val="a2"/>
    <w:uiPriority w:val="99"/>
    <w:semiHidden/>
    <w:unhideWhenUsed/>
    <w:rsid w:val="00FA11B7"/>
  </w:style>
  <w:style w:type="numbering" w:customStyle="1" w:styleId="73112">
    <w:name w:val="Нет списка73112"/>
    <w:next w:val="a2"/>
    <w:uiPriority w:val="99"/>
    <w:semiHidden/>
    <w:unhideWhenUsed/>
    <w:rsid w:val="00FA11B7"/>
  </w:style>
  <w:style w:type="numbering" w:customStyle="1" w:styleId="74112">
    <w:name w:val="Нет списка74112"/>
    <w:next w:val="a2"/>
    <w:uiPriority w:val="99"/>
    <w:semiHidden/>
    <w:unhideWhenUsed/>
    <w:rsid w:val="00FA11B7"/>
  </w:style>
  <w:style w:type="numbering" w:customStyle="1" w:styleId="75112">
    <w:name w:val="Нет списка75112"/>
    <w:next w:val="a2"/>
    <w:uiPriority w:val="99"/>
    <w:semiHidden/>
    <w:unhideWhenUsed/>
    <w:rsid w:val="00FA11B7"/>
  </w:style>
  <w:style w:type="numbering" w:customStyle="1" w:styleId="76112">
    <w:name w:val="Нет списка76112"/>
    <w:next w:val="a2"/>
    <w:uiPriority w:val="99"/>
    <w:semiHidden/>
    <w:unhideWhenUsed/>
    <w:rsid w:val="00FA11B7"/>
  </w:style>
  <w:style w:type="numbering" w:customStyle="1" w:styleId="7712">
    <w:name w:val="Нет списка7712"/>
    <w:next w:val="a2"/>
    <w:uiPriority w:val="99"/>
    <w:semiHidden/>
    <w:unhideWhenUsed/>
    <w:rsid w:val="00FA11B7"/>
  </w:style>
  <w:style w:type="numbering" w:customStyle="1" w:styleId="7812">
    <w:name w:val="Нет списка7812"/>
    <w:next w:val="a2"/>
    <w:uiPriority w:val="99"/>
    <w:semiHidden/>
    <w:unhideWhenUsed/>
    <w:rsid w:val="00FA11B7"/>
  </w:style>
  <w:style w:type="numbering" w:customStyle="1" w:styleId="7912">
    <w:name w:val="Нет списка7912"/>
    <w:next w:val="a2"/>
    <w:uiPriority w:val="99"/>
    <w:semiHidden/>
    <w:unhideWhenUsed/>
    <w:rsid w:val="00FA11B7"/>
  </w:style>
  <w:style w:type="numbering" w:customStyle="1" w:styleId="8012">
    <w:name w:val="Нет списка8012"/>
    <w:next w:val="a2"/>
    <w:uiPriority w:val="99"/>
    <w:semiHidden/>
    <w:unhideWhenUsed/>
    <w:rsid w:val="00FA11B7"/>
  </w:style>
  <w:style w:type="numbering" w:customStyle="1" w:styleId="81112">
    <w:name w:val="Нет списка81112"/>
    <w:next w:val="a2"/>
    <w:uiPriority w:val="99"/>
    <w:semiHidden/>
    <w:unhideWhenUsed/>
    <w:rsid w:val="00FA11B7"/>
  </w:style>
  <w:style w:type="numbering" w:customStyle="1" w:styleId="842">
    <w:name w:val="Нет списка842"/>
    <w:next w:val="a2"/>
    <w:uiPriority w:val="99"/>
    <w:semiHidden/>
    <w:unhideWhenUsed/>
    <w:rsid w:val="00FA11B7"/>
  </w:style>
  <w:style w:type="numbering" w:customStyle="1" w:styleId="852">
    <w:name w:val="Нет списка852"/>
    <w:next w:val="a2"/>
    <w:uiPriority w:val="99"/>
    <w:semiHidden/>
    <w:unhideWhenUsed/>
    <w:rsid w:val="00FA11B7"/>
  </w:style>
  <w:style w:type="numbering" w:customStyle="1" w:styleId="862">
    <w:name w:val="Нет списка862"/>
    <w:next w:val="a2"/>
    <w:uiPriority w:val="99"/>
    <w:semiHidden/>
    <w:unhideWhenUsed/>
    <w:rsid w:val="00FA11B7"/>
  </w:style>
  <w:style w:type="numbering" w:customStyle="1" w:styleId="872">
    <w:name w:val="Нет списка872"/>
    <w:next w:val="a2"/>
    <w:uiPriority w:val="99"/>
    <w:semiHidden/>
    <w:unhideWhenUsed/>
    <w:rsid w:val="00FA11B7"/>
  </w:style>
  <w:style w:type="numbering" w:customStyle="1" w:styleId="882">
    <w:name w:val="Нет списка882"/>
    <w:next w:val="a2"/>
    <w:uiPriority w:val="99"/>
    <w:semiHidden/>
    <w:unhideWhenUsed/>
    <w:rsid w:val="00FA11B7"/>
  </w:style>
  <w:style w:type="numbering" w:customStyle="1" w:styleId="892">
    <w:name w:val="Нет списка892"/>
    <w:next w:val="a2"/>
    <w:uiPriority w:val="99"/>
    <w:semiHidden/>
    <w:unhideWhenUsed/>
    <w:rsid w:val="00FA11B7"/>
  </w:style>
  <w:style w:type="numbering" w:customStyle="1" w:styleId="902">
    <w:name w:val="Нет списка902"/>
    <w:next w:val="a2"/>
    <w:uiPriority w:val="99"/>
    <w:semiHidden/>
    <w:unhideWhenUsed/>
    <w:rsid w:val="00FA11B7"/>
  </w:style>
  <w:style w:type="numbering" w:customStyle="1" w:styleId="922">
    <w:name w:val="Нет списка922"/>
    <w:next w:val="a2"/>
    <w:uiPriority w:val="99"/>
    <w:semiHidden/>
    <w:unhideWhenUsed/>
    <w:rsid w:val="00FA11B7"/>
  </w:style>
  <w:style w:type="numbering" w:customStyle="1" w:styleId="932">
    <w:name w:val="Нет списка932"/>
    <w:next w:val="a2"/>
    <w:uiPriority w:val="99"/>
    <w:semiHidden/>
    <w:unhideWhenUsed/>
    <w:rsid w:val="00FA11B7"/>
  </w:style>
  <w:style w:type="numbering" w:customStyle="1" w:styleId="942">
    <w:name w:val="Нет списка942"/>
    <w:next w:val="a2"/>
    <w:uiPriority w:val="99"/>
    <w:semiHidden/>
    <w:unhideWhenUsed/>
    <w:rsid w:val="00FA11B7"/>
  </w:style>
  <w:style w:type="numbering" w:customStyle="1" w:styleId="952">
    <w:name w:val="Нет списка952"/>
    <w:next w:val="a2"/>
    <w:uiPriority w:val="99"/>
    <w:semiHidden/>
    <w:unhideWhenUsed/>
    <w:rsid w:val="00FA11B7"/>
  </w:style>
  <w:style w:type="numbering" w:customStyle="1" w:styleId="962">
    <w:name w:val="Нет списка962"/>
    <w:next w:val="a2"/>
    <w:uiPriority w:val="99"/>
    <w:semiHidden/>
    <w:unhideWhenUsed/>
    <w:rsid w:val="00FA11B7"/>
  </w:style>
  <w:style w:type="numbering" w:customStyle="1" w:styleId="972">
    <w:name w:val="Нет списка972"/>
    <w:next w:val="a2"/>
    <w:uiPriority w:val="99"/>
    <w:semiHidden/>
    <w:unhideWhenUsed/>
    <w:rsid w:val="00FA11B7"/>
  </w:style>
  <w:style w:type="numbering" w:customStyle="1" w:styleId="982">
    <w:name w:val="Нет списка982"/>
    <w:next w:val="a2"/>
    <w:uiPriority w:val="99"/>
    <w:semiHidden/>
    <w:unhideWhenUsed/>
    <w:rsid w:val="00FA11B7"/>
  </w:style>
  <w:style w:type="numbering" w:customStyle="1" w:styleId="992">
    <w:name w:val="Нет списка992"/>
    <w:next w:val="a2"/>
    <w:uiPriority w:val="99"/>
    <w:semiHidden/>
    <w:unhideWhenUsed/>
    <w:rsid w:val="00FA11B7"/>
  </w:style>
  <w:style w:type="numbering" w:customStyle="1" w:styleId="1002">
    <w:name w:val="Нет списка1002"/>
    <w:next w:val="a2"/>
    <w:uiPriority w:val="99"/>
    <w:semiHidden/>
    <w:unhideWhenUsed/>
    <w:rsid w:val="00FA11B7"/>
  </w:style>
  <w:style w:type="numbering" w:customStyle="1" w:styleId="1022">
    <w:name w:val="Нет списка1022"/>
    <w:next w:val="a2"/>
    <w:uiPriority w:val="99"/>
    <w:semiHidden/>
    <w:unhideWhenUsed/>
    <w:rsid w:val="00FA11B7"/>
  </w:style>
  <w:style w:type="numbering" w:customStyle="1" w:styleId="1032">
    <w:name w:val="Нет списка1032"/>
    <w:next w:val="a2"/>
    <w:uiPriority w:val="99"/>
    <w:semiHidden/>
    <w:unhideWhenUsed/>
    <w:rsid w:val="00FA11B7"/>
  </w:style>
  <w:style w:type="numbering" w:customStyle="1" w:styleId="1042">
    <w:name w:val="Нет списка1042"/>
    <w:next w:val="a2"/>
    <w:uiPriority w:val="99"/>
    <w:semiHidden/>
    <w:unhideWhenUsed/>
    <w:rsid w:val="00FA11B7"/>
  </w:style>
  <w:style w:type="numbering" w:customStyle="1" w:styleId="1052">
    <w:name w:val="Нет списка1052"/>
    <w:next w:val="a2"/>
    <w:uiPriority w:val="99"/>
    <w:semiHidden/>
    <w:unhideWhenUsed/>
    <w:rsid w:val="00FA11B7"/>
  </w:style>
  <w:style w:type="numbering" w:customStyle="1" w:styleId="1062">
    <w:name w:val="Нет списка1062"/>
    <w:next w:val="a2"/>
    <w:uiPriority w:val="99"/>
    <w:semiHidden/>
    <w:unhideWhenUsed/>
    <w:rsid w:val="00FA11B7"/>
  </w:style>
  <w:style w:type="numbering" w:customStyle="1" w:styleId="1072">
    <w:name w:val="Нет списка1072"/>
    <w:next w:val="a2"/>
    <w:uiPriority w:val="99"/>
    <w:semiHidden/>
    <w:unhideWhenUsed/>
    <w:rsid w:val="00FA11B7"/>
  </w:style>
  <w:style w:type="numbering" w:customStyle="1" w:styleId="1082">
    <w:name w:val="Нет списка1082"/>
    <w:next w:val="a2"/>
    <w:uiPriority w:val="99"/>
    <w:semiHidden/>
    <w:unhideWhenUsed/>
    <w:rsid w:val="00FA11B7"/>
  </w:style>
  <w:style w:type="numbering" w:customStyle="1" w:styleId="1092">
    <w:name w:val="Нет списка1092"/>
    <w:next w:val="a2"/>
    <w:uiPriority w:val="99"/>
    <w:semiHidden/>
    <w:unhideWhenUsed/>
    <w:rsid w:val="00FA11B7"/>
  </w:style>
  <w:style w:type="numbering" w:customStyle="1" w:styleId="1132">
    <w:name w:val="Нет списка1132"/>
    <w:next w:val="a2"/>
    <w:uiPriority w:val="99"/>
    <w:semiHidden/>
    <w:unhideWhenUsed/>
    <w:rsid w:val="00FA11B7"/>
  </w:style>
  <w:style w:type="numbering" w:customStyle="1" w:styleId="1142">
    <w:name w:val="Нет списка1142"/>
    <w:next w:val="a2"/>
    <w:uiPriority w:val="99"/>
    <w:semiHidden/>
    <w:unhideWhenUsed/>
    <w:rsid w:val="00FA11B7"/>
  </w:style>
  <w:style w:type="numbering" w:customStyle="1" w:styleId="1152">
    <w:name w:val="Нет списка1152"/>
    <w:next w:val="a2"/>
    <w:uiPriority w:val="99"/>
    <w:semiHidden/>
    <w:unhideWhenUsed/>
    <w:rsid w:val="00FA11B7"/>
  </w:style>
  <w:style w:type="numbering" w:customStyle="1" w:styleId="1162">
    <w:name w:val="Нет списка1162"/>
    <w:next w:val="a2"/>
    <w:uiPriority w:val="99"/>
    <w:semiHidden/>
    <w:unhideWhenUsed/>
    <w:rsid w:val="00FA11B7"/>
  </w:style>
  <w:style w:type="numbering" w:customStyle="1" w:styleId="1172">
    <w:name w:val="Нет списка1172"/>
    <w:next w:val="a2"/>
    <w:uiPriority w:val="99"/>
    <w:semiHidden/>
    <w:unhideWhenUsed/>
    <w:rsid w:val="00FA11B7"/>
  </w:style>
  <w:style w:type="numbering" w:customStyle="1" w:styleId="1182">
    <w:name w:val="Нет списка1182"/>
    <w:next w:val="a2"/>
    <w:uiPriority w:val="99"/>
    <w:semiHidden/>
    <w:unhideWhenUsed/>
    <w:rsid w:val="00FA11B7"/>
  </w:style>
  <w:style w:type="numbering" w:customStyle="1" w:styleId="1192">
    <w:name w:val="Нет списка1192"/>
    <w:next w:val="a2"/>
    <w:uiPriority w:val="99"/>
    <w:semiHidden/>
    <w:unhideWhenUsed/>
    <w:rsid w:val="00FA11B7"/>
  </w:style>
  <w:style w:type="numbering" w:customStyle="1" w:styleId="1202">
    <w:name w:val="Нет списка1202"/>
    <w:next w:val="a2"/>
    <w:uiPriority w:val="99"/>
    <w:semiHidden/>
    <w:unhideWhenUsed/>
    <w:rsid w:val="00FA11B7"/>
  </w:style>
  <w:style w:type="numbering" w:customStyle="1" w:styleId="1222">
    <w:name w:val="Нет списка1222"/>
    <w:next w:val="a2"/>
    <w:uiPriority w:val="99"/>
    <w:semiHidden/>
    <w:unhideWhenUsed/>
    <w:rsid w:val="00FA11B7"/>
  </w:style>
  <w:style w:type="numbering" w:customStyle="1" w:styleId="1232">
    <w:name w:val="Нет списка1232"/>
    <w:next w:val="a2"/>
    <w:uiPriority w:val="99"/>
    <w:semiHidden/>
    <w:unhideWhenUsed/>
    <w:rsid w:val="00FA11B7"/>
  </w:style>
  <w:style w:type="numbering" w:customStyle="1" w:styleId="1242">
    <w:name w:val="Нет списка1242"/>
    <w:next w:val="a2"/>
    <w:uiPriority w:val="99"/>
    <w:semiHidden/>
    <w:unhideWhenUsed/>
    <w:rsid w:val="00FA11B7"/>
  </w:style>
  <w:style w:type="numbering" w:customStyle="1" w:styleId="1252">
    <w:name w:val="Нет списка1252"/>
    <w:next w:val="a2"/>
    <w:uiPriority w:val="99"/>
    <w:semiHidden/>
    <w:unhideWhenUsed/>
    <w:rsid w:val="00FA11B7"/>
  </w:style>
  <w:style w:type="numbering" w:customStyle="1" w:styleId="1262">
    <w:name w:val="Нет списка1262"/>
    <w:next w:val="a2"/>
    <w:uiPriority w:val="99"/>
    <w:semiHidden/>
    <w:unhideWhenUsed/>
    <w:rsid w:val="00FA11B7"/>
  </w:style>
  <w:style w:type="numbering" w:customStyle="1" w:styleId="1272">
    <w:name w:val="Нет списка1272"/>
    <w:next w:val="a2"/>
    <w:uiPriority w:val="99"/>
    <w:semiHidden/>
    <w:unhideWhenUsed/>
    <w:rsid w:val="00FA11B7"/>
  </w:style>
  <w:style w:type="numbering" w:customStyle="1" w:styleId="1282">
    <w:name w:val="Нет списка1282"/>
    <w:next w:val="a2"/>
    <w:uiPriority w:val="99"/>
    <w:semiHidden/>
    <w:unhideWhenUsed/>
    <w:rsid w:val="00FA11B7"/>
  </w:style>
  <w:style w:type="numbering" w:customStyle="1" w:styleId="1292">
    <w:name w:val="Нет списка1292"/>
    <w:next w:val="a2"/>
    <w:uiPriority w:val="99"/>
    <w:semiHidden/>
    <w:unhideWhenUsed/>
    <w:rsid w:val="00FA11B7"/>
  </w:style>
  <w:style w:type="numbering" w:customStyle="1" w:styleId="1302">
    <w:name w:val="Нет списка1302"/>
    <w:next w:val="a2"/>
    <w:uiPriority w:val="99"/>
    <w:semiHidden/>
    <w:unhideWhenUsed/>
    <w:rsid w:val="00FA11B7"/>
  </w:style>
  <w:style w:type="numbering" w:customStyle="1" w:styleId="1322">
    <w:name w:val="Нет списка1322"/>
    <w:next w:val="a2"/>
    <w:uiPriority w:val="99"/>
    <w:semiHidden/>
    <w:unhideWhenUsed/>
    <w:rsid w:val="00FA11B7"/>
  </w:style>
  <w:style w:type="numbering" w:customStyle="1" w:styleId="1332">
    <w:name w:val="Нет списка1332"/>
    <w:next w:val="a2"/>
    <w:uiPriority w:val="99"/>
    <w:semiHidden/>
    <w:unhideWhenUsed/>
    <w:rsid w:val="00FA11B7"/>
  </w:style>
  <w:style w:type="numbering" w:customStyle="1" w:styleId="1342">
    <w:name w:val="Нет списка1342"/>
    <w:next w:val="a2"/>
    <w:uiPriority w:val="99"/>
    <w:semiHidden/>
    <w:unhideWhenUsed/>
    <w:rsid w:val="00FA11B7"/>
  </w:style>
  <w:style w:type="numbering" w:customStyle="1" w:styleId="1352">
    <w:name w:val="Нет списка1352"/>
    <w:next w:val="a2"/>
    <w:uiPriority w:val="99"/>
    <w:semiHidden/>
    <w:unhideWhenUsed/>
    <w:rsid w:val="00FA11B7"/>
  </w:style>
  <w:style w:type="numbering" w:customStyle="1" w:styleId="1362">
    <w:name w:val="Нет списка1362"/>
    <w:next w:val="a2"/>
    <w:uiPriority w:val="99"/>
    <w:semiHidden/>
    <w:unhideWhenUsed/>
    <w:rsid w:val="00FA11B7"/>
  </w:style>
  <w:style w:type="numbering" w:customStyle="1" w:styleId="1372">
    <w:name w:val="Нет списка1372"/>
    <w:next w:val="a2"/>
    <w:uiPriority w:val="99"/>
    <w:semiHidden/>
    <w:unhideWhenUsed/>
    <w:rsid w:val="00FA11B7"/>
  </w:style>
  <w:style w:type="numbering" w:customStyle="1" w:styleId="1382">
    <w:name w:val="Нет списка1382"/>
    <w:next w:val="a2"/>
    <w:uiPriority w:val="99"/>
    <w:semiHidden/>
    <w:unhideWhenUsed/>
    <w:rsid w:val="00FA11B7"/>
  </w:style>
  <w:style w:type="numbering" w:customStyle="1" w:styleId="1392">
    <w:name w:val="Нет списка1392"/>
    <w:next w:val="a2"/>
    <w:uiPriority w:val="99"/>
    <w:semiHidden/>
    <w:unhideWhenUsed/>
    <w:rsid w:val="00FA11B7"/>
  </w:style>
  <w:style w:type="numbering" w:customStyle="1" w:styleId="1402">
    <w:name w:val="Нет списка1402"/>
    <w:next w:val="a2"/>
    <w:uiPriority w:val="99"/>
    <w:semiHidden/>
    <w:unhideWhenUsed/>
    <w:rsid w:val="00FA11B7"/>
  </w:style>
  <w:style w:type="numbering" w:customStyle="1" w:styleId="1422">
    <w:name w:val="Нет списка1422"/>
    <w:next w:val="a2"/>
    <w:uiPriority w:val="99"/>
    <w:semiHidden/>
    <w:unhideWhenUsed/>
    <w:rsid w:val="00FA11B7"/>
  </w:style>
  <w:style w:type="numbering" w:customStyle="1" w:styleId="1432">
    <w:name w:val="Нет списка1432"/>
    <w:next w:val="a2"/>
    <w:uiPriority w:val="99"/>
    <w:semiHidden/>
    <w:unhideWhenUsed/>
    <w:rsid w:val="00FA11B7"/>
  </w:style>
  <w:style w:type="numbering" w:customStyle="1" w:styleId="1442">
    <w:name w:val="Нет списка1442"/>
    <w:next w:val="a2"/>
    <w:uiPriority w:val="99"/>
    <w:semiHidden/>
    <w:unhideWhenUsed/>
    <w:rsid w:val="00FA11B7"/>
  </w:style>
  <w:style w:type="numbering" w:customStyle="1" w:styleId="1452">
    <w:name w:val="Нет списка1452"/>
    <w:next w:val="a2"/>
    <w:uiPriority w:val="99"/>
    <w:semiHidden/>
    <w:unhideWhenUsed/>
    <w:rsid w:val="00FA11B7"/>
  </w:style>
  <w:style w:type="numbering" w:customStyle="1" w:styleId="1462">
    <w:name w:val="Нет списка1462"/>
    <w:next w:val="a2"/>
    <w:uiPriority w:val="99"/>
    <w:semiHidden/>
    <w:unhideWhenUsed/>
    <w:rsid w:val="00FA11B7"/>
  </w:style>
  <w:style w:type="numbering" w:customStyle="1" w:styleId="1472">
    <w:name w:val="Нет списка1472"/>
    <w:next w:val="a2"/>
    <w:uiPriority w:val="99"/>
    <w:semiHidden/>
    <w:unhideWhenUsed/>
    <w:rsid w:val="00FA11B7"/>
  </w:style>
  <w:style w:type="numbering" w:customStyle="1" w:styleId="1482">
    <w:name w:val="Нет списка1482"/>
    <w:next w:val="a2"/>
    <w:uiPriority w:val="99"/>
    <w:semiHidden/>
    <w:unhideWhenUsed/>
    <w:rsid w:val="00FA11B7"/>
  </w:style>
  <w:style w:type="numbering" w:customStyle="1" w:styleId="1492">
    <w:name w:val="Нет списка1492"/>
    <w:next w:val="a2"/>
    <w:uiPriority w:val="99"/>
    <w:semiHidden/>
    <w:unhideWhenUsed/>
    <w:rsid w:val="00FA11B7"/>
  </w:style>
  <w:style w:type="numbering" w:customStyle="1" w:styleId="1502">
    <w:name w:val="Нет списка1502"/>
    <w:next w:val="a2"/>
    <w:uiPriority w:val="99"/>
    <w:semiHidden/>
    <w:unhideWhenUsed/>
    <w:rsid w:val="00FA11B7"/>
  </w:style>
  <w:style w:type="numbering" w:customStyle="1" w:styleId="1522">
    <w:name w:val="Нет списка1522"/>
    <w:next w:val="a2"/>
    <w:uiPriority w:val="99"/>
    <w:semiHidden/>
    <w:unhideWhenUsed/>
    <w:rsid w:val="00FA11B7"/>
  </w:style>
  <w:style w:type="numbering" w:customStyle="1" w:styleId="1532">
    <w:name w:val="Нет списка1532"/>
    <w:next w:val="a2"/>
    <w:uiPriority w:val="99"/>
    <w:semiHidden/>
    <w:unhideWhenUsed/>
    <w:rsid w:val="00FA11B7"/>
  </w:style>
  <w:style w:type="paragraph" w:customStyle="1" w:styleId="1ffc">
    <w:name w:val="Знак Знак1 Знак Знак"/>
    <w:basedOn w:val="a"/>
    <w:rsid w:val="00FA11B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FA11B7"/>
  </w:style>
  <w:style w:type="numbering" w:customStyle="1" w:styleId="1552">
    <w:name w:val="Нет списка1552"/>
    <w:next w:val="a2"/>
    <w:uiPriority w:val="99"/>
    <w:semiHidden/>
    <w:unhideWhenUsed/>
    <w:rsid w:val="00FA11B7"/>
  </w:style>
  <w:style w:type="numbering" w:customStyle="1" w:styleId="1562">
    <w:name w:val="Нет списка1562"/>
    <w:next w:val="a2"/>
    <w:uiPriority w:val="99"/>
    <w:semiHidden/>
    <w:unhideWhenUsed/>
    <w:rsid w:val="00FA11B7"/>
  </w:style>
  <w:style w:type="numbering" w:customStyle="1" w:styleId="1572">
    <w:name w:val="Нет списка1572"/>
    <w:next w:val="a2"/>
    <w:uiPriority w:val="99"/>
    <w:semiHidden/>
    <w:unhideWhenUsed/>
    <w:rsid w:val="00FA11B7"/>
  </w:style>
  <w:style w:type="numbering" w:customStyle="1" w:styleId="1582">
    <w:name w:val="Нет списка1582"/>
    <w:next w:val="a2"/>
    <w:uiPriority w:val="99"/>
    <w:semiHidden/>
    <w:unhideWhenUsed/>
    <w:rsid w:val="00FA11B7"/>
  </w:style>
  <w:style w:type="numbering" w:customStyle="1" w:styleId="1592">
    <w:name w:val="Нет списка1592"/>
    <w:next w:val="a2"/>
    <w:uiPriority w:val="99"/>
    <w:semiHidden/>
    <w:unhideWhenUsed/>
    <w:rsid w:val="00FA11B7"/>
  </w:style>
  <w:style w:type="numbering" w:customStyle="1" w:styleId="1602">
    <w:name w:val="Нет списка1602"/>
    <w:next w:val="a2"/>
    <w:uiPriority w:val="99"/>
    <w:semiHidden/>
    <w:unhideWhenUsed/>
    <w:rsid w:val="00FA11B7"/>
  </w:style>
  <w:style w:type="numbering" w:customStyle="1" w:styleId="1622">
    <w:name w:val="Нет списка1622"/>
    <w:next w:val="a2"/>
    <w:uiPriority w:val="99"/>
    <w:semiHidden/>
    <w:unhideWhenUsed/>
    <w:rsid w:val="00FA11B7"/>
  </w:style>
  <w:style w:type="numbering" w:customStyle="1" w:styleId="1632">
    <w:name w:val="Нет списка1632"/>
    <w:next w:val="a2"/>
    <w:uiPriority w:val="99"/>
    <w:semiHidden/>
    <w:unhideWhenUsed/>
    <w:rsid w:val="00FA11B7"/>
  </w:style>
  <w:style w:type="numbering" w:customStyle="1" w:styleId="1642">
    <w:name w:val="Нет списка1642"/>
    <w:next w:val="a2"/>
    <w:uiPriority w:val="99"/>
    <w:semiHidden/>
    <w:unhideWhenUsed/>
    <w:rsid w:val="00FA11B7"/>
  </w:style>
  <w:style w:type="numbering" w:customStyle="1" w:styleId="1652">
    <w:name w:val="Нет списка1652"/>
    <w:next w:val="a2"/>
    <w:uiPriority w:val="99"/>
    <w:semiHidden/>
    <w:unhideWhenUsed/>
    <w:rsid w:val="00FA11B7"/>
  </w:style>
  <w:style w:type="numbering" w:customStyle="1" w:styleId="1662">
    <w:name w:val="Нет списка1662"/>
    <w:next w:val="a2"/>
    <w:uiPriority w:val="99"/>
    <w:semiHidden/>
    <w:unhideWhenUsed/>
    <w:rsid w:val="00FA11B7"/>
  </w:style>
  <w:style w:type="numbering" w:customStyle="1" w:styleId="1672">
    <w:name w:val="Нет списка1672"/>
    <w:next w:val="a2"/>
    <w:uiPriority w:val="99"/>
    <w:semiHidden/>
    <w:unhideWhenUsed/>
    <w:rsid w:val="00FA11B7"/>
  </w:style>
  <w:style w:type="numbering" w:customStyle="1" w:styleId="1682">
    <w:name w:val="Нет списка1682"/>
    <w:next w:val="a2"/>
    <w:uiPriority w:val="99"/>
    <w:semiHidden/>
    <w:unhideWhenUsed/>
    <w:rsid w:val="00FA11B7"/>
  </w:style>
  <w:style w:type="numbering" w:customStyle="1" w:styleId="1692">
    <w:name w:val="Нет списка1692"/>
    <w:next w:val="a2"/>
    <w:uiPriority w:val="99"/>
    <w:semiHidden/>
    <w:unhideWhenUsed/>
    <w:rsid w:val="00FA11B7"/>
  </w:style>
  <w:style w:type="numbering" w:customStyle="1" w:styleId="1702">
    <w:name w:val="Нет списка1702"/>
    <w:next w:val="a2"/>
    <w:uiPriority w:val="99"/>
    <w:semiHidden/>
    <w:unhideWhenUsed/>
    <w:rsid w:val="00FA11B7"/>
  </w:style>
  <w:style w:type="numbering" w:customStyle="1" w:styleId="1722">
    <w:name w:val="Нет списка1722"/>
    <w:next w:val="a2"/>
    <w:uiPriority w:val="99"/>
    <w:semiHidden/>
    <w:unhideWhenUsed/>
    <w:rsid w:val="00FA11B7"/>
  </w:style>
  <w:style w:type="numbering" w:customStyle="1" w:styleId="1732">
    <w:name w:val="Нет списка1732"/>
    <w:next w:val="a2"/>
    <w:uiPriority w:val="99"/>
    <w:semiHidden/>
    <w:unhideWhenUsed/>
    <w:rsid w:val="00FA11B7"/>
  </w:style>
  <w:style w:type="numbering" w:customStyle="1" w:styleId="1742">
    <w:name w:val="Нет списка1742"/>
    <w:next w:val="a2"/>
    <w:uiPriority w:val="99"/>
    <w:semiHidden/>
    <w:unhideWhenUsed/>
    <w:rsid w:val="00FA11B7"/>
  </w:style>
  <w:style w:type="numbering" w:customStyle="1" w:styleId="1752">
    <w:name w:val="Нет списка1752"/>
    <w:next w:val="a2"/>
    <w:uiPriority w:val="99"/>
    <w:semiHidden/>
    <w:unhideWhenUsed/>
    <w:rsid w:val="00FA11B7"/>
  </w:style>
  <w:style w:type="numbering" w:customStyle="1" w:styleId="1762">
    <w:name w:val="Нет списка1762"/>
    <w:next w:val="a2"/>
    <w:uiPriority w:val="99"/>
    <w:semiHidden/>
    <w:unhideWhenUsed/>
    <w:rsid w:val="00FA11B7"/>
  </w:style>
  <w:style w:type="numbering" w:customStyle="1" w:styleId="1772">
    <w:name w:val="Нет списка1772"/>
    <w:next w:val="a2"/>
    <w:uiPriority w:val="99"/>
    <w:semiHidden/>
    <w:unhideWhenUsed/>
    <w:rsid w:val="00FA11B7"/>
  </w:style>
  <w:style w:type="numbering" w:customStyle="1" w:styleId="1782">
    <w:name w:val="Нет списка1782"/>
    <w:next w:val="a2"/>
    <w:uiPriority w:val="99"/>
    <w:semiHidden/>
    <w:unhideWhenUsed/>
    <w:rsid w:val="00FA11B7"/>
  </w:style>
  <w:style w:type="numbering" w:customStyle="1" w:styleId="1792">
    <w:name w:val="Нет списка1792"/>
    <w:next w:val="a2"/>
    <w:uiPriority w:val="99"/>
    <w:semiHidden/>
    <w:unhideWhenUsed/>
    <w:rsid w:val="00FA11B7"/>
  </w:style>
  <w:style w:type="numbering" w:customStyle="1" w:styleId="1802">
    <w:name w:val="Нет списка1802"/>
    <w:next w:val="a2"/>
    <w:uiPriority w:val="99"/>
    <w:semiHidden/>
    <w:unhideWhenUsed/>
    <w:rsid w:val="00FA11B7"/>
  </w:style>
  <w:style w:type="numbering" w:customStyle="1" w:styleId="1822">
    <w:name w:val="Нет списка1822"/>
    <w:next w:val="a2"/>
    <w:uiPriority w:val="99"/>
    <w:semiHidden/>
    <w:unhideWhenUsed/>
    <w:rsid w:val="00FA11B7"/>
  </w:style>
  <w:style w:type="numbering" w:customStyle="1" w:styleId="1832">
    <w:name w:val="Нет списка1832"/>
    <w:next w:val="a2"/>
    <w:uiPriority w:val="99"/>
    <w:semiHidden/>
    <w:unhideWhenUsed/>
    <w:rsid w:val="00FA11B7"/>
  </w:style>
  <w:style w:type="numbering" w:customStyle="1" w:styleId="1842">
    <w:name w:val="Нет списка1842"/>
    <w:next w:val="a2"/>
    <w:uiPriority w:val="99"/>
    <w:semiHidden/>
    <w:unhideWhenUsed/>
    <w:rsid w:val="00FA11B7"/>
  </w:style>
  <w:style w:type="numbering" w:customStyle="1" w:styleId="1852">
    <w:name w:val="Нет списка1852"/>
    <w:next w:val="a2"/>
    <w:uiPriority w:val="99"/>
    <w:semiHidden/>
    <w:unhideWhenUsed/>
    <w:rsid w:val="00FA11B7"/>
  </w:style>
  <w:style w:type="numbering" w:customStyle="1" w:styleId="1862">
    <w:name w:val="Нет списка1862"/>
    <w:next w:val="a2"/>
    <w:uiPriority w:val="99"/>
    <w:semiHidden/>
    <w:unhideWhenUsed/>
    <w:rsid w:val="00FA11B7"/>
  </w:style>
  <w:style w:type="numbering" w:customStyle="1" w:styleId="1872">
    <w:name w:val="Нет списка1872"/>
    <w:next w:val="a2"/>
    <w:uiPriority w:val="99"/>
    <w:semiHidden/>
    <w:unhideWhenUsed/>
    <w:rsid w:val="00FA11B7"/>
  </w:style>
  <w:style w:type="numbering" w:customStyle="1" w:styleId="1882">
    <w:name w:val="Нет списка1882"/>
    <w:next w:val="a2"/>
    <w:uiPriority w:val="99"/>
    <w:semiHidden/>
    <w:unhideWhenUsed/>
    <w:rsid w:val="00FA11B7"/>
  </w:style>
  <w:style w:type="numbering" w:customStyle="1" w:styleId="1892">
    <w:name w:val="Нет списка1892"/>
    <w:next w:val="a2"/>
    <w:uiPriority w:val="99"/>
    <w:semiHidden/>
    <w:unhideWhenUsed/>
    <w:rsid w:val="00FA11B7"/>
  </w:style>
  <w:style w:type="numbering" w:customStyle="1" w:styleId="1902">
    <w:name w:val="Нет списка1902"/>
    <w:next w:val="a2"/>
    <w:uiPriority w:val="99"/>
    <w:semiHidden/>
    <w:unhideWhenUsed/>
    <w:rsid w:val="00FA11B7"/>
  </w:style>
  <w:style w:type="numbering" w:customStyle="1" w:styleId="1922">
    <w:name w:val="Нет списка1922"/>
    <w:next w:val="a2"/>
    <w:uiPriority w:val="99"/>
    <w:semiHidden/>
    <w:unhideWhenUsed/>
    <w:rsid w:val="00FA11B7"/>
  </w:style>
  <w:style w:type="numbering" w:customStyle="1" w:styleId="1932">
    <w:name w:val="Нет списка1932"/>
    <w:next w:val="a2"/>
    <w:uiPriority w:val="99"/>
    <w:semiHidden/>
    <w:unhideWhenUsed/>
    <w:rsid w:val="00FA11B7"/>
  </w:style>
  <w:style w:type="numbering" w:customStyle="1" w:styleId="1942">
    <w:name w:val="Нет списка1942"/>
    <w:next w:val="a2"/>
    <w:uiPriority w:val="99"/>
    <w:semiHidden/>
    <w:unhideWhenUsed/>
    <w:rsid w:val="00FA11B7"/>
  </w:style>
  <w:style w:type="numbering" w:customStyle="1" w:styleId="1952">
    <w:name w:val="Нет списка1952"/>
    <w:next w:val="a2"/>
    <w:uiPriority w:val="99"/>
    <w:semiHidden/>
    <w:unhideWhenUsed/>
    <w:rsid w:val="00FA11B7"/>
  </w:style>
  <w:style w:type="numbering" w:customStyle="1" w:styleId="1962">
    <w:name w:val="Нет списка1962"/>
    <w:next w:val="a2"/>
    <w:uiPriority w:val="99"/>
    <w:semiHidden/>
    <w:unhideWhenUsed/>
    <w:rsid w:val="00FA11B7"/>
  </w:style>
  <w:style w:type="numbering" w:customStyle="1" w:styleId="1972">
    <w:name w:val="Нет списка1972"/>
    <w:next w:val="a2"/>
    <w:uiPriority w:val="99"/>
    <w:semiHidden/>
    <w:unhideWhenUsed/>
    <w:rsid w:val="00FA11B7"/>
  </w:style>
  <w:style w:type="numbering" w:customStyle="1" w:styleId="1982">
    <w:name w:val="Нет списка1982"/>
    <w:next w:val="a2"/>
    <w:uiPriority w:val="99"/>
    <w:semiHidden/>
    <w:unhideWhenUsed/>
    <w:rsid w:val="00FA11B7"/>
  </w:style>
  <w:style w:type="numbering" w:customStyle="1" w:styleId="1992">
    <w:name w:val="Нет списка1992"/>
    <w:next w:val="a2"/>
    <w:uiPriority w:val="99"/>
    <w:semiHidden/>
    <w:unhideWhenUsed/>
    <w:rsid w:val="00FA11B7"/>
  </w:style>
  <w:style w:type="numbering" w:customStyle="1" w:styleId="2002">
    <w:name w:val="Нет списка2002"/>
    <w:next w:val="a2"/>
    <w:uiPriority w:val="99"/>
    <w:semiHidden/>
    <w:unhideWhenUsed/>
    <w:rsid w:val="00FA11B7"/>
  </w:style>
  <w:style w:type="numbering" w:customStyle="1" w:styleId="2022">
    <w:name w:val="Нет списка2022"/>
    <w:next w:val="a2"/>
    <w:uiPriority w:val="99"/>
    <w:semiHidden/>
    <w:unhideWhenUsed/>
    <w:rsid w:val="00FA11B7"/>
  </w:style>
  <w:style w:type="numbering" w:customStyle="1" w:styleId="2032">
    <w:name w:val="Нет списка2032"/>
    <w:next w:val="a2"/>
    <w:uiPriority w:val="99"/>
    <w:semiHidden/>
    <w:unhideWhenUsed/>
    <w:rsid w:val="00FA11B7"/>
  </w:style>
  <w:style w:type="numbering" w:customStyle="1" w:styleId="2041">
    <w:name w:val="Нет списка2041"/>
    <w:next w:val="a2"/>
    <w:uiPriority w:val="99"/>
    <w:semiHidden/>
    <w:unhideWhenUsed/>
    <w:rsid w:val="00FA11B7"/>
  </w:style>
  <w:style w:type="numbering" w:customStyle="1" w:styleId="2051">
    <w:name w:val="Нет списка2051"/>
    <w:next w:val="a2"/>
    <w:uiPriority w:val="99"/>
    <w:semiHidden/>
    <w:unhideWhenUsed/>
    <w:rsid w:val="00FA11B7"/>
  </w:style>
  <w:style w:type="numbering" w:customStyle="1" w:styleId="2061">
    <w:name w:val="Нет списка2061"/>
    <w:next w:val="a2"/>
    <w:uiPriority w:val="99"/>
    <w:semiHidden/>
    <w:unhideWhenUsed/>
    <w:rsid w:val="00FA11B7"/>
  </w:style>
  <w:style w:type="numbering" w:customStyle="1" w:styleId="2071">
    <w:name w:val="Нет списка2071"/>
    <w:next w:val="a2"/>
    <w:uiPriority w:val="99"/>
    <w:semiHidden/>
    <w:unhideWhenUsed/>
    <w:rsid w:val="00FA11B7"/>
  </w:style>
  <w:style w:type="numbering" w:customStyle="1" w:styleId="208">
    <w:name w:val="Нет списка208"/>
    <w:next w:val="a2"/>
    <w:uiPriority w:val="99"/>
    <w:semiHidden/>
    <w:unhideWhenUsed/>
    <w:rsid w:val="00FA11B7"/>
  </w:style>
  <w:style w:type="numbering" w:customStyle="1" w:styleId="209">
    <w:name w:val="Нет списка209"/>
    <w:next w:val="a2"/>
    <w:uiPriority w:val="99"/>
    <w:semiHidden/>
    <w:rsid w:val="003B5BCB"/>
  </w:style>
  <w:style w:type="paragraph" w:customStyle="1" w:styleId="91ff4">
    <w:name w:val=" Знак Знак9 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 Знак3"/>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1 Знак Знак Знак2"/>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 Знак Знак12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3B5BCB"/>
  </w:style>
  <w:style w:type="numbering" w:customStyle="1" w:styleId="216">
    <w:name w:val="Нет списка216"/>
    <w:next w:val="a2"/>
    <w:uiPriority w:val="99"/>
    <w:semiHidden/>
    <w:unhideWhenUsed/>
    <w:rsid w:val="003B5BCB"/>
  </w:style>
  <w:style w:type="numbering" w:customStyle="1" w:styleId="316">
    <w:name w:val="Нет списка316"/>
    <w:next w:val="a2"/>
    <w:uiPriority w:val="99"/>
    <w:semiHidden/>
    <w:unhideWhenUsed/>
    <w:rsid w:val="003B5BCB"/>
  </w:style>
  <w:style w:type="numbering" w:customStyle="1" w:styleId="416">
    <w:name w:val="Нет списка416"/>
    <w:next w:val="a2"/>
    <w:uiPriority w:val="99"/>
    <w:semiHidden/>
    <w:unhideWhenUsed/>
    <w:rsid w:val="003B5BCB"/>
  </w:style>
  <w:style w:type="paragraph" w:customStyle="1" w:styleId="1fff2">
    <w:name w:val=" Знак Знак Знак Знак1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3B5BCB"/>
    <w:pPr>
      <w:spacing w:after="0" w:line="240" w:lineRule="auto"/>
    </w:pPr>
    <w:rPr>
      <w:rFonts w:ascii="Calibri" w:eastAsia="Times New Roman" w:hAnsi="Calibri" w:cs="Times New Roman"/>
    </w:rPr>
  </w:style>
  <w:style w:type="paragraph" w:customStyle="1" w:styleId="12fff0">
    <w:name w:val=" Знак Знак12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3B5BCB"/>
  </w:style>
  <w:style w:type="numbering" w:customStyle="1" w:styleId="616">
    <w:name w:val="Нет списка616"/>
    <w:next w:val="a2"/>
    <w:uiPriority w:val="99"/>
    <w:semiHidden/>
    <w:unhideWhenUsed/>
    <w:rsid w:val="003B5BCB"/>
  </w:style>
  <w:style w:type="numbering" w:customStyle="1" w:styleId="716">
    <w:name w:val="Нет списка716"/>
    <w:next w:val="a2"/>
    <w:uiPriority w:val="99"/>
    <w:semiHidden/>
    <w:unhideWhenUsed/>
    <w:rsid w:val="003B5BCB"/>
  </w:style>
  <w:style w:type="numbering" w:customStyle="1" w:styleId="815">
    <w:name w:val="Нет списка815"/>
    <w:next w:val="a2"/>
    <w:uiPriority w:val="99"/>
    <w:semiHidden/>
    <w:unhideWhenUsed/>
    <w:rsid w:val="003B5BCB"/>
  </w:style>
  <w:style w:type="numbering" w:customStyle="1" w:styleId="9150">
    <w:name w:val="Нет списка915"/>
    <w:next w:val="a2"/>
    <w:uiPriority w:val="99"/>
    <w:semiHidden/>
    <w:unhideWhenUsed/>
    <w:rsid w:val="003B5BCB"/>
  </w:style>
  <w:style w:type="numbering" w:customStyle="1" w:styleId="1015">
    <w:name w:val="Нет списка1015"/>
    <w:next w:val="a2"/>
    <w:uiPriority w:val="99"/>
    <w:semiHidden/>
    <w:unhideWhenUsed/>
    <w:rsid w:val="003B5BCB"/>
  </w:style>
  <w:style w:type="paragraph" w:customStyle="1" w:styleId="1fff3">
    <w:name w:val=" Знак Знак1"/>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3B5BCB"/>
  </w:style>
  <w:style w:type="numbering" w:customStyle="1" w:styleId="1215">
    <w:name w:val="Нет списка1215"/>
    <w:next w:val="a2"/>
    <w:uiPriority w:val="99"/>
    <w:semiHidden/>
    <w:unhideWhenUsed/>
    <w:rsid w:val="003B5BCB"/>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3B5BCB"/>
  </w:style>
  <w:style w:type="numbering" w:customStyle="1" w:styleId="14150">
    <w:name w:val="Нет списка1415"/>
    <w:next w:val="a2"/>
    <w:uiPriority w:val="99"/>
    <w:semiHidden/>
    <w:unhideWhenUsed/>
    <w:rsid w:val="003B5BCB"/>
  </w:style>
  <w:style w:type="numbering" w:customStyle="1" w:styleId="1515">
    <w:name w:val="Нет списка1515"/>
    <w:next w:val="a2"/>
    <w:uiPriority w:val="99"/>
    <w:semiHidden/>
    <w:unhideWhenUsed/>
    <w:rsid w:val="003B5BCB"/>
  </w:style>
  <w:style w:type="numbering" w:customStyle="1" w:styleId="1615">
    <w:name w:val="Нет списка1615"/>
    <w:next w:val="a2"/>
    <w:uiPriority w:val="99"/>
    <w:semiHidden/>
    <w:unhideWhenUsed/>
    <w:rsid w:val="003B5BCB"/>
  </w:style>
  <w:style w:type="numbering" w:customStyle="1" w:styleId="1715">
    <w:name w:val="Нет списка1715"/>
    <w:next w:val="a2"/>
    <w:uiPriority w:val="99"/>
    <w:semiHidden/>
    <w:unhideWhenUsed/>
    <w:rsid w:val="003B5BCB"/>
  </w:style>
  <w:style w:type="paragraph" w:customStyle="1" w:styleId="13c">
    <w:name w:val=" Знак Знак13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3B5BCB"/>
  </w:style>
  <w:style w:type="numbering" w:customStyle="1" w:styleId="1915">
    <w:name w:val="Нет списка1915"/>
    <w:next w:val="a2"/>
    <w:uiPriority w:val="99"/>
    <w:semiHidden/>
    <w:unhideWhenUsed/>
    <w:rsid w:val="003B5BCB"/>
  </w:style>
  <w:style w:type="numbering" w:customStyle="1" w:styleId="2010">
    <w:name w:val="Нет списка2010"/>
    <w:next w:val="a2"/>
    <w:uiPriority w:val="99"/>
    <w:semiHidden/>
    <w:unhideWhenUsed/>
    <w:rsid w:val="003B5BCB"/>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3B5BCB"/>
  </w:style>
  <w:style w:type="numbering" w:customStyle="1" w:styleId="224">
    <w:name w:val="Нет списка224"/>
    <w:next w:val="a2"/>
    <w:uiPriority w:val="99"/>
    <w:semiHidden/>
    <w:unhideWhenUsed/>
    <w:rsid w:val="003B5BCB"/>
  </w:style>
  <w:style w:type="numbering" w:customStyle="1" w:styleId="234">
    <w:name w:val="Нет списка234"/>
    <w:next w:val="a2"/>
    <w:uiPriority w:val="99"/>
    <w:semiHidden/>
    <w:unhideWhenUsed/>
    <w:rsid w:val="003B5BCB"/>
  </w:style>
  <w:style w:type="numbering" w:customStyle="1" w:styleId="244">
    <w:name w:val="Нет списка244"/>
    <w:next w:val="a2"/>
    <w:uiPriority w:val="99"/>
    <w:semiHidden/>
    <w:unhideWhenUsed/>
    <w:rsid w:val="003B5BCB"/>
  </w:style>
  <w:style w:type="numbering" w:customStyle="1" w:styleId="254">
    <w:name w:val="Нет списка254"/>
    <w:next w:val="a2"/>
    <w:uiPriority w:val="99"/>
    <w:semiHidden/>
    <w:unhideWhenUsed/>
    <w:rsid w:val="003B5BCB"/>
  </w:style>
  <w:style w:type="numbering" w:customStyle="1" w:styleId="264">
    <w:name w:val="Нет списка264"/>
    <w:next w:val="a2"/>
    <w:uiPriority w:val="99"/>
    <w:semiHidden/>
    <w:unhideWhenUsed/>
    <w:rsid w:val="003B5BCB"/>
  </w:style>
  <w:style w:type="numbering" w:customStyle="1" w:styleId="274">
    <w:name w:val="Нет списка274"/>
    <w:next w:val="a2"/>
    <w:uiPriority w:val="99"/>
    <w:semiHidden/>
    <w:unhideWhenUsed/>
    <w:rsid w:val="003B5BCB"/>
  </w:style>
  <w:style w:type="numbering" w:customStyle="1" w:styleId="284">
    <w:name w:val="Нет списка284"/>
    <w:next w:val="a2"/>
    <w:uiPriority w:val="99"/>
    <w:semiHidden/>
    <w:unhideWhenUsed/>
    <w:rsid w:val="003B5BCB"/>
  </w:style>
  <w:style w:type="numbering" w:customStyle="1" w:styleId="294">
    <w:name w:val="Нет списка294"/>
    <w:next w:val="a2"/>
    <w:uiPriority w:val="99"/>
    <w:semiHidden/>
    <w:unhideWhenUsed/>
    <w:rsid w:val="003B5BCB"/>
  </w:style>
  <w:style w:type="paragraph" w:customStyle="1" w:styleId="12fff6">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3B5BCB"/>
  </w:style>
  <w:style w:type="numbering" w:customStyle="1" w:styleId="317">
    <w:name w:val="Нет списка317"/>
    <w:next w:val="a2"/>
    <w:uiPriority w:val="99"/>
    <w:semiHidden/>
    <w:unhideWhenUsed/>
    <w:rsid w:val="003B5BCB"/>
  </w:style>
  <w:style w:type="paragraph" w:customStyle="1" w:styleId="12fff7">
    <w:name w:val=" Знак Знак12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3B5BCB"/>
  </w:style>
  <w:style w:type="numbering" w:customStyle="1" w:styleId="334">
    <w:name w:val="Нет списка334"/>
    <w:next w:val="a2"/>
    <w:uiPriority w:val="99"/>
    <w:semiHidden/>
    <w:unhideWhenUsed/>
    <w:rsid w:val="003B5BCB"/>
  </w:style>
  <w:style w:type="numbering" w:customStyle="1" w:styleId="344">
    <w:name w:val="Нет списка344"/>
    <w:next w:val="a2"/>
    <w:uiPriority w:val="99"/>
    <w:semiHidden/>
    <w:unhideWhenUsed/>
    <w:rsid w:val="003B5BCB"/>
  </w:style>
  <w:style w:type="numbering" w:customStyle="1" w:styleId="354">
    <w:name w:val="Нет списка354"/>
    <w:next w:val="a2"/>
    <w:uiPriority w:val="99"/>
    <w:semiHidden/>
    <w:unhideWhenUsed/>
    <w:rsid w:val="003B5BCB"/>
  </w:style>
  <w:style w:type="numbering" w:customStyle="1" w:styleId="364">
    <w:name w:val="Нет списка364"/>
    <w:next w:val="a2"/>
    <w:uiPriority w:val="99"/>
    <w:semiHidden/>
    <w:unhideWhenUsed/>
    <w:rsid w:val="003B5BCB"/>
  </w:style>
  <w:style w:type="numbering" w:customStyle="1" w:styleId="374">
    <w:name w:val="Нет списка374"/>
    <w:next w:val="a2"/>
    <w:uiPriority w:val="99"/>
    <w:semiHidden/>
    <w:unhideWhenUsed/>
    <w:rsid w:val="003B5BCB"/>
  </w:style>
  <w:style w:type="numbering" w:customStyle="1" w:styleId="384">
    <w:name w:val="Нет списка384"/>
    <w:next w:val="a2"/>
    <w:uiPriority w:val="99"/>
    <w:semiHidden/>
    <w:unhideWhenUsed/>
    <w:rsid w:val="003B5BCB"/>
  </w:style>
  <w:style w:type="numbering" w:customStyle="1" w:styleId="394">
    <w:name w:val="Нет списка394"/>
    <w:next w:val="a2"/>
    <w:uiPriority w:val="99"/>
    <w:semiHidden/>
    <w:unhideWhenUsed/>
    <w:rsid w:val="003B5BCB"/>
  </w:style>
  <w:style w:type="numbering" w:customStyle="1" w:styleId="404">
    <w:name w:val="Нет списка404"/>
    <w:next w:val="a2"/>
    <w:uiPriority w:val="99"/>
    <w:semiHidden/>
    <w:unhideWhenUsed/>
    <w:rsid w:val="003B5BCB"/>
  </w:style>
  <w:style w:type="numbering" w:customStyle="1" w:styleId="417">
    <w:name w:val="Нет списка417"/>
    <w:next w:val="a2"/>
    <w:uiPriority w:val="99"/>
    <w:semiHidden/>
    <w:unhideWhenUsed/>
    <w:rsid w:val="003B5BCB"/>
  </w:style>
  <w:style w:type="paragraph" w:customStyle="1" w:styleId="1fff5">
    <w:name w:val=" Знак Знак1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3B5BCB"/>
  </w:style>
  <w:style w:type="numbering" w:customStyle="1" w:styleId="434">
    <w:name w:val="Нет списка434"/>
    <w:next w:val="a2"/>
    <w:uiPriority w:val="99"/>
    <w:semiHidden/>
    <w:unhideWhenUsed/>
    <w:rsid w:val="003B5BCB"/>
  </w:style>
  <w:style w:type="numbering" w:customStyle="1" w:styleId="444">
    <w:name w:val="Нет списка444"/>
    <w:next w:val="a2"/>
    <w:uiPriority w:val="99"/>
    <w:semiHidden/>
    <w:unhideWhenUsed/>
    <w:rsid w:val="003B5BCB"/>
  </w:style>
  <w:style w:type="numbering" w:customStyle="1" w:styleId="454">
    <w:name w:val="Нет списка454"/>
    <w:next w:val="a2"/>
    <w:uiPriority w:val="99"/>
    <w:semiHidden/>
    <w:unhideWhenUsed/>
    <w:rsid w:val="003B5BCB"/>
  </w:style>
  <w:style w:type="numbering" w:customStyle="1" w:styleId="464">
    <w:name w:val="Нет списка464"/>
    <w:next w:val="a2"/>
    <w:uiPriority w:val="99"/>
    <w:semiHidden/>
    <w:unhideWhenUsed/>
    <w:rsid w:val="003B5BCB"/>
  </w:style>
  <w:style w:type="numbering" w:customStyle="1" w:styleId="474">
    <w:name w:val="Нет списка474"/>
    <w:next w:val="a2"/>
    <w:uiPriority w:val="99"/>
    <w:semiHidden/>
    <w:unhideWhenUsed/>
    <w:rsid w:val="003B5BCB"/>
  </w:style>
  <w:style w:type="numbering" w:customStyle="1" w:styleId="484">
    <w:name w:val="Нет списка484"/>
    <w:next w:val="a2"/>
    <w:uiPriority w:val="99"/>
    <w:semiHidden/>
    <w:unhideWhenUsed/>
    <w:rsid w:val="003B5BCB"/>
  </w:style>
  <w:style w:type="numbering" w:customStyle="1" w:styleId="494">
    <w:name w:val="Нет списка494"/>
    <w:next w:val="a2"/>
    <w:uiPriority w:val="99"/>
    <w:semiHidden/>
    <w:unhideWhenUsed/>
    <w:rsid w:val="003B5BCB"/>
  </w:style>
  <w:style w:type="numbering" w:customStyle="1" w:styleId="504">
    <w:name w:val="Нет списка504"/>
    <w:next w:val="a2"/>
    <w:uiPriority w:val="99"/>
    <w:semiHidden/>
    <w:unhideWhenUsed/>
    <w:rsid w:val="003B5BCB"/>
  </w:style>
  <w:style w:type="numbering" w:customStyle="1" w:styleId="517">
    <w:name w:val="Нет списка517"/>
    <w:next w:val="a2"/>
    <w:uiPriority w:val="99"/>
    <w:semiHidden/>
    <w:unhideWhenUsed/>
    <w:rsid w:val="003B5BCB"/>
  </w:style>
  <w:style w:type="numbering" w:customStyle="1" w:styleId="524">
    <w:name w:val="Нет списка524"/>
    <w:next w:val="a2"/>
    <w:uiPriority w:val="99"/>
    <w:semiHidden/>
    <w:unhideWhenUsed/>
    <w:rsid w:val="003B5BCB"/>
  </w:style>
  <w:style w:type="numbering" w:customStyle="1" w:styleId="534">
    <w:name w:val="Нет списка534"/>
    <w:next w:val="a2"/>
    <w:uiPriority w:val="99"/>
    <w:semiHidden/>
    <w:unhideWhenUsed/>
    <w:rsid w:val="003B5BCB"/>
  </w:style>
  <w:style w:type="numbering" w:customStyle="1" w:styleId="544">
    <w:name w:val="Нет списка544"/>
    <w:next w:val="a2"/>
    <w:uiPriority w:val="99"/>
    <w:semiHidden/>
    <w:unhideWhenUsed/>
    <w:rsid w:val="003B5BCB"/>
  </w:style>
  <w:style w:type="numbering" w:customStyle="1" w:styleId="554">
    <w:name w:val="Нет списка554"/>
    <w:next w:val="a2"/>
    <w:uiPriority w:val="99"/>
    <w:semiHidden/>
    <w:unhideWhenUsed/>
    <w:rsid w:val="003B5BCB"/>
  </w:style>
  <w:style w:type="numbering" w:customStyle="1" w:styleId="564">
    <w:name w:val="Нет списка564"/>
    <w:next w:val="a2"/>
    <w:uiPriority w:val="99"/>
    <w:semiHidden/>
    <w:unhideWhenUsed/>
    <w:rsid w:val="003B5BCB"/>
  </w:style>
  <w:style w:type="numbering" w:customStyle="1" w:styleId="574">
    <w:name w:val="Нет списка574"/>
    <w:next w:val="a2"/>
    <w:uiPriority w:val="99"/>
    <w:semiHidden/>
    <w:unhideWhenUsed/>
    <w:rsid w:val="003B5BCB"/>
  </w:style>
  <w:style w:type="numbering" w:customStyle="1" w:styleId="584">
    <w:name w:val="Нет списка584"/>
    <w:next w:val="a2"/>
    <w:uiPriority w:val="99"/>
    <w:semiHidden/>
    <w:unhideWhenUsed/>
    <w:rsid w:val="003B5BCB"/>
  </w:style>
  <w:style w:type="numbering" w:customStyle="1" w:styleId="594">
    <w:name w:val="Нет списка594"/>
    <w:next w:val="a2"/>
    <w:uiPriority w:val="99"/>
    <w:semiHidden/>
    <w:unhideWhenUsed/>
    <w:rsid w:val="003B5BCB"/>
  </w:style>
  <w:style w:type="numbering" w:customStyle="1" w:styleId="604">
    <w:name w:val="Нет списка604"/>
    <w:next w:val="a2"/>
    <w:uiPriority w:val="99"/>
    <w:semiHidden/>
    <w:unhideWhenUsed/>
    <w:rsid w:val="003B5BCB"/>
  </w:style>
  <w:style w:type="numbering" w:customStyle="1" w:styleId="617">
    <w:name w:val="Нет списка617"/>
    <w:next w:val="a2"/>
    <w:uiPriority w:val="99"/>
    <w:semiHidden/>
    <w:unhideWhenUsed/>
    <w:rsid w:val="003B5BCB"/>
  </w:style>
  <w:style w:type="numbering" w:customStyle="1" w:styleId="624">
    <w:name w:val="Нет списка624"/>
    <w:next w:val="a2"/>
    <w:uiPriority w:val="99"/>
    <w:semiHidden/>
    <w:unhideWhenUsed/>
    <w:rsid w:val="003B5BCB"/>
  </w:style>
  <w:style w:type="numbering" w:customStyle="1" w:styleId="634">
    <w:name w:val="Нет списка634"/>
    <w:next w:val="a2"/>
    <w:uiPriority w:val="99"/>
    <w:semiHidden/>
    <w:unhideWhenUsed/>
    <w:rsid w:val="003B5BCB"/>
  </w:style>
  <w:style w:type="numbering" w:customStyle="1" w:styleId="644">
    <w:name w:val="Нет списка644"/>
    <w:next w:val="a2"/>
    <w:uiPriority w:val="99"/>
    <w:semiHidden/>
    <w:unhideWhenUsed/>
    <w:rsid w:val="003B5BCB"/>
  </w:style>
  <w:style w:type="numbering" w:customStyle="1" w:styleId="654">
    <w:name w:val="Нет списка654"/>
    <w:next w:val="a2"/>
    <w:uiPriority w:val="99"/>
    <w:semiHidden/>
    <w:unhideWhenUsed/>
    <w:rsid w:val="003B5BCB"/>
  </w:style>
  <w:style w:type="paragraph" w:customStyle="1" w:styleId="12fff8">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3B5BCB"/>
  </w:style>
  <w:style w:type="numbering" w:customStyle="1" w:styleId="674">
    <w:name w:val="Нет списка674"/>
    <w:next w:val="a2"/>
    <w:uiPriority w:val="99"/>
    <w:semiHidden/>
    <w:unhideWhenUsed/>
    <w:rsid w:val="003B5BCB"/>
  </w:style>
  <w:style w:type="numbering" w:customStyle="1" w:styleId="684">
    <w:name w:val="Нет списка684"/>
    <w:next w:val="a2"/>
    <w:uiPriority w:val="99"/>
    <w:semiHidden/>
    <w:unhideWhenUsed/>
    <w:rsid w:val="003B5BCB"/>
  </w:style>
  <w:style w:type="numbering" w:customStyle="1" w:styleId="694">
    <w:name w:val="Нет списка694"/>
    <w:next w:val="a2"/>
    <w:uiPriority w:val="99"/>
    <w:semiHidden/>
    <w:unhideWhenUsed/>
    <w:rsid w:val="003B5BCB"/>
  </w:style>
  <w:style w:type="numbering" w:customStyle="1" w:styleId="704">
    <w:name w:val="Нет списка704"/>
    <w:next w:val="a2"/>
    <w:uiPriority w:val="99"/>
    <w:semiHidden/>
    <w:unhideWhenUsed/>
    <w:rsid w:val="003B5BCB"/>
  </w:style>
  <w:style w:type="numbering" w:customStyle="1" w:styleId="717">
    <w:name w:val="Нет списка717"/>
    <w:next w:val="a2"/>
    <w:uiPriority w:val="99"/>
    <w:semiHidden/>
    <w:unhideWhenUsed/>
    <w:rsid w:val="003B5BCB"/>
  </w:style>
  <w:style w:type="paragraph" w:customStyle="1" w:styleId="affff3">
    <w:name w:val=" Знак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3B5BCB"/>
  </w:style>
  <w:style w:type="numbering" w:customStyle="1" w:styleId="734">
    <w:name w:val="Нет списка734"/>
    <w:next w:val="a2"/>
    <w:uiPriority w:val="99"/>
    <w:semiHidden/>
    <w:unhideWhenUsed/>
    <w:rsid w:val="003B5BCB"/>
  </w:style>
  <w:style w:type="numbering" w:customStyle="1" w:styleId="744">
    <w:name w:val="Нет списка744"/>
    <w:next w:val="a2"/>
    <w:uiPriority w:val="99"/>
    <w:semiHidden/>
    <w:unhideWhenUsed/>
    <w:rsid w:val="003B5BCB"/>
  </w:style>
  <w:style w:type="numbering" w:customStyle="1" w:styleId="754">
    <w:name w:val="Нет списка754"/>
    <w:next w:val="a2"/>
    <w:uiPriority w:val="99"/>
    <w:semiHidden/>
    <w:unhideWhenUsed/>
    <w:rsid w:val="003B5BCB"/>
  </w:style>
  <w:style w:type="numbering" w:customStyle="1" w:styleId="764">
    <w:name w:val="Нет списка764"/>
    <w:next w:val="a2"/>
    <w:uiPriority w:val="99"/>
    <w:semiHidden/>
    <w:unhideWhenUsed/>
    <w:rsid w:val="003B5BCB"/>
  </w:style>
  <w:style w:type="numbering" w:customStyle="1" w:styleId="774">
    <w:name w:val="Нет списка774"/>
    <w:next w:val="a2"/>
    <w:uiPriority w:val="99"/>
    <w:semiHidden/>
    <w:unhideWhenUsed/>
    <w:rsid w:val="003B5BCB"/>
  </w:style>
  <w:style w:type="numbering" w:customStyle="1" w:styleId="784">
    <w:name w:val="Нет списка784"/>
    <w:next w:val="a2"/>
    <w:uiPriority w:val="99"/>
    <w:semiHidden/>
    <w:unhideWhenUsed/>
    <w:rsid w:val="003B5BCB"/>
  </w:style>
  <w:style w:type="numbering" w:customStyle="1" w:styleId="794">
    <w:name w:val="Нет списка794"/>
    <w:next w:val="a2"/>
    <w:uiPriority w:val="99"/>
    <w:semiHidden/>
    <w:unhideWhenUsed/>
    <w:rsid w:val="003B5BCB"/>
  </w:style>
  <w:style w:type="numbering" w:customStyle="1" w:styleId="804">
    <w:name w:val="Нет списка804"/>
    <w:next w:val="a2"/>
    <w:uiPriority w:val="99"/>
    <w:semiHidden/>
    <w:unhideWhenUsed/>
    <w:rsid w:val="003B5BCB"/>
  </w:style>
  <w:style w:type="numbering" w:customStyle="1" w:styleId="816">
    <w:name w:val="Нет списка816"/>
    <w:next w:val="a2"/>
    <w:uiPriority w:val="99"/>
    <w:semiHidden/>
    <w:unhideWhenUsed/>
    <w:rsid w:val="003B5BCB"/>
  </w:style>
  <w:style w:type="numbering" w:customStyle="1" w:styleId="823">
    <w:name w:val="Нет списка823"/>
    <w:next w:val="a2"/>
    <w:uiPriority w:val="99"/>
    <w:semiHidden/>
    <w:unhideWhenUsed/>
    <w:rsid w:val="003B5BCB"/>
  </w:style>
  <w:style w:type="numbering" w:customStyle="1" w:styleId="1106">
    <w:name w:val="Нет списка1106"/>
    <w:next w:val="a2"/>
    <w:uiPriority w:val="99"/>
    <w:semiHidden/>
    <w:rsid w:val="003B5BCB"/>
  </w:style>
  <w:style w:type="table" w:customStyle="1" w:styleId="13d">
    <w:name w:val="Сетка таблицы13"/>
    <w:basedOn w:val="a1"/>
    <w:next w:val="a8"/>
    <w:rsid w:val="003B5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3B5BCB"/>
  </w:style>
  <w:style w:type="numbering" w:customStyle="1" w:styleId="2104">
    <w:name w:val="Нет списка2104"/>
    <w:next w:val="a2"/>
    <w:uiPriority w:val="99"/>
    <w:semiHidden/>
    <w:unhideWhenUsed/>
    <w:rsid w:val="003B5BCB"/>
  </w:style>
  <w:style w:type="numbering" w:customStyle="1" w:styleId="3104">
    <w:name w:val="Нет списка3104"/>
    <w:next w:val="a2"/>
    <w:uiPriority w:val="99"/>
    <w:semiHidden/>
    <w:unhideWhenUsed/>
    <w:rsid w:val="003B5BCB"/>
  </w:style>
  <w:style w:type="numbering" w:customStyle="1" w:styleId="4104">
    <w:name w:val="Нет списка4104"/>
    <w:next w:val="a2"/>
    <w:uiPriority w:val="99"/>
    <w:semiHidden/>
    <w:unhideWhenUsed/>
    <w:rsid w:val="003B5BCB"/>
  </w:style>
  <w:style w:type="numbering" w:customStyle="1" w:styleId="5104">
    <w:name w:val="Нет списка5104"/>
    <w:next w:val="a2"/>
    <w:uiPriority w:val="99"/>
    <w:semiHidden/>
    <w:unhideWhenUsed/>
    <w:rsid w:val="003B5BCB"/>
  </w:style>
  <w:style w:type="numbering" w:customStyle="1" w:styleId="6104">
    <w:name w:val="Нет списка6104"/>
    <w:next w:val="a2"/>
    <w:uiPriority w:val="99"/>
    <w:semiHidden/>
    <w:unhideWhenUsed/>
    <w:rsid w:val="003B5BCB"/>
  </w:style>
  <w:style w:type="numbering" w:customStyle="1" w:styleId="7103">
    <w:name w:val="Нет списка7103"/>
    <w:next w:val="a2"/>
    <w:uiPriority w:val="99"/>
    <w:semiHidden/>
    <w:unhideWhenUsed/>
    <w:rsid w:val="003B5BCB"/>
  </w:style>
  <w:style w:type="numbering" w:customStyle="1" w:styleId="833">
    <w:name w:val="Нет списка833"/>
    <w:next w:val="a2"/>
    <w:uiPriority w:val="99"/>
    <w:semiHidden/>
    <w:unhideWhenUsed/>
    <w:rsid w:val="003B5BCB"/>
  </w:style>
  <w:style w:type="numbering" w:customStyle="1" w:styleId="9160">
    <w:name w:val="Нет списка916"/>
    <w:next w:val="a2"/>
    <w:uiPriority w:val="99"/>
    <w:semiHidden/>
    <w:unhideWhenUsed/>
    <w:rsid w:val="003B5BCB"/>
  </w:style>
  <w:style w:type="numbering" w:customStyle="1" w:styleId="1016">
    <w:name w:val="Нет списка1016"/>
    <w:next w:val="a2"/>
    <w:uiPriority w:val="99"/>
    <w:semiHidden/>
    <w:unhideWhenUsed/>
    <w:rsid w:val="003B5BCB"/>
  </w:style>
  <w:style w:type="numbering" w:customStyle="1" w:styleId="11114">
    <w:name w:val="Нет списка11114"/>
    <w:next w:val="a2"/>
    <w:uiPriority w:val="99"/>
    <w:semiHidden/>
    <w:unhideWhenUsed/>
    <w:rsid w:val="003B5BCB"/>
  </w:style>
  <w:style w:type="numbering" w:customStyle="1" w:styleId="1216">
    <w:name w:val="Нет списка1216"/>
    <w:next w:val="a2"/>
    <w:uiPriority w:val="99"/>
    <w:semiHidden/>
    <w:unhideWhenUsed/>
    <w:rsid w:val="003B5BCB"/>
  </w:style>
  <w:style w:type="numbering" w:customStyle="1" w:styleId="1316">
    <w:name w:val="Нет списка1316"/>
    <w:next w:val="a2"/>
    <w:uiPriority w:val="99"/>
    <w:semiHidden/>
    <w:unhideWhenUsed/>
    <w:rsid w:val="003B5BCB"/>
  </w:style>
  <w:style w:type="numbering" w:customStyle="1" w:styleId="14160">
    <w:name w:val="Нет списка1416"/>
    <w:next w:val="a2"/>
    <w:uiPriority w:val="99"/>
    <w:semiHidden/>
    <w:unhideWhenUsed/>
    <w:rsid w:val="003B5BCB"/>
  </w:style>
  <w:style w:type="numbering" w:customStyle="1" w:styleId="1516">
    <w:name w:val="Нет списка1516"/>
    <w:next w:val="a2"/>
    <w:uiPriority w:val="99"/>
    <w:semiHidden/>
    <w:unhideWhenUsed/>
    <w:rsid w:val="003B5BCB"/>
  </w:style>
  <w:style w:type="numbering" w:customStyle="1" w:styleId="1616">
    <w:name w:val="Нет списка1616"/>
    <w:next w:val="a2"/>
    <w:uiPriority w:val="99"/>
    <w:semiHidden/>
    <w:unhideWhenUsed/>
    <w:rsid w:val="003B5BCB"/>
  </w:style>
  <w:style w:type="numbering" w:customStyle="1" w:styleId="1716">
    <w:name w:val="Нет списка1716"/>
    <w:next w:val="a2"/>
    <w:uiPriority w:val="99"/>
    <w:semiHidden/>
    <w:unhideWhenUsed/>
    <w:rsid w:val="003B5BCB"/>
  </w:style>
  <w:style w:type="numbering" w:customStyle="1" w:styleId="1816">
    <w:name w:val="Нет списка1816"/>
    <w:next w:val="a2"/>
    <w:uiPriority w:val="99"/>
    <w:semiHidden/>
    <w:unhideWhenUsed/>
    <w:rsid w:val="003B5BCB"/>
  </w:style>
  <w:style w:type="numbering" w:customStyle="1" w:styleId="1916">
    <w:name w:val="Нет списка1916"/>
    <w:next w:val="a2"/>
    <w:uiPriority w:val="99"/>
    <w:semiHidden/>
    <w:unhideWhenUsed/>
    <w:rsid w:val="003B5BCB"/>
  </w:style>
  <w:style w:type="numbering" w:customStyle="1" w:styleId="2014">
    <w:name w:val="Нет списка2014"/>
    <w:next w:val="a2"/>
    <w:uiPriority w:val="99"/>
    <w:semiHidden/>
    <w:unhideWhenUsed/>
    <w:rsid w:val="003B5BCB"/>
  </w:style>
  <w:style w:type="numbering" w:customStyle="1" w:styleId="2114">
    <w:name w:val="Нет списка2114"/>
    <w:next w:val="a2"/>
    <w:uiPriority w:val="99"/>
    <w:semiHidden/>
    <w:unhideWhenUsed/>
    <w:rsid w:val="003B5BCB"/>
  </w:style>
  <w:style w:type="numbering" w:customStyle="1" w:styleId="2214">
    <w:name w:val="Нет списка2214"/>
    <w:next w:val="a2"/>
    <w:uiPriority w:val="99"/>
    <w:semiHidden/>
    <w:unhideWhenUsed/>
    <w:rsid w:val="003B5BCB"/>
  </w:style>
  <w:style w:type="numbering" w:customStyle="1" w:styleId="2314">
    <w:name w:val="Нет списка2314"/>
    <w:next w:val="a2"/>
    <w:uiPriority w:val="99"/>
    <w:semiHidden/>
    <w:unhideWhenUsed/>
    <w:rsid w:val="003B5BCB"/>
  </w:style>
  <w:style w:type="numbering" w:customStyle="1" w:styleId="2414">
    <w:name w:val="Нет списка2414"/>
    <w:next w:val="a2"/>
    <w:uiPriority w:val="99"/>
    <w:semiHidden/>
    <w:unhideWhenUsed/>
    <w:rsid w:val="003B5BCB"/>
  </w:style>
  <w:style w:type="numbering" w:customStyle="1" w:styleId="2514">
    <w:name w:val="Нет списка2514"/>
    <w:next w:val="a2"/>
    <w:uiPriority w:val="99"/>
    <w:semiHidden/>
    <w:unhideWhenUsed/>
    <w:rsid w:val="003B5BCB"/>
  </w:style>
  <w:style w:type="numbering" w:customStyle="1" w:styleId="2614">
    <w:name w:val="Нет списка2614"/>
    <w:next w:val="a2"/>
    <w:uiPriority w:val="99"/>
    <w:semiHidden/>
    <w:unhideWhenUsed/>
    <w:rsid w:val="003B5BCB"/>
  </w:style>
  <w:style w:type="numbering" w:customStyle="1" w:styleId="2714">
    <w:name w:val="Нет списка2714"/>
    <w:next w:val="a2"/>
    <w:uiPriority w:val="99"/>
    <w:semiHidden/>
    <w:unhideWhenUsed/>
    <w:rsid w:val="003B5BCB"/>
  </w:style>
  <w:style w:type="numbering" w:customStyle="1" w:styleId="2814">
    <w:name w:val="Нет списка2814"/>
    <w:next w:val="a2"/>
    <w:uiPriority w:val="99"/>
    <w:semiHidden/>
    <w:unhideWhenUsed/>
    <w:rsid w:val="003B5BCB"/>
  </w:style>
  <w:style w:type="numbering" w:customStyle="1" w:styleId="2914">
    <w:name w:val="Нет списка2914"/>
    <w:next w:val="a2"/>
    <w:uiPriority w:val="99"/>
    <w:semiHidden/>
    <w:unhideWhenUsed/>
    <w:rsid w:val="003B5BCB"/>
  </w:style>
  <w:style w:type="numbering" w:customStyle="1" w:styleId="3014">
    <w:name w:val="Нет списка3014"/>
    <w:next w:val="a2"/>
    <w:uiPriority w:val="99"/>
    <w:semiHidden/>
    <w:unhideWhenUsed/>
    <w:rsid w:val="003B5BCB"/>
  </w:style>
  <w:style w:type="numbering" w:customStyle="1" w:styleId="3114">
    <w:name w:val="Нет списка3114"/>
    <w:next w:val="a2"/>
    <w:uiPriority w:val="99"/>
    <w:semiHidden/>
    <w:unhideWhenUsed/>
    <w:rsid w:val="003B5BCB"/>
  </w:style>
  <w:style w:type="numbering" w:customStyle="1" w:styleId="3214">
    <w:name w:val="Нет списка3214"/>
    <w:next w:val="a2"/>
    <w:uiPriority w:val="99"/>
    <w:semiHidden/>
    <w:unhideWhenUsed/>
    <w:rsid w:val="003B5BCB"/>
  </w:style>
  <w:style w:type="numbering" w:customStyle="1" w:styleId="3314">
    <w:name w:val="Нет списка3314"/>
    <w:next w:val="a2"/>
    <w:uiPriority w:val="99"/>
    <w:semiHidden/>
    <w:unhideWhenUsed/>
    <w:rsid w:val="003B5BCB"/>
  </w:style>
  <w:style w:type="numbering" w:customStyle="1" w:styleId="3414">
    <w:name w:val="Нет списка3414"/>
    <w:next w:val="a2"/>
    <w:uiPriority w:val="99"/>
    <w:semiHidden/>
    <w:unhideWhenUsed/>
    <w:rsid w:val="003B5BCB"/>
  </w:style>
  <w:style w:type="numbering" w:customStyle="1" w:styleId="3514">
    <w:name w:val="Нет списка3514"/>
    <w:next w:val="a2"/>
    <w:uiPriority w:val="99"/>
    <w:semiHidden/>
    <w:unhideWhenUsed/>
    <w:rsid w:val="003B5BCB"/>
  </w:style>
  <w:style w:type="numbering" w:customStyle="1" w:styleId="3614">
    <w:name w:val="Нет списка3614"/>
    <w:next w:val="a2"/>
    <w:uiPriority w:val="99"/>
    <w:semiHidden/>
    <w:unhideWhenUsed/>
    <w:rsid w:val="003B5BCB"/>
  </w:style>
  <w:style w:type="numbering" w:customStyle="1" w:styleId="3714">
    <w:name w:val="Нет списка3714"/>
    <w:next w:val="a2"/>
    <w:uiPriority w:val="99"/>
    <w:semiHidden/>
    <w:unhideWhenUsed/>
    <w:rsid w:val="003B5BCB"/>
  </w:style>
  <w:style w:type="numbering" w:customStyle="1" w:styleId="3814">
    <w:name w:val="Нет списка3814"/>
    <w:next w:val="a2"/>
    <w:uiPriority w:val="99"/>
    <w:semiHidden/>
    <w:unhideWhenUsed/>
    <w:rsid w:val="003B5BCB"/>
  </w:style>
  <w:style w:type="numbering" w:customStyle="1" w:styleId="3914">
    <w:name w:val="Нет списка3914"/>
    <w:next w:val="a2"/>
    <w:uiPriority w:val="99"/>
    <w:semiHidden/>
    <w:unhideWhenUsed/>
    <w:rsid w:val="003B5BCB"/>
  </w:style>
  <w:style w:type="numbering" w:customStyle="1" w:styleId="4014">
    <w:name w:val="Нет списка4014"/>
    <w:next w:val="a2"/>
    <w:uiPriority w:val="99"/>
    <w:semiHidden/>
    <w:unhideWhenUsed/>
    <w:rsid w:val="003B5BCB"/>
  </w:style>
  <w:style w:type="numbering" w:customStyle="1" w:styleId="4114">
    <w:name w:val="Нет списка4114"/>
    <w:next w:val="a2"/>
    <w:uiPriority w:val="99"/>
    <w:semiHidden/>
    <w:unhideWhenUsed/>
    <w:rsid w:val="003B5BCB"/>
  </w:style>
  <w:style w:type="numbering" w:customStyle="1" w:styleId="4214">
    <w:name w:val="Нет списка4214"/>
    <w:next w:val="a2"/>
    <w:uiPriority w:val="99"/>
    <w:semiHidden/>
    <w:unhideWhenUsed/>
    <w:rsid w:val="003B5BCB"/>
  </w:style>
  <w:style w:type="numbering" w:customStyle="1" w:styleId="4314">
    <w:name w:val="Нет списка4314"/>
    <w:next w:val="a2"/>
    <w:uiPriority w:val="99"/>
    <w:semiHidden/>
    <w:unhideWhenUsed/>
    <w:rsid w:val="003B5BCB"/>
  </w:style>
  <w:style w:type="numbering" w:customStyle="1" w:styleId="4414">
    <w:name w:val="Нет списка4414"/>
    <w:next w:val="a2"/>
    <w:uiPriority w:val="99"/>
    <w:semiHidden/>
    <w:unhideWhenUsed/>
    <w:rsid w:val="003B5BCB"/>
  </w:style>
  <w:style w:type="numbering" w:customStyle="1" w:styleId="4514">
    <w:name w:val="Нет списка4514"/>
    <w:next w:val="a2"/>
    <w:uiPriority w:val="99"/>
    <w:semiHidden/>
    <w:unhideWhenUsed/>
    <w:rsid w:val="003B5BCB"/>
  </w:style>
  <w:style w:type="numbering" w:customStyle="1" w:styleId="4614">
    <w:name w:val="Нет списка4614"/>
    <w:next w:val="a2"/>
    <w:uiPriority w:val="99"/>
    <w:semiHidden/>
    <w:unhideWhenUsed/>
    <w:rsid w:val="003B5BCB"/>
  </w:style>
  <w:style w:type="numbering" w:customStyle="1" w:styleId="4714">
    <w:name w:val="Нет списка4714"/>
    <w:next w:val="a2"/>
    <w:uiPriority w:val="99"/>
    <w:semiHidden/>
    <w:unhideWhenUsed/>
    <w:rsid w:val="003B5BCB"/>
  </w:style>
  <w:style w:type="numbering" w:customStyle="1" w:styleId="4814">
    <w:name w:val="Нет списка4814"/>
    <w:next w:val="a2"/>
    <w:uiPriority w:val="99"/>
    <w:semiHidden/>
    <w:unhideWhenUsed/>
    <w:rsid w:val="003B5BCB"/>
  </w:style>
  <w:style w:type="numbering" w:customStyle="1" w:styleId="4914">
    <w:name w:val="Нет списка4914"/>
    <w:next w:val="a2"/>
    <w:uiPriority w:val="99"/>
    <w:semiHidden/>
    <w:unhideWhenUsed/>
    <w:rsid w:val="003B5BCB"/>
  </w:style>
  <w:style w:type="numbering" w:customStyle="1" w:styleId="5014">
    <w:name w:val="Нет списка5014"/>
    <w:next w:val="a2"/>
    <w:uiPriority w:val="99"/>
    <w:semiHidden/>
    <w:unhideWhenUsed/>
    <w:rsid w:val="003B5BCB"/>
  </w:style>
  <w:style w:type="numbering" w:customStyle="1" w:styleId="5114">
    <w:name w:val="Нет списка5114"/>
    <w:next w:val="a2"/>
    <w:uiPriority w:val="99"/>
    <w:semiHidden/>
    <w:unhideWhenUsed/>
    <w:rsid w:val="003B5BCB"/>
  </w:style>
  <w:style w:type="numbering" w:customStyle="1" w:styleId="5214">
    <w:name w:val="Нет списка5214"/>
    <w:next w:val="a2"/>
    <w:uiPriority w:val="99"/>
    <w:semiHidden/>
    <w:unhideWhenUsed/>
    <w:rsid w:val="003B5BCB"/>
  </w:style>
  <w:style w:type="numbering" w:customStyle="1" w:styleId="5314">
    <w:name w:val="Нет списка5314"/>
    <w:next w:val="a2"/>
    <w:uiPriority w:val="99"/>
    <w:semiHidden/>
    <w:unhideWhenUsed/>
    <w:rsid w:val="003B5BCB"/>
  </w:style>
  <w:style w:type="numbering" w:customStyle="1" w:styleId="5414">
    <w:name w:val="Нет списка5414"/>
    <w:next w:val="a2"/>
    <w:uiPriority w:val="99"/>
    <w:semiHidden/>
    <w:unhideWhenUsed/>
    <w:rsid w:val="003B5BCB"/>
  </w:style>
  <w:style w:type="numbering" w:customStyle="1" w:styleId="5514">
    <w:name w:val="Нет списка5514"/>
    <w:next w:val="a2"/>
    <w:uiPriority w:val="99"/>
    <w:semiHidden/>
    <w:unhideWhenUsed/>
    <w:rsid w:val="003B5BCB"/>
  </w:style>
  <w:style w:type="numbering" w:customStyle="1" w:styleId="5614">
    <w:name w:val="Нет списка5614"/>
    <w:next w:val="a2"/>
    <w:uiPriority w:val="99"/>
    <w:semiHidden/>
    <w:unhideWhenUsed/>
    <w:rsid w:val="003B5BCB"/>
  </w:style>
  <w:style w:type="numbering" w:customStyle="1" w:styleId="5714">
    <w:name w:val="Нет списка5714"/>
    <w:next w:val="a2"/>
    <w:uiPriority w:val="99"/>
    <w:semiHidden/>
    <w:unhideWhenUsed/>
    <w:rsid w:val="003B5BCB"/>
  </w:style>
  <w:style w:type="numbering" w:customStyle="1" w:styleId="5814">
    <w:name w:val="Нет списка5814"/>
    <w:next w:val="a2"/>
    <w:uiPriority w:val="99"/>
    <w:semiHidden/>
    <w:unhideWhenUsed/>
    <w:rsid w:val="003B5BCB"/>
  </w:style>
  <w:style w:type="numbering" w:customStyle="1" w:styleId="5914">
    <w:name w:val="Нет списка5914"/>
    <w:next w:val="a2"/>
    <w:uiPriority w:val="99"/>
    <w:semiHidden/>
    <w:unhideWhenUsed/>
    <w:rsid w:val="003B5BCB"/>
  </w:style>
  <w:style w:type="numbering" w:customStyle="1" w:styleId="6014">
    <w:name w:val="Нет списка6014"/>
    <w:next w:val="a2"/>
    <w:uiPriority w:val="99"/>
    <w:semiHidden/>
    <w:unhideWhenUsed/>
    <w:rsid w:val="003B5BCB"/>
  </w:style>
  <w:style w:type="numbering" w:customStyle="1" w:styleId="6114">
    <w:name w:val="Нет списка6114"/>
    <w:next w:val="a2"/>
    <w:uiPriority w:val="99"/>
    <w:semiHidden/>
    <w:unhideWhenUsed/>
    <w:rsid w:val="003B5BCB"/>
  </w:style>
  <w:style w:type="numbering" w:customStyle="1" w:styleId="6214">
    <w:name w:val="Нет списка6214"/>
    <w:next w:val="a2"/>
    <w:uiPriority w:val="99"/>
    <w:semiHidden/>
    <w:unhideWhenUsed/>
    <w:rsid w:val="003B5BCB"/>
  </w:style>
  <w:style w:type="numbering" w:customStyle="1" w:styleId="6314">
    <w:name w:val="Нет списка6314"/>
    <w:next w:val="a2"/>
    <w:uiPriority w:val="99"/>
    <w:semiHidden/>
    <w:unhideWhenUsed/>
    <w:rsid w:val="003B5BCB"/>
  </w:style>
  <w:style w:type="numbering" w:customStyle="1" w:styleId="6414">
    <w:name w:val="Нет списка6414"/>
    <w:next w:val="a2"/>
    <w:uiPriority w:val="99"/>
    <w:semiHidden/>
    <w:unhideWhenUsed/>
    <w:rsid w:val="003B5BCB"/>
  </w:style>
  <w:style w:type="numbering" w:customStyle="1" w:styleId="6514">
    <w:name w:val="Нет списка6514"/>
    <w:next w:val="a2"/>
    <w:uiPriority w:val="99"/>
    <w:semiHidden/>
    <w:unhideWhenUsed/>
    <w:rsid w:val="003B5BCB"/>
  </w:style>
  <w:style w:type="numbering" w:customStyle="1" w:styleId="6614">
    <w:name w:val="Нет списка6614"/>
    <w:next w:val="a2"/>
    <w:uiPriority w:val="99"/>
    <w:semiHidden/>
    <w:unhideWhenUsed/>
    <w:rsid w:val="003B5BCB"/>
  </w:style>
  <w:style w:type="numbering" w:customStyle="1" w:styleId="6714">
    <w:name w:val="Нет списка6714"/>
    <w:next w:val="a2"/>
    <w:uiPriority w:val="99"/>
    <w:semiHidden/>
    <w:unhideWhenUsed/>
    <w:rsid w:val="003B5BCB"/>
  </w:style>
  <w:style w:type="numbering" w:customStyle="1" w:styleId="6814">
    <w:name w:val="Нет списка6814"/>
    <w:next w:val="a2"/>
    <w:uiPriority w:val="99"/>
    <w:semiHidden/>
    <w:unhideWhenUsed/>
    <w:rsid w:val="003B5BCB"/>
  </w:style>
  <w:style w:type="numbering" w:customStyle="1" w:styleId="6914">
    <w:name w:val="Нет списка6914"/>
    <w:next w:val="a2"/>
    <w:uiPriority w:val="99"/>
    <w:semiHidden/>
    <w:unhideWhenUsed/>
    <w:rsid w:val="003B5BCB"/>
  </w:style>
  <w:style w:type="numbering" w:customStyle="1" w:styleId="7014">
    <w:name w:val="Нет списка7014"/>
    <w:next w:val="a2"/>
    <w:uiPriority w:val="99"/>
    <w:semiHidden/>
    <w:unhideWhenUsed/>
    <w:rsid w:val="003B5BCB"/>
  </w:style>
  <w:style w:type="numbering" w:customStyle="1" w:styleId="7114">
    <w:name w:val="Нет списка7114"/>
    <w:next w:val="a2"/>
    <w:uiPriority w:val="99"/>
    <w:semiHidden/>
    <w:unhideWhenUsed/>
    <w:rsid w:val="003B5BCB"/>
  </w:style>
  <w:style w:type="numbering" w:customStyle="1" w:styleId="7214">
    <w:name w:val="Нет списка7214"/>
    <w:next w:val="a2"/>
    <w:uiPriority w:val="99"/>
    <w:semiHidden/>
    <w:unhideWhenUsed/>
    <w:rsid w:val="003B5BCB"/>
  </w:style>
  <w:style w:type="numbering" w:customStyle="1" w:styleId="7314">
    <w:name w:val="Нет списка7314"/>
    <w:next w:val="a2"/>
    <w:uiPriority w:val="99"/>
    <w:semiHidden/>
    <w:unhideWhenUsed/>
    <w:rsid w:val="003B5BCB"/>
  </w:style>
  <w:style w:type="numbering" w:customStyle="1" w:styleId="7414">
    <w:name w:val="Нет списка7414"/>
    <w:next w:val="a2"/>
    <w:uiPriority w:val="99"/>
    <w:semiHidden/>
    <w:unhideWhenUsed/>
    <w:rsid w:val="003B5BCB"/>
  </w:style>
  <w:style w:type="numbering" w:customStyle="1" w:styleId="7514">
    <w:name w:val="Нет списка7514"/>
    <w:next w:val="a2"/>
    <w:uiPriority w:val="99"/>
    <w:semiHidden/>
    <w:rsid w:val="003B5BCB"/>
  </w:style>
  <w:style w:type="numbering" w:customStyle="1" w:styleId="11013">
    <w:name w:val="Нет списка11013"/>
    <w:next w:val="a2"/>
    <w:uiPriority w:val="99"/>
    <w:semiHidden/>
    <w:unhideWhenUsed/>
    <w:rsid w:val="003B5BCB"/>
  </w:style>
  <w:style w:type="numbering" w:customStyle="1" w:styleId="21013">
    <w:name w:val="Нет списка21013"/>
    <w:next w:val="a2"/>
    <w:uiPriority w:val="99"/>
    <w:semiHidden/>
    <w:unhideWhenUsed/>
    <w:rsid w:val="003B5BCB"/>
  </w:style>
  <w:style w:type="numbering" w:customStyle="1" w:styleId="31013">
    <w:name w:val="Нет списка31013"/>
    <w:next w:val="a2"/>
    <w:uiPriority w:val="99"/>
    <w:semiHidden/>
    <w:unhideWhenUsed/>
    <w:rsid w:val="003B5BCB"/>
  </w:style>
  <w:style w:type="numbering" w:customStyle="1" w:styleId="41013">
    <w:name w:val="Нет списка41013"/>
    <w:next w:val="a2"/>
    <w:uiPriority w:val="99"/>
    <w:semiHidden/>
    <w:unhideWhenUsed/>
    <w:rsid w:val="003B5BCB"/>
  </w:style>
  <w:style w:type="numbering" w:customStyle="1" w:styleId="51013">
    <w:name w:val="Нет списка51013"/>
    <w:next w:val="a2"/>
    <w:uiPriority w:val="99"/>
    <w:semiHidden/>
    <w:unhideWhenUsed/>
    <w:rsid w:val="003B5BCB"/>
  </w:style>
  <w:style w:type="numbering" w:customStyle="1" w:styleId="61013">
    <w:name w:val="Нет списка61013"/>
    <w:next w:val="a2"/>
    <w:uiPriority w:val="99"/>
    <w:semiHidden/>
    <w:unhideWhenUsed/>
    <w:rsid w:val="003B5BCB"/>
  </w:style>
  <w:style w:type="numbering" w:customStyle="1" w:styleId="7614">
    <w:name w:val="Нет списка7614"/>
    <w:next w:val="a2"/>
    <w:uiPriority w:val="99"/>
    <w:semiHidden/>
    <w:unhideWhenUsed/>
    <w:rsid w:val="003B5BCB"/>
  </w:style>
  <w:style w:type="numbering" w:customStyle="1" w:styleId="8114">
    <w:name w:val="Нет списка8114"/>
    <w:next w:val="a2"/>
    <w:uiPriority w:val="99"/>
    <w:semiHidden/>
    <w:unhideWhenUsed/>
    <w:rsid w:val="003B5BCB"/>
  </w:style>
  <w:style w:type="numbering" w:customStyle="1" w:styleId="9113">
    <w:name w:val="Нет списка9113"/>
    <w:next w:val="a2"/>
    <w:uiPriority w:val="99"/>
    <w:semiHidden/>
    <w:unhideWhenUsed/>
    <w:rsid w:val="003B5BCB"/>
  </w:style>
  <w:style w:type="numbering" w:customStyle="1" w:styleId="10113">
    <w:name w:val="Нет списка10113"/>
    <w:next w:val="a2"/>
    <w:uiPriority w:val="99"/>
    <w:semiHidden/>
    <w:unhideWhenUsed/>
    <w:rsid w:val="003B5BCB"/>
  </w:style>
  <w:style w:type="numbering" w:customStyle="1" w:styleId="1123">
    <w:name w:val="Нет списка1123"/>
    <w:next w:val="a2"/>
    <w:uiPriority w:val="99"/>
    <w:semiHidden/>
    <w:unhideWhenUsed/>
    <w:rsid w:val="003B5BCB"/>
  </w:style>
  <w:style w:type="numbering" w:customStyle="1" w:styleId="12113">
    <w:name w:val="Нет списка12113"/>
    <w:next w:val="a2"/>
    <w:uiPriority w:val="99"/>
    <w:semiHidden/>
    <w:unhideWhenUsed/>
    <w:rsid w:val="003B5BCB"/>
  </w:style>
  <w:style w:type="numbering" w:customStyle="1" w:styleId="13113">
    <w:name w:val="Нет списка13113"/>
    <w:next w:val="a2"/>
    <w:uiPriority w:val="99"/>
    <w:semiHidden/>
    <w:unhideWhenUsed/>
    <w:rsid w:val="003B5BCB"/>
  </w:style>
  <w:style w:type="numbering" w:customStyle="1" w:styleId="141130">
    <w:name w:val="Нет списка14113"/>
    <w:next w:val="a2"/>
    <w:uiPriority w:val="99"/>
    <w:semiHidden/>
    <w:unhideWhenUsed/>
    <w:rsid w:val="003B5BCB"/>
  </w:style>
  <w:style w:type="numbering" w:customStyle="1" w:styleId="15113">
    <w:name w:val="Нет списка15113"/>
    <w:next w:val="a2"/>
    <w:uiPriority w:val="99"/>
    <w:semiHidden/>
    <w:unhideWhenUsed/>
    <w:rsid w:val="003B5BCB"/>
  </w:style>
  <w:style w:type="numbering" w:customStyle="1" w:styleId="16113">
    <w:name w:val="Нет списка16113"/>
    <w:next w:val="a2"/>
    <w:uiPriority w:val="99"/>
    <w:semiHidden/>
    <w:unhideWhenUsed/>
    <w:rsid w:val="003B5BCB"/>
  </w:style>
  <w:style w:type="numbering" w:customStyle="1" w:styleId="17113">
    <w:name w:val="Нет списка17113"/>
    <w:next w:val="a2"/>
    <w:uiPriority w:val="99"/>
    <w:semiHidden/>
    <w:unhideWhenUsed/>
    <w:rsid w:val="003B5BCB"/>
  </w:style>
  <w:style w:type="numbering" w:customStyle="1" w:styleId="18113">
    <w:name w:val="Нет списка18113"/>
    <w:next w:val="a2"/>
    <w:uiPriority w:val="99"/>
    <w:semiHidden/>
    <w:unhideWhenUsed/>
    <w:rsid w:val="003B5BCB"/>
  </w:style>
  <w:style w:type="numbering" w:customStyle="1" w:styleId="19113">
    <w:name w:val="Нет списка19113"/>
    <w:next w:val="a2"/>
    <w:uiPriority w:val="99"/>
    <w:semiHidden/>
    <w:unhideWhenUsed/>
    <w:rsid w:val="003B5BCB"/>
  </w:style>
  <w:style w:type="numbering" w:customStyle="1" w:styleId="20113">
    <w:name w:val="Нет списка20113"/>
    <w:next w:val="a2"/>
    <w:uiPriority w:val="99"/>
    <w:semiHidden/>
    <w:unhideWhenUsed/>
    <w:rsid w:val="003B5BCB"/>
  </w:style>
  <w:style w:type="numbering" w:customStyle="1" w:styleId="21113">
    <w:name w:val="Нет списка21113"/>
    <w:next w:val="a2"/>
    <w:uiPriority w:val="99"/>
    <w:semiHidden/>
    <w:unhideWhenUsed/>
    <w:rsid w:val="003B5BCB"/>
  </w:style>
  <w:style w:type="numbering" w:customStyle="1" w:styleId="22113">
    <w:name w:val="Нет списка22113"/>
    <w:next w:val="a2"/>
    <w:uiPriority w:val="99"/>
    <w:semiHidden/>
    <w:unhideWhenUsed/>
    <w:rsid w:val="003B5BCB"/>
  </w:style>
  <w:style w:type="numbering" w:customStyle="1" w:styleId="23113">
    <w:name w:val="Нет списка23113"/>
    <w:next w:val="a2"/>
    <w:uiPriority w:val="99"/>
    <w:semiHidden/>
    <w:unhideWhenUsed/>
    <w:rsid w:val="003B5BCB"/>
  </w:style>
  <w:style w:type="numbering" w:customStyle="1" w:styleId="24113">
    <w:name w:val="Нет списка24113"/>
    <w:next w:val="a2"/>
    <w:uiPriority w:val="99"/>
    <w:semiHidden/>
    <w:unhideWhenUsed/>
    <w:rsid w:val="003B5BCB"/>
  </w:style>
  <w:style w:type="numbering" w:customStyle="1" w:styleId="25113">
    <w:name w:val="Нет списка25113"/>
    <w:next w:val="a2"/>
    <w:uiPriority w:val="99"/>
    <w:semiHidden/>
    <w:unhideWhenUsed/>
    <w:rsid w:val="003B5BCB"/>
  </w:style>
  <w:style w:type="numbering" w:customStyle="1" w:styleId="26113">
    <w:name w:val="Нет списка26113"/>
    <w:next w:val="a2"/>
    <w:uiPriority w:val="99"/>
    <w:semiHidden/>
    <w:unhideWhenUsed/>
    <w:rsid w:val="003B5BCB"/>
  </w:style>
  <w:style w:type="numbering" w:customStyle="1" w:styleId="27113">
    <w:name w:val="Нет списка27113"/>
    <w:next w:val="a2"/>
    <w:uiPriority w:val="99"/>
    <w:semiHidden/>
    <w:unhideWhenUsed/>
    <w:rsid w:val="003B5BCB"/>
  </w:style>
  <w:style w:type="numbering" w:customStyle="1" w:styleId="28113">
    <w:name w:val="Нет списка28113"/>
    <w:next w:val="a2"/>
    <w:uiPriority w:val="99"/>
    <w:semiHidden/>
    <w:unhideWhenUsed/>
    <w:rsid w:val="003B5BCB"/>
  </w:style>
  <w:style w:type="numbering" w:customStyle="1" w:styleId="29113">
    <w:name w:val="Нет списка29113"/>
    <w:next w:val="a2"/>
    <w:uiPriority w:val="99"/>
    <w:semiHidden/>
    <w:unhideWhenUsed/>
    <w:rsid w:val="003B5BCB"/>
  </w:style>
  <w:style w:type="numbering" w:customStyle="1" w:styleId="30113">
    <w:name w:val="Нет списка30113"/>
    <w:next w:val="a2"/>
    <w:uiPriority w:val="99"/>
    <w:semiHidden/>
    <w:unhideWhenUsed/>
    <w:rsid w:val="003B5BCB"/>
  </w:style>
  <w:style w:type="numbering" w:customStyle="1" w:styleId="31113">
    <w:name w:val="Нет списка31113"/>
    <w:next w:val="a2"/>
    <w:uiPriority w:val="99"/>
    <w:semiHidden/>
    <w:unhideWhenUsed/>
    <w:rsid w:val="003B5BCB"/>
  </w:style>
  <w:style w:type="numbering" w:customStyle="1" w:styleId="32113">
    <w:name w:val="Нет списка32113"/>
    <w:next w:val="a2"/>
    <w:uiPriority w:val="99"/>
    <w:semiHidden/>
    <w:unhideWhenUsed/>
    <w:rsid w:val="003B5BCB"/>
  </w:style>
  <w:style w:type="numbering" w:customStyle="1" w:styleId="33113">
    <w:name w:val="Нет списка33113"/>
    <w:next w:val="a2"/>
    <w:uiPriority w:val="99"/>
    <w:semiHidden/>
    <w:unhideWhenUsed/>
    <w:rsid w:val="003B5BCB"/>
  </w:style>
  <w:style w:type="numbering" w:customStyle="1" w:styleId="34113">
    <w:name w:val="Нет списка34113"/>
    <w:next w:val="a2"/>
    <w:uiPriority w:val="99"/>
    <w:semiHidden/>
    <w:unhideWhenUsed/>
    <w:rsid w:val="003B5BCB"/>
  </w:style>
  <w:style w:type="numbering" w:customStyle="1" w:styleId="35113">
    <w:name w:val="Нет списка35113"/>
    <w:next w:val="a2"/>
    <w:uiPriority w:val="99"/>
    <w:semiHidden/>
    <w:unhideWhenUsed/>
    <w:rsid w:val="003B5BCB"/>
  </w:style>
  <w:style w:type="numbering" w:customStyle="1" w:styleId="36113">
    <w:name w:val="Нет списка36113"/>
    <w:next w:val="a2"/>
    <w:uiPriority w:val="99"/>
    <w:semiHidden/>
    <w:unhideWhenUsed/>
    <w:rsid w:val="003B5BCB"/>
  </w:style>
  <w:style w:type="numbering" w:customStyle="1" w:styleId="37113">
    <w:name w:val="Нет списка37113"/>
    <w:next w:val="a2"/>
    <w:uiPriority w:val="99"/>
    <w:semiHidden/>
    <w:unhideWhenUsed/>
    <w:rsid w:val="003B5BCB"/>
  </w:style>
  <w:style w:type="numbering" w:customStyle="1" w:styleId="38113">
    <w:name w:val="Нет списка38113"/>
    <w:next w:val="a2"/>
    <w:uiPriority w:val="99"/>
    <w:semiHidden/>
    <w:unhideWhenUsed/>
    <w:rsid w:val="003B5BCB"/>
  </w:style>
  <w:style w:type="numbering" w:customStyle="1" w:styleId="39113">
    <w:name w:val="Нет списка39113"/>
    <w:next w:val="a2"/>
    <w:uiPriority w:val="99"/>
    <w:semiHidden/>
    <w:unhideWhenUsed/>
    <w:rsid w:val="003B5BCB"/>
  </w:style>
  <w:style w:type="numbering" w:customStyle="1" w:styleId="40113">
    <w:name w:val="Нет списка40113"/>
    <w:next w:val="a2"/>
    <w:uiPriority w:val="99"/>
    <w:semiHidden/>
    <w:unhideWhenUsed/>
    <w:rsid w:val="003B5BCB"/>
  </w:style>
  <w:style w:type="numbering" w:customStyle="1" w:styleId="41113">
    <w:name w:val="Нет списка41113"/>
    <w:next w:val="a2"/>
    <w:uiPriority w:val="99"/>
    <w:semiHidden/>
    <w:unhideWhenUsed/>
    <w:rsid w:val="003B5BCB"/>
  </w:style>
  <w:style w:type="numbering" w:customStyle="1" w:styleId="42113">
    <w:name w:val="Нет списка42113"/>
    <w:next w:val="a2"/>
    <w:uiPriority w:val="99"/>
    <w:semiHidden/>
    <w:unhideWhenUsed/>
    <w:rsid w:val="003B5BCB"/>
  </w:style>
  <w:style w:type="numbering" w:customStyle="1" w:styleId="43113">
    <w:name w:val="Нет списка43113"/>
    <w:next w:val="a2"/>
    <w:uiPriority w:val="99"/>
    <w:semiHidden/>
    <w:unhideWhenUsed/>
    <w:rsid w:val="003B5BCB"/>
  </w:style>
  <w:style w:type="numbering" w:customStyle="1" w:styleId="44113">
    <w:name w:val="Нет списка44113"/>
    <w:next w:val="a2"/>
    <w:uiPriority w:val="99"/>
    <w:semiHidden/>
    <w:unhideWhenUsed/>
    <w:rsid w:val="003B5BCB"/>
  </w:style>
  <w:style w:type="numbering" w:customStyle="1" w:styleId="45113">
    <w:name w:val="Нет списка45113"/>
    <w:next w:val="a2"/>
    <w:uiPriority w:val="99"/>
    <w:semiHidden/>
    <w:unhideWhenUsed/>
    <w:rsid w:val="003B5BCB"/>
  </w:style>
  <w:style w:type="numbering" w:customStyle="1" w:styleId="46113">
    <w:name w:val="Нет списка46113"/>
    <w:next w:val="a2"/>
    <w:uiPriority w:val="99"/>
    <w:semiHidden/>
    <w:unhideWhenUsed/>
    <w:rsid w:val="003B5BCB"/>
  </w:style>
  <w:style w:type="numbering" w:customStyle="1" w:styleId="47113">
    <w:name w:val="Нет списка47113"/>
    <w:next w:val="a2"/>
    <w:uiPriority w:val="99"/>
    <w:semiHidden/>
    <w:unhideWhenUsed/>
    <w:rsid w:val="003B5BCB"/>
  </w:style>
  <w:style w:type="numbering" w:customStyle="1" w:styleId="48113">
    <w:name w:val="Нет списка48113"/>
    <w:next w:val="a2"/>
    <w:uiPriority w:val="99"/>
    <w:semiHidden/>
    <w:unhideWhenUsed/>
    <w:rsid w:val="003B5BCB"/>
  </w:style>
  <w:style w:type="numbering" w:customStyle="1" w:styleId="49113">
    <w:name w:val="Нет списка49113"/>
    <w:next w:val="a2"/>
    <w:uiPriority w:val="99"/>
    <w:semiHidden/>
    <w:unhideWhenUsed/>
    <w:rsid w:val="003B5BCB"/>
  </w:style>
  <w:style w:type="numbering" w:customStyle="1" w:styleId="50113">
    <w:name w:val="Нет списка50113"/>
    <w:next w:val="a2"/>
    <w:uiPriority w:val="99"/>
    <w:semiHidden/>
    <w:unhideWhenUsed/>
    <w:rsid w:val="003B5BCB"/>
  </w:style>
  <w:style w:type="numbering" w:customStyle="1" w:styleId="51113">
    <w:name w:val="Нет списка51113"/>
    <w:next w:val="a2"/>
    <w:uiPriority w:val="99"/>
    <w:semiHidden/>
    <w:unhideWhenUsed/>
    <w:rsid w:val="003B5BCB"/>
  </w:style>
  <w:style w:type="numbering" w:customStyle="1" w:styleId="52113">
    <w:name w:val="Нет списка52113"/>
    <w:next w:val="a2"/>
    <w:uiPriority w:val="99"/>
    <w:semiHidden/>
    <w:unhideWhenUsed/>
    <w:rsid w:val="003B5BCB"/>
  </w:style>
  <w:style w:type="numbering" w:customStyle="1" w:styleId="53113">
    <w:name w:val="Нет списка53113"/>
    <w:next w:val="a2"/>
    <w:uiPriority w:val="99"/>
    <w:semiHidden/>
    <w:unhideWhenUsed/>
    <w:rsid w:val="003B5BCB"/>
  </w:style>
  <w:style w:type="numbering" w:customStyle="1" w:styleId="54113">
    <w:name w:val="Нет списка54113"/>
    <w:next w:val="a2"/>
    <w:uiPriority w:val="99"/>
    <w:semiHidden/>
    <w:unhideWhenUsed/>
    <w:rsid w:val="003B5BCB"/>
  </w:style>
  <w:style w:type="numbering" w:customStyle="1" w:styleId="55113">
    <w:name w:val="Нет списка55113"/>
    <w:next w:val="a2"/>
    <w:uiPriority w:val="99"/>
    <w:semiHidden/>
    <w:unhideWhenUsed/>
    <w:rsid w:val="003B5BCB"/>
  </w:style>
  <w:style w:type="numbering" w:customStyle="1" w:styleId="56113">
    <w:name w:val="Нет списка56113"/>
    <w:next w:val="a2"/>
    <w:uiPriority w:val="99"/>
    <w:semiHidden/>
    <w:unhideWhenUsed/>
    <w:rsid w:val="003B5BCB"/>
  </w:style>
  <w:style w:type="numbering" w:customStyle="1" w:styleId="57113">
    <w:name w:val="Нет списка57113"/>
    <w:next w:val="a2"/>
    <w:uiPriority w:val="99"/>
    <w:semiHidden/>
    <w:unhideWhenUsed/>
    <w:rsid w:val="003B5BCB"/>
  </w:style>
  <w:style w:type="numbering" w:customStyle="1" w:styleId="58113">
    <w:name w:val="Нет списка58113"/>
    <w:next w:val="a2"/>
    <w:uiPriority w:val="99"/>
    <w:semiHidden/>
    <w:unhideWhenUsed/>
    <w:rsid w:val="003B5BCB"/>
  </w:style>
  <w:style w:type="numbering" w:customStyle="1" w:styleId="59113">
    <w:name w:val="Нет списка59113"/>
    <w:next w:val="a2"/>
    <w:uiPriority w:val="99"/>
    <w:semiHidden/>
    <w:unhideWhenUsed/>
    <w:rsid w:val="003B5BCB"/>
  </w:style>
  <w:style w:type="numbering" w:customStyle="1" w:styleId="60113">
    <w:name w:val="Нет списка60113"/>
    <w:next w:val="a2"/>
    <w:uiPriority w:val="99"/>
    <w:semiHidden/>
    <w:unhideWhenUsed/>
    <w:rsid w:val="003B5BCB"/>
  </w:style>
  <w:style w:type="numbering" w:customStyle="1" w:styleId="61113">
    <w:name w:val="Нет списка61113"/>
    <w:next w:val="a2"/>
    <w:uiPriority w:val="99"/>
    <w:semiHidden/>
    <w:unhideWhenUsed/>
    <w:rsid w:val="003B5BCB"/>
  </w:style>
  <w:style w:type="numbering" w:customStyle="1" w:styleId="62113">
    <w:name w:val="Нет списка62113"/>
    <w:next w:val="a2"/>
    <w:uiPriority w:val="99"/>
    <w:semiHidden/>
    <w:unhideWhenUsed/>
    <w:rsid w:val="003B5BCB"/>
  </w:style>
  <w:style w:type="numbering" w:customStyle="1" w:styleId="63113">
    <w:name w:val="Нет списка63113"/>
    <w:next w:val="a2"/>
    <w:uiPriority w:val="99"/>
    <w:semiHidden/>
    <w:unhideWhenUsed/>
    <w:rsid w:val="003B5BCB"/>
  </w:style>
  <w:style w:type="numbering" w:customStyle="1" w:styleId="64113">
    <w:name w:val="Нет списка64113"/>
    <w:next w:val="a2"/>
    <w:uiPriority w:val="99"/>
    <w:semiHidden/>
    <w:unhideWhenUsed/>
    <w:rsid w:val="003B5BCB"/>
  </w:style>
  <w:style w:type="numbering" w:customStyle="1" w:styleId="65113">
    <w:name w:val="Нет списка65113"/>
    <w:next w:val="a2"/>
    <w:uiPriority w:val="99"/>
    <w:semiHidden/>
    <w:unhideWhenUsed/>
    <w:rsid w:val="003B5BCB"/>
  </w:style>
  <w:style w:type="numbering" w:customStyle="1" w:styleId="66113">
    <w:name w:val="Нет списка66113"/>
    <w:next w:val="a2"/>
    <w:uiPriority w:val="99"/>
    <w:semiHidden/>
    <w:unhideWhenUsed/>
    <w:rsid w:val="003B5BCB"/>
  </w:style>
  <w:style w:type="numbering" w:customStyle="1" w:styleId="67113">
    <w:name w:val="Нет списка67113"/>
    <w:next w:val="a2"/>
    <w:uiPriority w:val="99"/>
    <w:semiHidden/>
    <w:unhideWhenUsed/>
    <w:rsid w:val="003B5BCB"/>
  </w:style>
  <w:style w:type="numbering" w:customStyle="1" w:styleId="68113">
    <w:name w:val="Нет списка68113"/>
    <w:next w:val="a2"/>
    <w:uiPriority w:val="99"/>
    <w:semiHidden/>
    <w:unhideWhenUsed/>
    <w:rsid w:val="003B5BCB"/>
  </w:style>
  <w:style w:type="numbering" w:customStyle="1" w:styleId="69113">
    <w:name w:val="Нет списка69113"/>
    <w:next w:val="a2"/>
    <w:uiPriority w:val="99"/>
    <w:semiHidden/>
    <w:unhideWhenUsed/>
    <w:rsid w:val="003B5BCB"/>
  </w:style>
  <w:style w:type="numbering" w:customStyle="1" w:styleId="70113">
    <w:name w:val="Нет списка70113"/>
    <w:next w:val="a2"/>
    <w:uiPriority w:val="99"/>
    <w:semiHidden/>
    <w:unhideWhenUsed/>
    <w:rsid w:val="003B5BCB"/>
  </w:style>
  <w:style w:type="numbering" w:customStyle="1" w:styleId="71113">
    <w:name w:val="Нет списка71113"/>
    <w:next w:val="a2"/>
    <w:uiPriority w:val="99"/>
    <w:semiHidden/>
    <w:unhideWhenUsed/>
    <w:rsid w:val="003B5BCB"/>
  </w:style>
  <w:style w:type="numbering" w:customStyle="1" w:styleId="72113">
    <w:name w:val="Нет списка72113"/>
    <w:next w:val="a2"/>
    <w:uiPriority w:val="99"/>
    <w:semiHidden/>
    <w:unhideWhenUsed/>
    <w:rsid w:val="003B5BCB"/>
  </w:style>
  <w:style w:type="numbering" w:customStyle="1" w:styleId="73113">
    <w:name w:val="Нет списка73113"/>
    <w:next w:val="a2"/>
    <w:uiPriority w:val="99"/>
    <w:semiHidden/>
    <w:unhideWhenUsed/>
    <w:rsid w:val="003B5BCB"/>
  </w:style>
  <w:style w:type="numbering" w:customStyle="1" w:styleId="74113">
    <w:name w:val="Нет списка74113"/>
    <w:next w:val="a2"/>
    <w:uiPriority w:val="99"/>
    <w:semiHidden/>
    <w:unhideWhenUsed/>
    <w:rsid w:val="003B5BCB"/>
  </w:style>
  <w:style w:type="numbering" w:customStyle="1" w:styleId="75113">
    <w:name w:val="Нет списка75113"/>
    <w:next w:val="a2"/>
    <w:uiPriority w:val="99"/>
    <w:semiHidden/>
    <w:unhideWhenUsed/>
    <w:rsid w:val="003B5BCB"/>
  </w:style>
  <w:style w:type="numbering" w:customStyle="1" w:styleId="76113">
    <w:name w:val="Нет списка76113"/>
    <w:next w:val="a2"/>
    <w:uiPriority w:val="99"/>
    <w:semiHidden/>
    <w:unhideWhenUsed/>
    <w:rsid w:val="003B5BCB"/>
  </w:style>
  <w:style w:type="numbering" w:customStyle="1" w:styleId="7713">
    <w:name w:val="Нет списка7713"/>
    <w:next w:val="a2"/>
    <w:uiPriority w:val="99"/>
    <w:semiHidden/>
    <w:unhideWhenUsed/>
    <w:rsid w:val="003B5BCB"/>
  </w:style>
  <w:style w:type="numbering" w:customStyle="1" w:styleId="7813">
    <w:name w:val="Нет списка7813"/>
    <w:next w:val="a2"/>
    <w:uiPriority w:val="99"/>
    <w:semiHidden/>
    <w:unhideWhenUsed/>
    <w:rsid w:val="003B5BCB"/>
  </w:style>
  <w:style w:type="numbering" w:customStyle="1" w:styleId="7913">
    <w:name w:val="Нет списка7913"/>
    <w:next w:val="a2"/>
    <w:uiPriority w:val="99"/>
    <w:semiHidden/>
    <w:unhideWhenUsed/>
    <w:rsid w:val="003B5BCB"/>
  </w:style>
  <w:style w:type="numbering" w:customStyle="1" w:styleId="8013">
    <w:name w:val="Нет списка8013"/>
    <w:next w:val="a2"/>
    <w:uiPriority w:val="99"/>
    <w:semiHidden/>
    <w:unhideWhenUsed/>
    <w:rsid w:val="003B5BCB"/>
  </w:style>
  <w:style w:type="numbering" w:customStyle="1" w:styleId="81113">
    <w:name w:val="Нет списка81113"/>
    <w:next w:val="a2"/>
    <w:uiPriority w:val="99"/>
    <w:semiHidden/>
    <w:unhideWhenUsed/>
    <w:rsid w:val="003B5BCB"/>
  </w:style>
  <w:style w:type="numbering" w:customStyle="1" w:styleId="843">
    <w:name w:val="Нет списка843"/>
    <w:next w:val="a2"/>
    <w:uiPriority w:val="99"/>
    <w:semiHidden/>
    <w:unhideWhenUsed/>
    <w:rsid w:val="003B5BCB"/>
  </w:style>
  <w:style w:type="numbering" w:customStyle="1" w:styleId="853">
    <w:name w:val="Нет списка853"/>
    <w:next w:val="a2"/>
    <w:uiPriority w:val="99"/>
    <w:semiHidden/>
    <w:unhideWhenUsed/>
    <w:rsid w:val="003B5BCB"/>
  </w:style>
  <w:style w:type="numbering" w:customStyle="1" w:styleId="863">
    <w:name w:val="Нет списка863"/>
    <w:next w:val="a2"/>
    <w:uiPriority w:val="99"/>
    <w:semiHidden/>
    <w:unhideWhenUsed/>
    <w:rsid w:val="003B5BCB"/>
  </w:style>
  <w:style w:type="numbering" w:customStyle="1" w:styleId="873">
    <w:name w:val="Нет списка873"/>
    <w:next w:val="a2"/>
    <w:uiPriority w:val="99"/>
    <w:semiHidden/>
    <w:unhideWhenUsed/>
    <w:rsid w:val="003B5BCB"/>
  </w:style>
  <w:style w:type="numbering" w:customStyle="1" w:styleId="883">
    <w:name w:val="Нет списка883"/>
    <w:next w:val="a2"/>
    <w:uiPriority w:val="99"/>
    <w:semiHidden/>
    <w:unhideWhenUsed/>
    <w:rsid w:val="003B5BCB"/>
  </w:style>
  <w:style w:type="numbering" w:customStyle="1" w:styleId="893">
    <w:name w:val="Нет списка893"/>
    <w:next w:val="a2"/>
    <w:uiPriority w:val="99"/>
    <w:semiHidden/>
    <w:unhideWhenUsed/>
    <w:rsid w:val="003B5BCB"/>
  </w:style>
  <w:style w:type="numbering" w:customStyle="1" w:styleId="903">
    <w:name w:val="Нет списка903"/>
    <w:next w:val="a2"/>
    <w:uiPriority w:val="99"/>
    <w:semiHidden/>
    <w:unhideWhenUsed/>
    <w:rsid w:val="003B5BCB"/>
  </w:style>
  <w:style w:type="numbering" w:customStyle="1" w:styleId="923">
    <w:name w:val="Нет списка923"/>
    <w:next w:val="a2"/>
    <w:uiPriority w:val="99"/>
    <w:semiHidden/>
    <w:unhideWhenUsed/>
    <w:rsid w:val="003B5BCB"/>
  </w:style>
  <w:style w:type="numbering" w:customStyle="1" w:styleId="933">
    <w:name w:val="Нет списка933"/>
    <w:next w:val="a2"/>
    <w:uiPriority w:val="99"/>
    <w:semiHidden/>
    <w:unhideWhenUsed/>
    <w:rsid w:val="003B5BCB"/>
  </w:style>
  <w:style w:type="numbering" w:customStyle="1" w:styleId="943">
    <w:name w:val="Нет списка943"/>
    <w:next w:val="a2"/>
    <w:uiPriority w:val="99"/>
    <w:semiHidden/>
    <w:unhideWhenUsed/>
    <w:rsid w:val="003B5BCB"/>
  </w:style>
  <w:style w:type="numbering" w:customStyle="1" w:styleId="953">
    <w:name w:val="Нет списка953"/>
    <w:next w:val="a2"/>
    <w:uiPriority w:val="99"/>
    <w:semiHidden/>
    <w:unhideWhenUsed/>
    <w:rsid w:val="003B5BCB"/>
  </w:style>
  <w:style w:type="numbering" w:customStyle="1" w:styleId="963">
    <w:name w:val="Нет списка963"/>
    <w:next w:val="a2"/>
    <w:uiPriority w:val="99"/>
    <w:semiHidden/>
    <w:unhideWhenUsed/>
    <w:rsid w:val="003B5BCB"/>
  </w:style>
  <w:style w:type="numbering" w:customStyle="1" w:styleId="973">
    <w:name w:val="Нет списка973"/>
    <w:next w:val="a2"/>
    <w:uiPriority w:val="99"/>
    <w:semiHidden/>
    <w:unhideWhenUsed/>
    <w:rsid w:val="003B5BCB"/>
  </w:style>
  <w:style w:type="numbering" w:customStyle="1" w:styleId="983">
    <w:name w:val="Нет списка983"/>
    <w:next w:val="a2"/>
    <w:uiPriority w:val="99"/>
    <w:semiHidden/>
    <w:unhideWhenUsed/>
    <w:rsid w:val="003B5BCB"/>
  </w:style>
  <w:style w:type="numbering" w:customStyle="1" w:styleId="993">
    <w:name w:val="Нет списка993"/>
    <w:next w:val="a2"/>
    <w:uiPriority w:val="99"/>
    <w:semiHidden/>
    <w:unhideWhenUsed/>
    <w:rsid w:val="003B5BCB"/>
  </w:style>
  <w:style w:type="numbering" w:customStyle="1" w:styleId="1003">
    <w:name w:val="Нет списка1003"/>
    <w:next w:val="a2"/>
    <w:uiPriority w:val="99"/>
    <w:semiHidden/>
    <w:unhideWhenUsed/>
    <w:rsid w:val="003B5BCB"/>
  </w:style>
  <w:style w:type="numbering" w:customStyle="1" w:styleId="1023">
    <w:name w:val="Нет списка1023"/>
    <w:next w:val="a2"/>
    <w:uiPriority w:val="99"/>
    <w:semiHidden/>
    <w:unhideWhenUsed/>
    <w:rsid w:val="003B5BCB"/>
  </w:style>
  <w:style w:type="numbering" w:customStyle="1" w:styleId="1033">
    <w:name w:val="Нет списка1033"/>
    <w:next w:val="a2"/>
    <w:uiPriority w:val="99"/>
    <w:semiHidden/>
    <w:unhideWhenUsed/>
    <w:rsid w:val="003B5BCB"/>
  </w:style>
  <w:style w:type="numbering" w:customStyle="1" w:styleId="1043">
    <w:name w:val="Нет списка1043"/>
    <w:next w:val="a2"/>
    <w:uiPriority w:val="99"/>
    <w:semiHidden/>
    <w:unhideWhenUsed/>
    <w:rsid w:val="003B5BCB"/>
  </w:style>
  <w:style w:type="numbering" w:customStyle="1" w:styleId="1053">
    <w:name w:val="Нет списка1053"/>
    <w:next w:val="a2"/>
    <w:uiPriority w:val="99"/>
    <w:semiHidden/>
    <w:unhideWhenUsed/>
    <w:rsid w:val="003B5BCB"/>
  </w:style>
  <w:style w:type="numbering" w:customStyle="1" w:styleId="1063">
    <w:name w:val="Нет списка1063"/>
    <w:next w:val="a2"/>
    <w:uiPriority w:val="99"/>
    <w:semiHidden/>
    <w:unhideWhenUsed/>
    <w:rsid w:val="003B5BCB"/>
  </w:style>
  <w:style w:type="numbering" w:customStyle="1" w:styleId="1073">
    <w:name w:val="Нет списка1073"/>
    <w:next w:val="a2"/>
    <w:uiPriority w:val="99"/>
    <w:semiHidden/>
    <w:unhideWhenUsed/>
    <w:rsid w:val="003B5BCB"/>
  </w:style>
  <w:style w:type="numbering" w:customStyle="1" w:styleId="1083">
    <w:name w:val="Нет списка1083"/>
    <w:next w:val="a2"/>
    <w:uiPriority w:val="99"/>
    <w:semiHidden/>
    <w:unhideWhenUsed/>
    <w:rsid w:val="003B5BCB"/>
  </w:style>
  <w:style w:type="numbering" w:customStyle="1" w:styleId="1093">
    <w:name w:val="Нет списка1093"/>
    <w:next w:val="a2"/>
    <w:uiPriority w:val="99"/>
    <w:semiHidden/>
    <w:unhideWhenUsed/>
    <w:rsid w:val="003B5BCB"/>
  </w:style>
  <w:style w:type="numbering" w:customStyle="1" w:styleId="1133">
    <w:name w:val="Нет списка1133"/>
    <w:next w:val="a2"/>
    <w:uiPriority w:val="99"/>
    <w:semiHidden/>
    <w:unhideWhenUsed/>
    <w:rsid w:val="003B5BCB"/>
  </w:style>
  <w:style w:type="numbering" w:customStyle="1" w:styleId="1143">
    <w:name w:val="Нет списка1143"/>
    <w:next w:val="a2"/>
    <w:uiPriority w:val="99"/>
    <w:semiHidden/>
    <w:unhideWhenUsed/>
    <w:rsid w:val="003B5BCB"/>
  </w:style>
  <w:style w:type="numbering" w:customStyle="1" w:styleId="1153">
    <w:name w:val="Нет списка1153"/>
    <w:next w:val="a2"/>
    <w:uiPriority w:val="99"/>
    <w:semiHidden/>
    <w:unhideWhenUsed/>
    <w:rsid w:val="003B5BCB"/>
  </w:style>
  <w:style w:type="numbering" w:customStyle="1" w:styleId="1163">
    <w:name w:val="Нет списка1163"/>
    <w:next w:val="a2"/>
    <w:uiPriority w:val="99"/>
    <w:semiHidden/>
    <w:unhideWhenUsed/>
    <w:rsid w:val="003B5BCB"/>
  </w:style>
  <w:style w:type="numbering" w:customStyle="1" w:styleId="1173">
    <w:name w:val="Нет списка1173"/>
    <w:next w:val="a2"/>
    <w:uiPriority w:val="99"/>
    <w:semiHidden/>
    <w:unhideWhenUsed/>
    <w:rsid w:val="003B5BCB"/>
  </w:style>
  <w:style w:type="numbering" w:customStyle="1" w:styleId="1183">
    <w:name w:val="Нет списка1183"/>
    <w:next w:val="a2"/>
    <w:uiPriority w:val="99"/>
    <w:semiHidden/>
    <w:unhideWhenUsed/>
    <w:rsid w:val="003B5BCB"/>
  </w:style>
  <w:style w:type="numbering" w:customStyle="1" w:styleId="1193">
    <w:name w:val="Нет списка1193"/>
    <w:next w:val="a2"/>
    <w:uiPriority w:val="99"/>
    <w:semiHidden/>
    <w:unhideWhenUsed/>
    <w:rsid w:val="003B5BCB"/>
  </w:style>
  <w:style w:type="numbering" w:customStyle="1" w:styleId="1203">
    <w:name w:val="Нет списка1203"/>
    <w:next w:val="a2"/>
    <w:uiPriority w:val="99"/>
    <w:semiHidden/>
    <w:unhideWhenUsed/>
    <w:rsid w:val="003B5BCB"/>
  </w:style>
  <w:style w:type="numbering" w:customStyle="1" w:styleId="1223">
    <w:name w:val="Нет списка1223"/>
    <w:next w:val="a2"/>
    <w:uiPriority w:val="99"/>
    <w:semiHidden/>
    <w:unhideWhenUsed/>
    <w:rsid w:val="003B5BCB"/>
  </w:style>
  <w:style w:type="numbering" w:customStyle="1" w:styleId="1233">
    <w:name w:val="Нет списка1233"/>
    <w:next w:val="a2"/>
    <w:uiPriority w:val="99"/>
    <w:semiHidden/>
    <w:unhideWhenUsed/>
    <w:rsid w:val="003B5BCB"/>
  </w:style>
  <w:style w:type="numbering" w:customStyle="1" w:styleId="1243">
    <w:name w:val="Нет списка1243"/>
    <w:next w:val="a2"/>
    <w:uiPriority w:val="99"/>
    <w:semiHidden/>
    <w:unhideWhenUsed/>
    <w:rsid w:val="003B5BCB"/>
  </w:style>
  <w:style w:type="numbering" w:customStyle="1" w:styleId="1253">
    <w:name w:val="Нет списка1253"/>
    <w:next w:val="a2"/>
    <w:uiPriority w:val="99"/>
    <w:semiHidden/>
    <w:unhideWhenUsed/>
    <w:rsid w:val="003B5BCB"/>
  </w:style>
  <w:style w:type="numbering" w:customStyle="1" w:styleId="1263">
    <w:name w:val="Нет списка1263"/>
    <w:next w:val="a2"/>
    <w:uiPriority w:val="99"/>
    <w:semiHidden/>
    <w:unhideWhenUsed/>
    <w:rsid w:val="003B5BCB"/>
  </w:style>
  <w:style w:type="numbering" w:customStyle="1" w:styleId="1273">
    <w:name w:val="Нет списка1273"/>
    <w:next w:val="a2"/>
    <w:uiPriority w:val="99"/>
    <w:semiHidden/>
    <w:unhideWhenUsed/>
    <w:rsid w:val="003B5BCB"/>
  </w:style>
  <w:style w:type="numbering" w:customStyle="1" w:styleId="1283">
    <w:name w:val="Нет списка1283"/>
    <w:next w:val="a2"/>
    <w:uiPriority w:val="99"/>
    <w:semiHidden/>
    <w:unhideWhenUsed/>
    <w:rsid w:val="003B5BCB"/>
  </w:style>
  <w:style w:type="numbering" w:customStyle="1" w:styleId="1293">
    <w:name w:val="Нет списка1293"/>
    <w:next w:val="a2"/>
    <w:uiPriority w:val="99"/>
    <w:semiHidden/>
    <w:unhideWhenUsed/>
    <w:rsid w:val="003B5BCB"/>
  </w:style>
  <w:style w:type="numbering" w:customStyle="1" w:styleId="1303">
    <w:name w:val="Нет списка1303"/>
    <w:next w:val="a2"/>
    <w:uiPriority w:val="99"/>
    <w:semiHidden/>
    <w:unhideWhenUsed/>
    <w:rsid w:val="003B5BCB"/>
  </w:style>
  <w:style w:type="numbering" w:customStyle="1" w:styleId="1323">
    <w:name w:val="Нет списка1323"/>
    <w:next w:val="a2"/>
    <w:uiPriority w:val="99"/>
    <w:semiHidden/>
    <w:unhideWhenUsed/>
    <w:rsid w:val="003B5BCB"/>
  </w:style>
  <w:style w:type="numbering" w:customStyle="1" w:styleId="1333">
    <w:name w:val="Нет списка1333"/>
    <w:next w:val="a2"/>
    <w:uiPriority w:val="99"/>
    <w:semiHidden/>
    <w:unhideWhenUsed/>
    <w:rsid w:val="003B5BCB"/>
  </w:style>
  <w:style w:type="numbering" w:customStyle="1" w:styleId="1343">
    <w:name w:val="Нет списка1343"/>
    <w:next w:val="a2"/>
    <w:uiPriority w:val="99"/>
    <w:semiHidden/>
    <w:unhideWhenUsed/>
    <w:rsid w:val="003B5BCB"/>
  </w:style>
  <w:style w:type="numbering" w:customStyle="1" w:styleId="1353">
    <w:name w:val="Нет списка1353"/>
    <w:next w:val="a2"/>
    <w:uiPriority w:val="99"/>
    <w:semiHidden/>
    <w:unhideWhenUsed/>
    <w:rsid w:val="003B5BCB"/>
  </w:style>
  <w:style w:type="numbering" w:customStyle="1" w:styleId="1363">
    <w:name w:val="Нет списка1363"/>
    <w:next w:val="a2"/>
    <w:uiPriority w:val="99"/>
    <w:semiHidden/>
    <w:unhideWhenUsed/>
    <w:rsid w:val="003B5BCB"/>
  </w:style>
  <w:style w:type="numbering" w:customStyle="1" w:styleId="1373">
    <w:name w:val="Нет списка1373"/>
    <w:next w:val="a2"/>
    <w:uiPriority w:val="99"/>
    <w:semiHidden/>
    <w:unhideWhenUsed/>
    <w:rsid w:val="003B5BCB"/>
  </w:style>
  <w:style w:type="numbering" w:customStyle="1" w:styleId="1383">
    <w:name w:val="Нет списка1383"/>
    <w:next w:val="a2"/>
    <w:uiPriority w:val="99"/>
    <w:semiHidden/>
    <w:unhideWhenUsed/>
    <w:rsid w:val="003B5BCB"/>
  </w:style>
  <w:style w:type="numbering" w:customStyle="1" w:styleId="1393">
    <w:name w:val="Нет списка1393"/>
    <w:next w:val="a2"/>
    <w:uiPriority w:val="99"/>
    <w:semiHidden/>
    <w:unhideWhenUsed/>
    <w:rsid w:val="003B5BCB"/>
  </w:style>
  <w:style w:type="numbering" w:customStyle="1" w:styleId="1403">
    <w:name w:val="Нет списка1403"/>
    <w:next w:val="a2"/>
    <w:uiPriority w:val="99"/>
    <w:semiHidden/>
    <w:unhideWhenUsed/>
    <w:rsid w:val="003B5BCB"/>
  </w:style>
  <w:style w:type="numbering" w:customStyle="1" w:styleId="1423">
    <w:name w:val="Нет списка1423"/>
    <w:next w:val="a2"/>
    <w:uiPriority w:val="99"/>
    <w:semiHidden/>
    <w:unhideWhenUsed/>
    <w:rsid w:val="003B5BCB"/>
  </w:style>
  <w:style w:type="numbering" w:customStyle="1" w:styleId="1433">
    <w:name w:val="Нет списка1433"/>
    <w:next w:val="a2"/>
    <w:uiPriority w:val="99"/>
    <w:semiHidden/>
    <w:unhideWhenUsed/>
    <w:rsid w:val="003B5BCB"/>
  </w:style>
  <w:style w:type="numbering" w:customStyle="1" w:styleId="1443">
    <w:name w:val="Нет списка1443"/>
    <w:next w:val="a2"/>
    <w:uiPriority w:val="99"/>
    <w:semiHidden/>
    <w:unhideWhenUsed/>
    <w:rsid w:val="003B5BCB"/>
  </w:style>
  <w:style w:type="numbering" w:customStyle="1" w:styleId="1453">
    <w:name w:val="Нет списка1453"/>
    <w:next w:val="a2"/>
    <w:uiPriority w:val="99"/>
    <w:semiHidden/>
    <w:unhideWhenUsed/>
    <w:rsid w:val="003B5BCB"/>
  </w:style>
  <w:style w:type="numbering" w:customStyle="1" w:styleId="1463">
    <w:name w:val="Нет списка1463"/>
    <w:next w:val="a2"/>
    <w:uiPriority w:val="99"/>
    <w:semiHidden/>
    <w:unhideWhenUsed/>
    <w:rsid w:val="003B5BCB"/>
  </w:style>
  <w:style w:type="numbering" w:customStyle="1" w:styleId="1473">
    <w:name w:val="Нет списка1473"/>
    <w:next w:val="a2"/>
    <w:uiPriority w:val="99"/>
    <w:semiHidden/>
    <w:unhideWhenUsed/>
    <w:rsid w:val="003B5BCB"/>
  </w:style>
  <w:style w:type="numbering" w:customStyle="1" w:styleId="1483">
    <w:name w:val="Нет списка1483"/>
    <w:next w:val="a2"/>
    <w:uiPriority w:val="99"/>
    <w:semiHidden/>
    <w:unhideWhenUsed/>
    <w:rsid w:val="003B5BCB"/>
  </w:style>
  <w:style w:type="numbering" w:customStyle="1" w:styleId="1493">
    <w:name w:val="Нет списка1493"/>
    <w:next w:val="a2"/>
    <w:uiPriority w:val="99"/>
    <w:semiHidden/>
    <w:unhideWhenUsed/>
    <w:rsid w:val="003B5BCB"/>
  </w:style>
  <w:style w:type="numbering" w:customStyle="1" w:styleId="1503">
    <w:name w:val="Нет списка1503"/>
    <w:next w:val="a2"/>
    <w:uiPriority w:val="99"/>
    <w:semiHidden/>
    <w:unhideWhenUsed/>
    <w:rsid w:val="003B5BCB"/>
  </w:style>
  <w:style w:type="numbering" w:customStyle="1" w:styleId="1523">
    <w:name w:val="Нет списка1523"/>
    <w:next w:val="a2"/>
    <w:uiPriority w:val="99"/>
    <w:semiHidden/>
    <w:unhideWhenUsed/>
    <w:rsid w:val="003B5BCB"/>
  </w:style>
  <w:style w:type="numbering" w:customStyle="1" w:styleId="1533">
    <w:name w:val="Нет списка1533"/>
    <w:next w:val="a2"/>
    <w:uiPriority w:val="99"/>
    <w:semiHidden/>
    <w:unhideWhenUsed/>
    <w:rsid w:val="003B5BCB"/>
  </w:style>
  <w:style w:type="paragraph" w:customStyle="1" w:styleId="1fff6">
    <w:name w:val=" Знак Знак1 Знак Знак"/>
    <w:basedOn w:val="a"/>
    <w:rsid w:val="003B5BC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3B5BCB"/>
  </w:style>
  <w:style w:type="numbering" w:customStyle="1" w:styleId="1553">
    <w:name w:val="Нет списка1553"/>
    <w:next w:val="a2"/>
    <w:uiPriority w:val="99"/>
    <w:semiHidden/>
    <w:unhideWhenUsed/>
    <w:rsid w:val="003B5BCB"/>
  </w:style>
  <w:style w:type="numbering" w:customStyle="1" w:styleId="1563">
    <w:name w:val="Нет списка1563"/>
    <w:next w:val="a2"/>
    <w:uiPriority w:val="99"/>
    <w:semiHidden/>
    <w:unhideWhenUsed/>
    <w:rsid w:val="003B5BCB"/>
  </w:style>
  <w:style w:type="numbering" w:customStyle="1" w:styleId="1573">
    <w:name w:val="Нет списка1573"/>
    <w:next w:val="a2"/>
    <w:uiPriority w:val="99"/>
    <w:semiHidden/>
    <w:unhideWhenUsed/>
    <w:rsid w:val="003B5BCB"/>
  </w:style>
  <w:style w:type="numbering" w:customStyle="1" w:styleId="1583">
    <w:name w:val="Нет списка1583"/>
    <w:next w:val="a2"/>
    <w:uiPriority w:val="99"/>
    <w:semiHidden/>
    <w:unhideWhenUsed/>
    <w:rsid w:val="003B5BCB"/>
  </w:style>
  <w:style w:type="numbering" w:customStyle="1" w:styleId="1593">
    <w:name w:val="Нет списка1593"/>
    <w:next w:val="a2"/>
    <w:uiPriority w:val="99"/>
    <w:semiHidden/>
    <w:unhideWhenUsed/>
    <w:rsid w:val="003B5BCB"/>
  </w:style>
  <w:style w:type="numbering" w:customStyle="1" w:styleId="1603">
    <w:name w:val="Нет списка1603"/>
    <w:next w:val="a2"/>
    <w:uiPriority w:val="99"/>
    <w:semiHidden/>
    <w:unhideWhenUsed/>
    <w:rsid w:val="003B5BCB"/>
  </w:style>
  <w:style w:type="numbering" w:customStyle="1" w:styleId="1623">
    <w:name w:val="Нет списка1623"/>
    <w:next w:val="a2"/>
    <w:uiPriority w:val="99"/>
    <w:semiHidden/>
    <w:unhideWhenUsed/>
    <w:rsid w:val="003B5BCB"/>
  </w:style>
  <w:style w:type="numbering" w:customStyle="1" w:styleId="1633">
    <w:name w:val="Нет списка1633"/>
    <w:next w:val="a2"/>
    <w:uiPriority w:val="99"/>
    <w:semiHidden/>
    <w:unhideWhenUsed/>
    <w:rsid w:val="003B5BCB"/>
  </w:style>
  <w:style w:type="numbering" w:customStyle="1" w:styleId="1643">
    <w:name w:val="Нет списка1643"/>
    <w:next w:val="a2"/>
    <w:uiPriority w:val="99"/>
    <w:semiHidden/>
    <w:unhideWhenUsed/>
    <w:rsid w:val="003B5BCB"/>
  </w:style>
  <w:style w:type="numbering" w:customStyle="1" w:styleId="1653">
    <w:name w:val="Нет списка1653"/>
    <w:next w:val="a2"/>
    <w:uiPriority w:val="99"/>
    <w:semiHidden/>
    <w:unhideWhenUsed/>
    <w:rsid w:val="003B5BCB"/>
  </w:style>
  <w:style w:type="numbering" w:customStyle="1" w:styleId="1663">
    <w:name w:val="Нет списка1663"/>
    <w:next w:val="a2"/>
    <w:uiPriority w:val="99"/>
    <w:semiHidden/>
    <w:unhideWhenUsed/>
    <w:rsid w:val="003B5BCB"/>
  </w:style>
  <w:style w:type="numbering" w:customStyle="1" w:styleId="1673">
    <w:name w:val="Нет списка1673"/>
    <w:next w:val="a2"/>
    <w:uiPriority w:val="99"/>
    <w:semiHidden/>
    <w:unhideWhenUsed/>
    <w:rsid w:val="003B5BCB"/>
  </w:style>
  <w:style w:type="numbering" w:customStyle="1" w:styleId="1683">
    <w:name w:val="Нет списка1683"/>
    <w:next w:val="a2"/>
    <w:uiPriority w:val="99"/>
    <w:semiHidden/>
    <w:unhideWhenUsed/>
    <w:rsid w:val="003B5BCB"/>
  </w:style>
  <w:style w:type="numbering" w:customStyle="1" w:styleId="1693">
    <w:name w:val="Нет списка1693"/>
    <w:next w:val="a2"/>
    <w:uiPriority w:val="99"/>
    <w:semiHidden/>
    <w:unhideWhenUsed/>
    <w:rsid w:val="003B5BCB"/>
  </w:style>
  <w:style w:type="numbering" w:customStyle="1" w:styleId="1703">
    <w:name w:val="Нет списка1703"/>
    <w:next w:val="a2"/>
    <w:uiPriority w:val="99"/>
    <w:semiHidden/>
    <w:unhideWhenUsed/>
    <w:rsid w:val="003B5BCB"/>
  </w:style>
  <w:style w:type="numbering" w:customStyle="1" w:styleId="1723">
    <w:name w:val="Нет списка1723"/>
    <w:next w:val="a2"/>
    <w:uiPriority w:val="99"/>
    <w:semiHidden/>
    <w:unhideWhenUsed/>
    <w:rsid w:val="003B5BCB"/>
  </w:style>
  <w:style w:type="numbering" w:customStyle="1" w:styleId="1733">
    <w:name w:val="Нет списка1733"/>
    <w:next w:val="a2"/>
    <w:uiPriority w:val="99"/>
    <w:semiHidden/>
    <w:unhideWhenUsed/>
    <w:rsid w:val="003B5BCB"/>
  </w:style>
  <w:style w:type="numbering" w:customStyle="1" w:styleId="1743">
    <w:name w:val="Нет списка1743"/>
    <w:next w:val="a2"/>
    <w:uiPriority w:val="99"/>
    <w:semiHidden/>
    <w:unhideWhenUsed/>
    <w:rsid w:val="003B5BCB"/>
  </w:style>
  <w:style w:type="numbering" w:customStyle="1" w:styleId="1753">
    <w:name w:val="Нет списка1753"/>
    <w:next w:val="a2"/>
    <w:uiPriority w:val="99"/>
    <w:semiHidden/>
    <w:unhideWhenUsed/>
    <w:rsid w:val="003B5BCB"/>
  </w:style>
  <w:style w:type="numbering" w:customStyle="1" w:styleId="1763">
    <w:name w:val="Нет списка1763"/>
    <w:next w:val="a2"/>
    <w:uiPriority w:val="99"/>
    <w:semiHidden/>
    <w:unhideWhenUsed/>
    <w:rsid w:val="003B5BCB"/>
  </w:style>
  <w:style w:type="numbering" w:customStyle="1" w:styleId="1773">
    <w:name w:val="Нет списка1773"/>
    <w:next w:val="a2"/>
    <w:uiPriority w:val="99"/>
    <w:semiHidden/>
    <w:unhideWhenUsed/>
    <w:rsid w:val="003B5BCB"/>
  </w:style>
  <w:style w:type="numbering" w:customStyle="1" w:styleId="1783">
    <w:name w:val="Нет списка1783"/>
    <w:next w:val="a2"/>
    <w:uiPriority w:val="99"/>
    <w:semiHidden/>
    <w:unhideWhenUsed/>
    <w:rsid w:val="003B5BCB"/>
  </w:style>
  <w:style w:type="numbering" w:customStyle="1" w:styleId="1793">
    <w:name w:val="Нет списка1793"/>
    <w:next w:val="a2"/>
    <w:uiPriority w:val="99"/>
    <w:semiHidden/>
    <w:unhideWhenUsed/>
    <w:rsid w:val="003B5BCB"/>
  </w:style>
  <w:style w:type="numbering" w:customStyle="1" w:styleId="1803">
    <w:name w:val="Нет списка1803"/>
    <w:next w:val="a2"/>
    <w:uiPriority w:val="99"/>
    <w:semiHidden/>
    <w:unhideWhenUsed/>
    <w:rsid w:val="003B5BCB"/>
  </w:style>
  <w:style w:type="numbering" w:customStyle="1" w:styleId="1823">
    <w:name w:val="Нет списка1823"/>
    <w:next w:val="a2"/>
    <w:uiPriority w:val="99"/>
    <w:semiHidden/>
    <w:unhideWhenUsed/>
    <w:rsid w:val="003B5BCB"/>
  </w:style>
  <w:style w:type="numbering" w:customStyle="1" w:styleId="1833">
    <w:name w:val="Нет списка1833"/>
    <w:next w:val="a2"/>
    <w:uiPriority w:val="99"/>
    <w:semiHidden/>
    <w:unhideWhenUsed/>
    <w:rsid w:val="003B5BCB"/>
  </w:style>
  <w:style w:type="numbering" w:customStyle="1" w:styleId="1843">
    <w:name w:val="Нет списка1843"/>
    <w:next w:val="a2"/>
    <w:uiPriority w:val="99"/>
    <w:semiHidden/>
    <w:unhideWhenUsed/>
    <w:rsid w:val="003B5BCB"/>
  </w:style>
  <w:style w:type="numbering" w:customStyle="1" w:styleId="1853">
    <w:name w:val="Нет списка1853"/>
    <w:next w:val="a2"/>
    <w:uiPriority w:val="99"/>
    <w:semiHidden/>
    <w:unhideWhenUsed/>
    <w:rsid w:val="003B5BCB"/>
  </w:style>
  <w:style w:type="numbering" w:customStyle="1" w:styleId="1863">
    <w:name w:val="Нет списка1863"/>
    <w:next w:val="a2"/>
    <w:uiPriority w:val="99"/>
    <w:semiHidden/>
    <w:unhideWhenUsed/>
    <w:rsid w:val="003B5BCB"/>
  </w:style>
  <w:style w:type="numbering" w:customStyle="1" w:styleId="1873">
    <w:name w:val="Нет списка1873"/>
    <w:next w:val="a2"/>
    <w:uiPriority w:val="99"/>
    <w:semiHidden/>
    <w:unhideWhenUsed/>
    <w:rsid w:val="003B5BCB"/>
  </w:style>
  <w:style w:type="numbering" w:customStyle="1" w:styleId="1883">
    <w:name w:val="Нет списка1883"/>
    <w:next w:val="a2"/>
    <w:uiPriority w:val="99"/>
    <w:semiHidden/>
    <w:unhideWhenUsed/>
    <w:rsid w:val="003B5BCB"/>
  </w:style>
  <w:style w:type="numbering" w:customStyle="1" w:styleId="1893">
    <w:name w:val="Нет списка1893"/>
    <w:next w:val="a2"/>
    <w:uiPriority w:val="99"/>
    <w:semiHidden/>
    <w:unhideWhenUsed/>
    <w:rsid w:val="003B5BCB"/>
  </w:style>
  <w:style w:type="numbering" w:customStyle="1" w:styleId="1903">
    <w:name w:val="Нет списка1903"/>
    <w:next w:val="a2"/>
    <w:uiPriority w:val="99"/>
    <w:semiHidden/>
    <w:unhideWhenUsed/>
    <w:rsid w:val="003B5BCB"/>
  </w:style>
  <w:style w:type="numbering" w:customStyle="1" w:styleId="1923">
    <w:name w:val="Нет списка1923"/>
    <w:next w:val="a2"/>
    <w:uiPriority w:val="99"/>
    <w:semiHidden/>
    <w:unhideWhenUsed/>
    <w:rsid w:val="003B5BCB"/>
  </w:style>
  <w:style w:type="numbering" w:customStyle="1" w:styleId="1933">
    <w:name w:val="Нет списка1933"/>
    <w:next w:val="a2"/>
    <w:uiPriority w:val="99"/>
    <w:semiHidden/>
    <w:unhideWhenUsed/>
    <w:rsid w:val="003B5BCB"/>
  </w:style>
  <w:style w:type="numbering" w:customStyle="1" w:styleId="1943">
    <w:name w:val="Нет списка1943"/>
    <w:next w:val="a2"/>
    <w:uiPriority w:val="99"/>
    <w:semiHidden/>
    <w:unhideWhenUsed/>
    <w:rsid w:val="003B5BCB"/>
  </w:style>
  <w:style w:type="numbering" w:customStyle="1" w:styleId="1953">
    <w:name w:val="Нет списка1953"/>
    <w:next w:val="a2"/>
    <w:uiPriority w:val="99"/>
    <w:semiHidden/>
    <w:unhideWhenUsed/>
    <w:rsid w:val="003B5BCB"/>
  </w:style>
  <w:style w:type="numbering" w:customStyle="1" w:styleId="1963">
    <w:name w:val="Нет списка1963"/>
    <w:next w:val="a2"/>
    <w:uiPriority w:val="99"/>
    <w:semiHidden/>
    <w:unhideWhenUsed/>
    <w:rsid w:val="003B5BCB"/>
  </w:style>
  <w:style w:type="numbering" w:customStyle="1" w:styleId="1973">
    <w:name w:val="Нет списка1973"/>
    <w:next w:val="a2"/>
    <w:uiPriority w:val="99"/>
    <w:semiHidden/>
    <w:unhideWhenUsed/>
    <w:rsid w:val="003B5BCB"/>
  </w:style>
  <w:style w:type="numbering" w:customStyle="1" w:styleId="1983">
    <w:name w:val="Нет списка1983"/>
    <w:next w:val="a2"/>
    <w:uiPriority w:val="99"/>
    <w:semiHidden/>
    <w:unhideWhenUsed/>
    <w:rsid w:val="003B5BCB"/>
  </w:style>
  <w:style w:type="numbering" w:customStyle="1" w:styleId="1993">
    <w:name w:val="Нет списка1993"/>
    <w:next w:val="a2"/>
    <w:uiPriority w:val="99"/>
    <w:semiHidden/>
    <w:unhideWhenUsed/>
    <w:rsid w:val="003B5BCB"/>
  </w:style>
  <w:style w:type="numbering" w:customStyle="1" w:styleId="2003">
    <w:name w:val="Нет списка2003"/>
    <w:next w:val="a2"/>
    <w:uiPriority w:val="99"/>
    <w:semiHidden/>
    <w:unhideWhenUsed/>
    <w:rsid w:val="003B5BCB"/>
  </w:style>
  <w:style w:type="numbering" w:customStyle="1" w:styleId="2023">
    <w:name w:val="Нет списка2023"/>
    <w:next w:val="a2"/>
    <w:uiPriority w:val="99"/>
    <w:semiHidden/>
    <w:unhideWhenUsed/>
    <w:rsid w:val="003B5BCB"/>
  </w:style>
  <w:style w:type="numbering" w:customStyle="1" w:styleId="2033">
    <w:name w:val="Нет списка2033"/>
    <w:next w:val="a2"/>
    <w:uiPriority w:val="99"/>
    <w:semiHidden/>
    <w:unhideWhenUsed/>
    <w:rsid w:val="003B5BCB"/>
  </w:style>
  <w:style w:type="numbering" w:customStyle="1" w:styleId="2042">
    <w:name w:val="Нет списка2042"/>
    <w:next w:val="a2"/>
    <w:uiPriority w:val="99"/>
    <w:semiHidden/>
    <w:unhideWhenUsed/>
    <w:rsid w:val="003B5BCB"/>
  </w:style>
  <w:style w:type="numbering" w:customStyle="1" w:styleId="2052">
    <w:name w:val="Нет списка2052"/>
    <w:next w:val="a2"/>
    <w:uiPriority w:val="99"/>
    <w:semiHidden/>
    <w:unhideWhenUsed/>
    <w:rsid w:val="003B5BCB"/>
  </w:style>
  <w:style w:type="numbering" w:customStyle="1" w:styleId="2062">
    <w:name w:val="Нет списка2062"/>
    <w:next w:val="a2"/>
    <w:uiPriority w:val="99"/>
    <w:semiHidden/>
    <w:unhideWhenUsed/>
    <w:rsid w:val="003B5BCB"/>
  </w:style>
  <w:style w:type="numbering" w:customStyle="1" w:styleId="2072">
    <w:name w:val="Нет списка2072"/>
    <w:next w:val="a2"/>
    <w:uiPriority w:val="99"/>
    <w:semiHidden/>
    <w:unhideWhenUsed/>
    <w:rsid w:val="003B5BCB"/>
  </w:style>
  <w:style w:type="numbering" w:customStyle="1" w:styleId="2081">
    <w:name w:val="Нет списка2081"/>
    <w:next w:val="a2"/>
    <w:uiPriority w:val="99"/>
    <w:semiHidden/>
    <w:unhideWhenUsed/>
    <w:rsid w:val="003B5BCB"/>
  </w:style>
  <w:style w:type="paragraph" w:customStyle="1" w:styleId="s15">
    <w:name w:val="s_15"/>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B5BCB"/>
  </w:style>
  <w:style w:type="paragraph" w:customStyle="1" w:styleId="s1">
    <w:name w:val="s_1"/>
    <w:basedOn w:val="a"/>
    <w:rsid w:val="003B5BC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3B5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22780">
      <w:bodyDiv w:val="1"/>
      <w:marLeft w:val="0"/>
      <w:marRight w:val="0"/>
      <w:marTop w:val="0"/>
      <w:marBottom w:val="0"/>
      <w:divBdr>
        <w:top w:val="none" w:sz="0" w:space="0" w:color="auto"/>
        <w:left w:val="none" w:sz="0" w:space="0" w:color="auto"/>
        <w:bottom w:val="none" w:sz="0" w:space="0" w:color="auto"/>
        <w:right w:val="none" w:sz="0" w:space="0" w:color="auto"/>
      </w:divBdr>
    </w:div>
    <w:div w:id="186170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54</Pages>
  <Words>12889</Words>
  <Characters>73471</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Рита Станиславовна Матвиенко</cp:lastModifiedBy>
  <cp:revision>17</cp:revision>
  <dcterms:created xsi:type="dcterms:W3CDTF">2022-12-23T08:37:00Z</dcterms:created>
  <dcterms:modified xsi:type="dcterms:W3CDTF">2023-04-26T09:21:00Z</dcterms:modified>
</cp:coreProperties>
</file>